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591D" w14:textId="506FFB58" w:rsidR="00DF53FB" w:rsidRPr="0069011D" w:rsidRDefault="0031753A" w:rsidP="0031753A">
      <w:pPr>
        <w:pStyle w:val="nagowek21"/>
        <w:tabs>
          <w:tab w:val="left" w:pos="851"/>
        </w:tabs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 xml:space="preserve">Załącznik nr </w:t>
      </w:r>
      <w:r w:rsidR="00123D77" w:rsidRPr="0069011D">
        <w:rPr>
          <w:rFonts w:ascii="Arial" w:hAnsi="Arial" w:cs="Arial"/>
          <w:sz w:val="24"/>
          <w:szCs w:val="24"/>
        </w:rPr>
        <w:t>2</w:t>
      </w:r>
    </w:p>
    <w:p w14:paraId="6D6D07AF" w14:textId="44B77C65" w:rsidR="00015B63" w:rsidRPr="0069011D" w:rsidRDefault="00015B63" w:rsidP="00015B63">
      <w:pPr>
        <w:pStyle w:val="nagowek21"/>
        <w:spacing w:before="0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szczegółowe dla stacji pomiarowej z czujnikiem objętościowego natężenia przepływu</w:t>
      </w:r>
    </w:p>
    <w:p w14:paraId="1C837E03" w14:textId="1CC9ED8C" w:rsidR="00DF53FB" w:rsidRPr="0069011D" w:rsidRDefault="00DF53FB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color w:val="000000"/>
          <w:sz w:val="24"/>
          <w:szCs w:val="24"/>
        </w:rPr>
        <w:t>Zakres dostaw</w:t>
      </w:r>
    </w:p>
    <w:p w14:paraId="3AA19820" w14:textId="3C91EDBB" w:rsidR="00015B63" w:rsidRPr="0069011D" w:rsidRDefault="00015B63" w:rsidP="00015B63">
      <w:pPr>
        <w:ind w:left="143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Wykonawca zapewni dostawę, montaż i uruchomienie stacji pomiarowych z czujnikiem objętościowego natężenia przepływu w istniejących studniach lub komorach kanalizacyjnych w lokalizacjach wskazanych w Tabeli nr 1 oraz na rysunkach (Załącznik nr 7).</w:t>
      </w:r>
    </w:p>
    <w:p w14:paraId="5CE3DB37" w14:textId="4EF7235F" w:rsidR="00CE310D" w:rsidRPr="0069011D" w:rsidRDefault="00CE310D" w:rsidP="0069011D">
      <w:pPr>
        <w:spacing w:before="240"/>
        <w:rPr>
          <w:rFonts w:ascii="Arial" w:hAnsi="Arial" w:cs="Arial"/>
          <w:iCs/>
          <w:color w:val="000000"/>
        </w:rPr>
      </w:pPr>
      <w:r w:rsidRPr="0069011D">
        <w:rPr>
          <w:rFonts w:ascii="Arial" w:hAnsi="Arial" w:cs="Arial"/>
          <w:iCs/>
          <w:color w:val="000000"/>
        </w:rPr>
        <w:t>TABELA</w:t>
      </w:r>
      <w:r w:rsidRPr="0069011D">
        <w:rPr>
          <w:rFonts w:ascii="Arial" w:hAnsi="Arial" w:cs="Arial"/>
          <w:bCs/>
          <w:color w:val="000000"/>
        </w:rPr>
        <w:t xml:space="preserve"> nr</w:t>
      </w:r>
      <w:r w:rsidRPr="0069011D">
        <w:rPr>
          <w:rFonts w:ascii="Arial" w:hAnsi="Arial" w:cs="Arial"/>
          <w:iCs/>
          <w:color w:val="000000"/>
        </w:rPr>
        <w:t xml:space="preserve"> </w:t>
      </w:r>
      <w:r w:rsidR="00D94A8E" w:rsidRPr="0069011D">
        <w:rPr>
          <w:rFonts w:ascii="Arial" w:hAnsi="Arial" w:cs="Arial"/>
          <w:iCs/>
          <w:color w:val="000000"/>
        </w:rPr>
        <w:t>1</w:t>
      </w:r>
      <w:r w:rsidRPr="0069011D">
        <w:rPr>
          <w:rFonts w:ascii="Arial" w:hAnsi="Arial" w:cs="Arial"/>
          <w:iCs/>
          <w:color w:val="000000"/>
        </w:rPr>
        <w:t>. Lokalizacja stacji pomiarowych z czujnikiem objętościowego natężenia</w:t>
      </w:r>
      <w:r w:rsidR="00123D77" w:rsidRPr="0069011D">
        <w:rPr>
          <w:rFonts w:ascii="Arial" w:hAnsi="Arial" w:cs="Arial"/>
          <w:iCs/>
          <w:color w:val="000000"/>
        </w:rPr>
        <w:t xml:space="preserve"> </w:t>
      </w:r>
      <w:r w:rsidRPr="0069011D">
        <w:rPr>
          <w:rFonts w:ascii="Arial" w:hAnsi="Arial" w:cs="Arial"/>
          <w:iCs/>
          <w:color w:val="000000"/>
        </w:rPr>
        <w:t>przepływu.</w:t>
      </w:r>
    </w:p>
    <w:tbl>
      <w:tblPr>
        <w:tblW w:w="1049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408"/>
        <w:gridCol w:w="1318"/>
        <w:gridCol w:w="690"/>
        <w:gridCol w:w="732"/>
        <w:gridCol w:w="972"/>
        <w:gridCol w:w="972"/>
        <w:gridCol w:w="908"/>
        <w:gridCol w:w="902"/>
        <w:gridCol w:w="1390"/>
        <w:gridCol w:w="774"/>
      </w:tblGrid>
      <w:tr w:rsidR="00CE310D" w:rsidRPr="00F36BD7" w14:paraId="077ECEF5" w14:textId="77777777" w:rsidTr="00005ACA">
        <w:trPr>
          <w:trHeight w:val="1028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C5DC64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8CE1A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Obiekt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B94BD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Lokalizacja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E9F22D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działki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09551F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obrębu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313622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Własność działki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A833A1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Gestor obiektu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4D15E5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rejestracji danych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1CE1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Układ transmisji danych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206F0E3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Zasilanie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54138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Nr rysunku</w:t>
            </w:r>
          </w:p>
        </w:tc>
      </w:tr>
      <w:tr w:rsidR="00CE310D" w:rsidRPr="00F36BD7" w14:paraId="294D1BAC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D65277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266152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BAZ5D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6704235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Baczyńskiego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8C6AA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DA58AD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8B480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493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E1F3E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7D989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41421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56909C8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E2A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4</w:t>
            </w:r>
          </w:p>
        </w:tc>
      </w:tr>
      <w:tr w:rsidR="00CE310D" w:rsidRPr="00F36BD7" w14:paraId="570E9E7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2B5F84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FC101D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Studnia kanalizacyjna oznaczona symbolem PLU2D 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02F51C" w14:textId="77777777" w:rsidR="00CE310D" w:rsidRPr="0069011D" w:rsidRDefault="00CE310D" w:rsidP="00C35496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Aleje Prezydenta</w:t>
            </w:r>
          </w:p>
          <w:p w14:paraId="7982256F" w14:textId="77777777" w:rsidR="00CE310D" w:rsidRPr="0069011D" w:rsidRDefault="00CE310D" w:rsidP="00C354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Lecha Kaczyńskiego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E3139B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73D39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8F6C2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Gmina Bydgoszcz</w:t>
            </w: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659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MWiK w Bydgoszczy Sp. z o.o.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92806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143AC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CAE0C7E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0C220855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4E18" w14:textId="77777777" w:rsidR="00CE310D" w:rsidRPr="0069011D" w:rsidRDefault="00CE310D" w:rsidP="00C35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Rys. 5</w:t>
            </w:r>
          </w:p>
        </w:tc>
      </w:tr>
      <w:tr w:rsidR="00B911FA" w:rsidRPr="00F36BD7" w14:paraId="3D724A75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676A20" w14:textId="5F356409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45F285C" w14:textId="79C1E0C2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19C505A" w14:textId="0229BC82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4C35AFF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586BB5B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CCE8046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91C050D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FA94DE" w14:textId="24088BB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DFDFD" w14:textId="76E5E843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0C5649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7975979E" w14:textId="0D5729C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4677E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911FA" w:rsidRPr="00F36BD7" w14:paraId="4AFA2D62" w14:textId="77777777" w:rsidTr="00005ACA">
        <w:trPr>
          <w:trHeight w:val="600"/>
          <w:jc w:val="center"/>
        </w:trPr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6345DE" w14:textId="1E4BA9A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37C3DCD" w14:textId="11F9A2E1" w:rsidR="00B911FA" w:rsidRPr="0069011D" w:rsidRDefault="00B911FA" w:rsidP="00005AC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Magazyn Zamawiającego </w:t>
            </w:r>
            <w:r w:rsidR="00005ACA" w:rsidRPr="0069011D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 xml:space="preserve"> wyposażenie zapasowe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5BA788" w14:textId="23DA9023" w:rsidR="00B911FA" w:rsidRPr="0069011D" w:rsidRDefault="00B911FA" w:rsidP="00B911FA">
            <w:pPr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ul. Toruńska 103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736DFE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0F377B8E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E8BAEB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FBA3178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0888A9" w14:textId="1D612A5F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6F7A7D" w14:textId="33A346F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9E66460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akumulatorowe,</w:t>
            </w:r>
          </w:p>
          <w:p w14:paraId="66BABEA3" w14:textId="36A566E8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9011D">
              <w:rPr>
                <w:rFonts w:ascii="Arial" w:hAnsi="Arial" w:cs="Arial"/>
                <w:color w:val="000000"/>
                <w:sz w:val="16"/>
                <w:szCs w:val="16"/>
              </w:rPr>
              <w:t>do wykonania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5305A05" w14:textId="77777777" w:rsidR="00B911FA" w:rsidRPr="0069011D" w:rsidRDefault="00B911FA" w:rsidP="00B911F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610E47E7" w14:textId="4244F506" w:rsidR="00FE3A34" w:rsidRPr="0069011D" w:rsidRDefault="00CE310D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Do pomiaru parametrów objętościowego natężenia przepływu w kanałach grawitacyjnych należy zastosować urządzenia wykorzystujące metody bezkontaktowe przy użyciu czujnika prędkości oraz czujnika poziomu wypełnienia zabudowanych na wspólnym stelażu</w:t>
      </w:r>
      <w:r w:rsidR="00D761A2" w:rsidRPr="0069011D">
        <w:rPr>
          <w:rFonts w:ascii="Arial" w:hAnsi="Arial" w:cs="Arial"/>
          <w:color w:val="000000"/>
        </w:rPr>
        <w:t>/konstrukcji wsporczej</w:t>
      </w:r>
      <w:r w:rsidRPr="0069011D">
        <w:rPr>
          <w:rFonts w:ascii="Arial" w:hAnsi="Arial" w:cs="Arial"/>
          <w:color w:val="000000"/>
        </w:rPr>
        <w:t>.</w:t>
      </w:r>
      <w:r w:rsidR="00FE3A34" w:rsidRPr="0069011D">
        <w:rPr>
          <w:rFonts w:ascii="Arial" w:hAnsi="Arial" w:cs="Arial"/>
          <w:color w:val="000000"/>
        </w:rPr>
        <w:t xml:space="preserve"> </w:t>
      </w:r>
      <w:r w:rsidR="00FE3A34" w:rsidRPr="0069011D">
        <w:rPr>
          <w:rFonts w:ascii="Arial" w:hAnsi="Arial" w:cs="Arial"/>
        </w:rPr>
        <w:t>Wszelkie konstrukcje wsporcze, elementy mocowania należy wykonać ze stali nierdzewnej o gatunku 316L.</w:t>
      </w:r>
    </w:p>
    <w:p w14:paraId="5A5EC738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dostaw:</w:t>
      </w:r>
    </w:p>
    <w:p w14:paraId="010D83B8" w14:textId="0EF12C53" w:rsidR="00CE310D" w:rsidRPr="0069011D" w:rsidRDefault="00372ED3" w:rsidP="00CE310D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K</w:t>
      </w:r>
      <w:r w:rsidR="00CE310D" w:rsidRPr="0069011D">
        <w:rPr>
          <w:rFonts w:ascii="Arial" w:hAnsi="Arial" w:cs="Arial"/>
          <w:color w:val="000000"/>
        </w:rPr>
        <w:t>ompletne stacje pomiarowe z czujnikiem objętościowego natężenia przepływu</w:t>
      </w:r>
      <w:r w:rsidRPr="0069011D">
        <w:rPr>
          <w:rFonts w:ascii="Arial" w:hAnsi="Arial" w:cs="Arial"/>
          <w:color w:val="000000"/>
        </w:rPr>
        <w:t xml:space="preserve"> (</w:t>
      </w:r>
      <w:r w:rsidR="00FE3A34" w:rsidRPr="0069011D">
        <w:rPr>
          <w:rFonts w:ascii="Arial" w:hAnsi="Arial" w:cs="Arial"/>
          <w:color w:val="000000"/>
        </w:rPr>
        <w:t>4</w:t>
      </w:r>
      <w:r w:rsidRPr="0069011D">
        <w:rPr>
          <w:rFonts w:ascii="Arial" w:hAnsi="Arial" w:cs="Arial"/>
          <w:color w:val="000000"/>
        </w:rPr>
        <w:t xml:space="preserve"> </w:t>
      </w:r>
      <w:r w:rsidR="00250D16" w:rsidRPr="0069011D">
        <w:rPr>
          <w:rFonts w:ascii="Arial" w:hAnsi="Arial" w:cs="Arial"/>
          <w:color w:val="000000"/>
        </w:rPr>
        <w:t>szt</w:t>
      </w:r>
      <w:r w:rsidRPr="0069011D">
        <w:rPr>
          <w:rFonts w:ascii="Arial" w:hAnsi="Arial" w:cs="Arial"/>
          <w:color w:val="000000"/>
        </w:rPr>
        <w:t>.)</w:t>
      </w:r>
    </w:p>
    <w:p w14:paraId="03680A35" w14:textId="23D494E4" w:rsidR="00CE310D" w:rsidRPr="0069011D" w:rsidRDefault="00CE310D" w:rsidP="00CE310D">
      <w:pPr>
        <w:ind w:left="426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pojedynczej stacji pomiarowej wchodzi:</w:t>
      </w:r>
    </w:p>
    <w:p w14:paraId="7E82CB2F" w14:textId="454B0EDE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prędkości,</w:t>
      </w:r>
    </w:p>
    <w:p w14:paraId="7AB9C3C1" w14:textId="0EE62024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czujnik poziomu wypełnienia,</w:t>
      </w:r>
    </w:p>
    <w:p w14:paraId="4397CE41" w14:textId="1ACA37C8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urządzenia do rejestracji i transmisji danych,</w:t>
      </w:r>
    </w:p>
    <w:p w14:paraId="659235B3" w14:textId="3AD39509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obudowy,</w:t>
      </w:r>
    </w:p>
    <w:p w14:paraId="31D0794B" w14:textId="303A7E52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zewnętrzny,</w:t>
      </w:r>
    </w:p>
    <w:p w14:paraId="25C9F862" w14:textId="5D234B9A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konstrukcje wsporcze,</w:t>
      </w:r>
    </w:p>
    <w:p w14:paraId="54777EE7" w14:textId="2E183DA5" w:rsidR="00CE310D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okablowanie,</w:t>
      </w:r>
    </w:p>
    <w:p w14:paraId="5A6BC381" w14:textId="7301AF97" w:rsidR="00FE3A34" w:rsidRPr="0069011D" w:rsidRDefault="00CE310D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akcesoria montażowe,</w:t>
      </w:r>
    </w:p>
    <w:p w14:paraId="2528BE17" w14:textId="503AC0FA" w:rsidR="00641A1A" w:rsidRPr="0069011D" w:rsidRDefault="00641A1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kable z wtyczkami, umożliwiające przeprowadzenie procesu konfigurowania czujników </w:t>
      </w:r>
      <w:r w:rsidR="0069011D" w:rsidRP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rejestratorów danych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733813A3" w14:textId="77777777" w:rsidR="00FE3A34" w:rsidRPr="0069011D" w:rsidRDefault="00FE3A34" w:rsidP="000E1B98">
      <w:pPr>
        <w:numPr>
          <w:ilvl w:val="0"/>
          <w:numId w:val="17"/>
        </w:numPr>
        <w:ind w:left="426" w:hanging="284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Komplet wyposażenia dodatkowego (1 kpl.)</w:t>
      </w:r>
    </w:p>
    <w:p w14:paraId="49564402" w14:textId="77777777" w:rsidR="00FE3A34" w:rsidRPr="0069011D" w:rsidRDefault="00FE3A34" w:rsidP="000E1B98">
      <w:pPr>
        <w:ind w:left="567" w:hanging="141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 skład wyposażenia dodatkowego wchodzi:</w:t>
      </w:r>
    </w:p>
    <w:p w14:paraId="0D7BDADE" w14:textId="3D428A7A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akumulator zewnętrzny (1 szt.),</w:t>
      </w:r>
    </w:p>
    <w:p w14:paraId="63883DD4" w14:textId="4BCC78C2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ładowarka dostosowana do rodzaju i parametrów dostarczonych akumulatorów zewnętrznych (1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214DBE21" w14:textId="353869AC" w:rsidR="00B911FA" w:rsidRPr="0069011D" w:rsidRDefault="00B911FA" w:rsidP="0069011D">
      <w:pPr>
        <w:ind w:left="567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lastRenderedPageBreak/>
        <w:t>Ładowarkę należy wyposażyć w odpowiedni wtyk pasujący do gniazda obudowy</w:t>
      </w:r>
      <w:r w:rsidR="0069011D" w:rsidRPr="0069011D">
        <w:rPr>
          <w:rFonts w:ascii="Arial" w:hAnsi="Arial" w:cs="Arial"/>
          <w:color w:val="000000"/>
        </w:rPr>
        <w:t xml:space="preserve"> </w:t>
      </w:r>
      <w:r w:rsidRPr="0069011D">
        <w:rPr>
          <w:rFonts w:ascii="Arial" w:hAnsi="Arial" w:cs="Arial"/>
          <w:color w:val="000000"/>
        </w:rPr>
        <w:t>akumulatora, aby umożliwić ładowanie akumulatora bez otwierania obudowy.</w:t>
      </w:r>
    </w:p>
    <w:p w14:paraId="7CB8DD48" w14:textId="75C8F4B1" w:rsidR="00FE3A34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zewnętrzny zasilacz sieciowy 24 VDC umożliwiający podłączenie stacji pomiarowej do zasilania sieciowego (2 szt.)</w:t>
      </w:r>
      <w:r w:rsidR="00E258CC" w:rsidRPr="0069011D">
        <w:rPr>
          <w:rFonts w:ascii="Arial" w:hAnsi="Arial" w:cs="Arial"/>
          <w:color w:val="000000"/>
          <w:szCs w:val="24"/>
        </w:rPr>
        <w:t>,</w:t>
      </w:r>
    </w:p>
    <w:p w14:paraId="56DBDEA8" w14:textId="36DE848C" w:rsidR="00E258CC" w:rsidRPr="0069011D" w:rsidRDefault="00FE3A34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dodatkowy akumulator zewnętrzny służący do zapewnienia podtrzymania pracy stacji pomiarowej przez minimum 72 godziny</w:t>
      </w:r>
      <w:r w:rsidR="00B911FA" w:rsidRPr="0069011D">
        <w:rPr>
          <w:rFonts w:ascii="Arial" w:hAnsi="Arial" w:cs="Arial"/>
          <w:color w:val="000000"/>
          <w:szCs w:val="24"/>
        </w:rPr>
        <w:t xml:space="preserve"> </w:t>
      </w:r>
      <w:r w:rsidRPr="0069011D">
        <w:rPr>
          <w:rFonts w:ascii="Arial" w:hAnsi="Arial" w:cs="Arial"/>
          <w:color w:val="000000"/>
          <w:szCs w:val="24"/>
        </w:rPr>
        <w:t>w momencie zaniku napięcia zasilającego - przy zasilaniu sieciowym (2 szt.)</w:t>
      </w:r>
    </w:p>
    <w:p w14:paraId="407DB5AA" w14:textId="11D54811" w:rsidR="00FE3A34" w:rsidRPr="0069011D" w:rsidRDefault="00FE3A34" w:rsidP="0069011D">
      <w:pPr>
        <w:spacing w:before="240"/>
        <w:ind w:left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Wyposażenie dodatkowe należy dostarczyć do magazynu Zamawiającego, znajdującego się pod adresem: ul. Toruńska 103, 85-817 Bydgoszcz.</w:t>
      </w:r>
    </w:p>
    <w:p w14:paraId="0284D96F" w14:textId="77777777" w:rsidR="00CE310D" w:rsidRPr="0069011D" w:rsidRDefault="00CE310D" w:rsidP="0069011D">
      <w:pPr>
        <w:spacing w:before="240"/>
        <w:ind w:firstLine="142"/>
        <w:rPr>
          <w:rFonts w:ascii="Arial" w:hAnsi="Arial" w:cs="Arial"/>
          <w:color w:val="000000"/>
        </w:rPr>
      </w:pPr>
      <w:r w:rsidRPr="0069011D">
        <w:rPr>
          <w:rFonts w:ascii="Arial" w:hAnsi="Arial" w:cs="Arial"/>
          <w:color w:val="000000"/>
        </w:rPr>
        <w:t>Szczegółowy zakres prac:</w:t>
      </w:r>
    </w:p>
    <w:p w14:paraId="609D2A6D" w14:textId="38989CF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bookmarkStart w:id="0" w:name="_Toc120609540"/>
      <w:r w:rsidRPr="0069011D">
        <w:rPr>
          <w:rFonts w:ascii="Arial" w:hAnsi="Arial" w:cs="Arial"/>
          <w:color w:val="000000"/>
          <w:szCs w:val="24"/>
        </w:rPr>
        <w:t>prace przygotowawcze, zapoznanie się z miejscem i warunkami prowadzenia prac,</w:t>
      </w:r>
    </w:p>
    <w:p w14:paraId="08718ED0" w14:textId="0CF3E98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przed rozpoczęciem prac,</w:t>
      </w:r>
    </w:p>
    <w:p w14:paraId="078074AB" w14:textId="1FFB123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organizacja zaplecza technicznego, socjalnego,</w:t>
      </w:r>
    </w:p>
    <w:p w14:paraId="660872F3" w14:textId="04752AA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dobór urządzeń i wyposażenia,</w:t>
      </w:r>
    </w:p>
    <w:p w14:paraId="6D2EC245" w14:textId="13FC676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technicznej,</w:t>
      </w:r>
    </w:p>
    <w:p w14:paraId="35DFC3C8" w14:textId="336F75B6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zabezpieczenie i oznakowanie terenu wykonywanych prac,</w:t>
      </w:r>
    </w:p>
    <w:p w14:paraId="6466AD17" w14:textId="6459A7A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odpowiedniego sprzętu oraz narzędzi do wykonania prac,</w:t>
      </w:r>
    </w:p>
    <w:p w14:paraId="520B389A" w14:textId="1A504A03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zapewnienie mediów niezbędnych do wykonania prac (np. energia elektryczna, woda)</w:t>
      </w:r>
      <w:r w:rsidR="0069011D" w:rsidRPr="0069011D">
        <w:rPr>
          <w:rFonts w:ascii="Arial" w:hAnsi="Arial" w:cs="Arial"/>
          <w:color w:val="000000"/>
          <w:szCs w:val="24"/>
        </w:rPr>
        <w:t>,</w:t>
      </w:r>
    </w:p>
    <w:p w14:paraId="13873F58" w14:textId="07A3FB1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ewentualne przygotowanie studni lub komór kanalizacyjnych do prowadzenia prac (czyszczenie, odmulenie),</w:t>
      </w:r>
    </w:p>
    <w:p w14:paraId="4695CCD0" w14:textId="16E563E4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montaż kompletnych stacji pomiarowych w studniach lub komorach kanalizacyjnych,</w:t>
      </w:r>
    </w:p>
    <w:p w14:paraId="7BDF2A17" w14:textId="3E50CF7C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uruchomienie stacji pomiarowych, wykonanie niezbędnej konfiguracji, kalibracji </w:t>
      </w:r>
      <w:r w:rsidR="0069011D">
        <w:rPr>
          <w:rFonts w:ascii="Arial" w:hAnsi="Arial" w:cs="Arial"/>
          <w:color w:val="000000"/>
          <w:szCs w:val="24"/>
        </w:rPr>
        <w:br/>
      </w:r>
      <w:r w:rsidRPr="0069011D">
        <w:rPr>
          <w:rFonts w:ascii="Arial" w:hAnsi="Arial" w:cs="Arial"/>
          <w:color w:val="000000"/>
          <w:szCs w:val="24"/>
        </w:rPr>
        <w:t>i parametryzacji urządzeń pomiarowych i rejestrujących,</w:t>
      </w:r>
    </w:p>
    <w:p w14:paraId="3B5EAF17" w14:textId="6830400A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 xml:space="preserve">skonfigurowanie transmisji danych </w:t>
      </w:r>
      <w:r w:rsidR="00A7020F" w:rsidRPr="0069011D">
        <w:rPr>
          <w:rFonts w:ascii="Arial" w:hAnsi="Arial" w:cs="Arial"/>
          <w:color w:val="000000"/>
          <w:szCs w:val="24"/>
        </w:rPr>
        <w:t xml:space="preserve">GSM </w:t>
      </w:r>
      <w:r w:rsidRPr="0069011D">
        <w:rPr>
          <w:rFonts w:ascii="Arial" w:hAnsi="Arial" w:cs="Arial"/>
          <w:color w:val="000000"/>
          <w:szCs w:val="24"/>
        </w:rPr>
        <w:t>do systemu gromadzenia danych pomiarowych,</w:t>
      </w:r>
    </w:p>
    <w:p w14:paraId="3A6FCD36" w14:textId="3F8AB329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testy powykonawcze,</w:t>
      </w:r>
    </w:p>
    <w:p w14:paraId="6E2071DF" w14:textId="1AB6C4A0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uprzątnięcie oraz odtworzenie terenu po zakończeniu prac montażowych,</w:t>
      </w:r>
    </w:p>
    <w:p w14:paraId="6DBD6F5F" w14:textId="0F9D487F" w:rsidR="009C4D69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fotograficznej powykonawczej</w:t>
      </w:r>
      <w:r w:rsidR="00D761A2" w:rsidRPr="0069011D">
        <w:rPr>
          <w:rFonts w:ascii="Arial" w:hAnsi="Arial" w:cs="Arial"/>
          <w:color w:val="000000"/>
          <w:szCs w:val="24"/>
        </w:rPr>
        <w:t>,</w:t>
      </w:r>
    </w:p>
    <w:p w14:paraId="499EB5DF" w14:textId="45BC3C91" w:rsidR="00604A0A" w:rsidRPr="0069011D" w:rsidRDefault="00604A0A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przeprowadzenie szkoleń,</w:t>
      </w:r>
    </w:p>
    <w:p w14:paraId="50A4C52B" w14:textId="1643B3AE" w:rsidR="00D761A2" w:rsidRPr="0069011D" w:rsidRDefault="009C4D69" w:rsidP="0069011D">
      <w:pPr>
        <w:pStyle w:val="Akapitzlist"/>
        <w:numPr>
          <w:ilvl w:val="0"/>
          <w:numId w:val="47"/>
        </w:numPr>
        <w:ind w:left="709" w:hanging="283"/>
        <w:rPr>
          <w:rFonts w:ascii="Arial" w:hAnsi="Arial" w:cs="Arial"/>
          <w:color w:val="000000"/>
          <w:szCs w:val="24"/>
        </w:rPr>
      </w:pPr>
      <w:r w:rsidRPr="0069011D">
        <w:rPr>
          <w:rFonts w:ascii="Arial" w:hAnsi="Arial" w:cs="Arial"/>
          <w:color w:val="000000"/>
          <w:szCs w:val="24"/>
        </w:rPr>
        <w:t>wykonanie dokumentacji powykonawczej</w:t>
      </w:r>
      <w:r w:rsidR="00604A0A" w:rsidRPr="0069011D">
        <w:rPr>
          <w:rFonts w:ascii="Arial" w:hAnsi="Arial" w:cs="Arial"/>
          <w:color w:val="000000"/>
          <w:szCs w:val="24"/>
        </w:rPr>
        <w:t>.</w:t>
      </w:r>
      <w:bookmarkStart w:id="1" w:name="_Hlk158035759"/>
    </w:p>
    <w:bookmarkEnd w:id="1"/>
    <w:p w14:paraId="6F4C0441" w14:textId="49F6ADDC" w:rsidR="00D82549" w:rsidRPr="0069011D" w:rsidRDefault="00D82549" w:rsidP="0069011D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69011D">
        <w:rPr>
          <w:rFonts w:ascii="Arial" w:hAnsi="Arial" w:cs="Arial"/>
          <w:bCs w:val="0"/>
          <w:iCs w:val="0"/>
          <w:color w:val="000000"/>
          <w:sz w:val="24"/>
          <w:szCs w:val="24"/>
        </w:rPr>
        <w:t>Czujnik objętościowego natężenia przepływu</w:t>
      </w:r>
    </w:p>
    <w:p w14:paraId="62450DAE" w14:textId="72F2A5E4" w:rsidR="00D82549" w:rsidRPr="0069011D" w:rsidRDefault="00D82549" w:rsidP="0069011D">
      <w:pPr>
        <w:pStyle w:val="Wcicienormalne"/>
        <w:ind w:left="36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Wykonawca dostarczy czujniki objętościowego natężenia przepływu.</w:t>
      </w:r>
    </w:p>
    <w:p w14:paraId="524C30FE" w14:textId="450EC5C6" w:rsidR="00D82549" w:rsidRPr="0069011D" w:rsidRDefault="00D82549" w:rsidP="0069011D">
      <w:pPr>
        <w:pStyle w:val="Wcicienormalne1"/>
        <w:numPr>
          <w:ilvl w:val="0"/>
          <w:numId w:val="18"/>
        </w:numPr>
        <w:ind w:left="720"/>
        <w:rPr>
          <w:rFonts w:ascii="Arial" w:hAnsi="Arial" w:cs="Arial"/>
          <w:sz w:val="24"/>
          <w:szCs w:val="24"/>
        </w:rPr>
      </w:pPr>
      <w:r w:rsidRPr="0069011D">
        <w:rPr>
          <w:rFonts w:ascii="Arial" w:hAnsi="Arial" w:cs="Arial"/>
          <w:sz w:val="24"/>
          <w:szCs w:val="24"/>
        </w:rPr>
        <w:t>Wymagania ogólne:</w:t>
      </w:r>
    </w:p>
    <w:p w14:paraId="50005205" w14:textId="1B5136AE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Dostarczone urządzeni</w:t>
      </w:r>
      <w:r w:rsidR="00C25DD2" w:rsidRPr="0069011D">
        <w:rPr>
          <w:rFonts w:ascii="Arial" w:hAnsi="Arial" w:cs="Arial"/>
        </w:rPr>
        <w:t>a</w:t>
      </w:r>
      <w:r w:rsidRPr="0069011D">
        <w:rPr>
          <w:rFonts w:ascii="Arial" w:hAnsi="Arial" w:cs="Arial"/>
        </w:rPr>
        <w:t xml:space="preserve"> pomiarowe będ</w:t>
      </w:r>
      <w:r w:rsidR="00C25DD2" w:rsidRPr="0069011D">
        <w:rPr>
          <w:rFonts w:ascii="Arial" w:hAnsi="Arial" w:cs="Arial"/>
        </w:rPr>
        <w:t>ą</w:t>
      </w:r>
      <w:r w:rsidRPr="0069011D">
        <w:rPr>
          <w:rFonts w:ascii="Arial" w:hAnsi="Arial" w:cs="Arial"/>
        </w:rPr>
        <w:t xml:space="preserve"> wykonywać pomiary poziomu wypełnienia i prędkości przepływu cieczy w studni </w:t>
      </w:r>
      <w:r w:rsidR="00D0441E" w:rsidRPr="0069011D">
        <w:rPr>
          <w:rFonts w:ascii="Arial" w:hAnsi="Arial" w:cs="Arial"/>
        </w:rPr>
        <w:t>lub</w:t>
      </w:r>
      <w:r w:rsidRPr="0069011D">
        <w:rPr>
          <w:rFonts w:ascii="Arial" w:hAnsi="Arial" w:cs="Arial"/>
        </w:rPr>
        <w:t xml:space="preserve"> komorze kanalizacyjnej.</w:t>
      </w:r>
    </w:p>
    <w:p w14:paraId="37576A2D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Pomiar musi być realizowany bezkontaktowo przez dwie sondy radarowe: do pomiaru poziomu wypełnienia oraz do pomiaru prędkości przepływu cieczy. Na podstawie obydwu pomiarów, kształtu kanału oraz współczynników kalibracji urządzenia, obliczane będzie objętościowe natężenie przepływu cieczy.</w:t>
      </w:r>
    </w:p>
    <w:p w14:paraId="2F910A74" w14:textId="77777777" w:rsidR="00D82549" w:rsidRPr="0069011D" w:rsidRDefault="00D82549" w:rsidP="0069011D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69011D">
        <w:rPr>
          <w:rFonts w:ascii="Arial" w:hAnsi="Arial" w:cs="Arial"/>
        </w:rPr>
        <w:t>Wymagania dla wejść i wyjść:</w:t>
      </w:r>
    </w:p>
    <w:p w14:paraId="416E73F5" w14:textId="4EAC1DB9" w:rsidR="00D82549" w:rsidRPr="000E1B98" w:rsidRDefault="00D82549" w:rsidP="000E1B98">
      <w:pPr>
        <w:pStyle w:val="Akapitzlist"/>
        <w:numPr>
          <w:ilvl w:val="0"/>
          <w:numId w:val="47"/>
        </w:numPr>
        <w:ind w:left="1418" w:hanging="284"/>
        <w:rPr>
          <w:rFonts w:ascii="Arial" w:hAnsi="Arial" w:cs="Arial"/>
          <w:szCs w:val="24"/>
        </w:rPr>
      </w:pPr>
      <w:bookmarkStart w:id="2" w:name="_Hlk158035654"/>
      <w:r w:rsidRPr="000E1B98">
        <w:rPr>
          <w:rFonts w:ascii="Arial" w:hAnsi="Arial" w:cs="Arial"/>
          <w:szCs w:val="24"/>
        </w:rPr>
        <w:t xml:space="preserve">Zakresy </w:t>
      </w:r>
      <w:r w:rsidRPr="000E1B98">
        <w:rPr>
          <w:rFonts w:ascii="Arial" w:hAnsi="Arial" w:cs="Arial"/>
          <w:color w:val="000000"/>
          <w:szCs w:val="24"/>
        </w:rPr>
        <w:t>statusów</w:t>
      </w:r>
      <w:r w:rsidRPr="000E1B98">
        <w:rPr>
          <w:rFonts w:ascii="Arial" w:hAnsi="Arial" w:cs="Arial"/>
          <w:szCs w:val="24"/>
        </w:rPr>
        <w:t xml:space="preserve"> i wartości mierzonych zostaną ustalone z Zamawiającym na etapie</w:t>
      </w:r>
      <w:r w:rsidR="000E1B98" w:rsidRPr="000E1B98">
        <w:rPr>
          <w:rFonts w:ascii="Arial" w:hAnsi="Arial" w:cs="Arial"/>
          <w:szCs w:val="24"/>
        </w:rPr>
        <w:t xml:space="preserve"> </w:t>
      </w:r>
      <w:r w:rsidRPr="000E1B98">
        <w:rPr>
          <w:rFonts w:ascii="Arial" w:hAnsi="Arial" w:cs="Arial"/>
          <w:szCs w:val="24"/>
        </w:rPr>
        <w:t>rozruchu systemu.</w:t>
      </w:r>
    </w:p>
    <w:p w14:paraId="0EA99118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bookmarkStart w:id="3" w:name="_Hlk129593076"/>
      <w:bookmarkEnd w:id="2"/>
      <w:r w:rsidRPr="000E1B98">
        <w:rPr>
          <w:rFonts w:ascii="Arial" w:hAnsi="Arial" w:cs="Arial"/>
          <w:sz w:val="24"/>
          <w:szCs w:val="24"/>
        </w:rPr>
        <w:t>Wymagane parametry techniczne dla czujnika prędkości przepływu:</w:t>
      </w:r>
    </w:p>
    <w:p w14:paraId="1A2FF680" w14:textId="166CAB6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3D10497E" w14:textId="529BD284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34E03B12" w14:textId="61F7EA3A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0441E" w:rsidRPr="000E1B98">
        <w:rPr>
          <w:rFonts w:ascii="Arial" w:hAnsi="Arial" w:cs="Arial"/>
          <w:sz w:val="24"/>
          <w:szCs w:val="24"/>
        </w:rPr>
        <w:t>minimum</w:t>
      </w:r>
      <w:r w:rsidRPr="000E1B98">
        <w:rPr>
          <w:rFonts w:ascii="Arial" w:hAnsi="Arial" w:cs="Arial"/>
          <w:sz w:val="24"/>
          <w:szCs w:val="24"/>
        </w:rPr>
        <w:t xml:space="preserve"> 0,1</w:t>
      </w:r>
      <w:r w:rsidR="007232BE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</w:t>
      </w:r>
      <w:r w:rsidR="00D0441E" w:rsidRPr="000E1B98">
        <w:rPr>
          <w:rFonts w:ascii="Arial" w:hAnsi="Arial" w:cs="Arial"/>
          <w:sz w:val="24"/>
          <w:szCs w:val="24"/>
        </w:rPr>
        <w:t>-</w:t>
      </w:r>
      <w:r w:rsidRPr="000E1B98">
        <w:rPr>
          <w:rFonts w:ascii="Arial" w:hAnsi="Arial" w:cs="Arial"/>
          <w:sz w:val="24"/>
          <w:szCs w:val="24"/>
        </w:rPr>
        <w:t xml:space="preserve"> 10 m/s </w:t>
      </w:r>
    </w:p>
    <w:p w14:paraId="1946E248" w14:textId="163670E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Rozdzielczość pomiaru:</w:t>
      </w:r>
      <w:r w:rsidRPr="000E1B98">
        <w:rPr>
          <w:rFonts w:ascii="Arial" w:hAnsi="Arial" w:cs="Arial"/>
          <w:sz w:val="24"/>
          <w:szCs w:val="24"/>
        </w:rPr>
        <w:tab/>
        <w:t>0,001 m/s</w:t>
      </w:r>
    </w:p>
    <w:p w14:paraId="4F63953C" w14:textId="7EF362E9" w:rsidR="00D82549" w:rsidRPr="000E1B98" w:rsidRDefault="00D0441E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D</w:t>
      </w:r>
      <w:r w:rsidR="00D82549" w:rsidRPr="000E1B98">
        <w:rPr>
          <w:rFonts w:ascii="Arial" w:hAnsi="Arial" w:cs="Arial"/>
          <w:sz w:val="24"/>
          <w:szCs w:val="24"/>
        </w:rPr>
        <w:t xml:space="preserve">okładność pomiaru: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 xml:space="preserve">± </w:t>
      </w:r>
      <w:r w:rsidR="00BF75DB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%</w:t>
      </w:r>
    </w:p>
    <w:p w14:paraId="3A60F7AA" w14:textId="4DA874F6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3509F892" w14:textId="77498BCB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lastRenderedPageBreak/>
        <w:t xml:space="preserve">Temperatura pracy: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Pr="000E1B98">
        <w:rPr>
          <w:rFonts w:ascii="Arial" w:hAnsi="Arial" w:cs="Arial"/>
          <w:sz w:val="24"/>
          <w:szCs w:val="24"/>
        </w:rPr>
        <w:t>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Pr="000E1B98">
        <w:rPr>
          <w:rFonts w:ascii="Arial" w:hAnsi="Arial" w:cs="Arial"/>
          <w:sz w:val="24"/>
          <w:szCs w:val="24"/>
        </w:rPr>
        <w:t xml:space="preserve"> +50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Pr="000E1B98">
        <w:rPr>
          <w:rFonts w:ascii="Arial" w:hAnsi="Arial" w:cs="Arial"/>
          <w:sz w:val="24"/>
          <w:szCs w:val="24"/>
        </w:rPr>
        <w:t xml:space="preserve"> C</w:t>
      </w:r>
    </w:p>
    <w:p w14:paraId="5A91BB46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23CA5C26" w14:textId="60838769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tworzywo sztuczne lub stal nierdzewna 316L lub </w:t>
      </w:r>
    </w:p>
    <w:p w14:paraId="60ACCF2B" w14:textId="77777777" w:rsidR="00D82549" w:rsidRPr="000E1B98" w:rsidRDefault="00D82549" w:rsidP="000E1B98">
      <w:pPr>
        <w:pStyle w:val="Wcicienormalne1"/>
        <w:ind w:left="424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aluminium anodowane, materiał odporny na działanie</w:t>
      </w:r>
    </w:p>
    <w:p w14:paraId="253DF0FA" w14:textId="6094941D" w:rsidR="00D82549" w:rsidRPr="000E1B98" w:rsidRDefault="00D82549" w:rsidP="00D82549">
      <w:pPr>
        <w:pStyle w:val="Wcicienormalne1"/>
        <w:ind w:left="3540" w:firstLine="70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czynników </w:t>
      </w:r>
      <w:r w:rsidRPr="000E1B98">
        <w:rPr>
          <w:rFonts w:ascii="Arial" w:hAnsi="Arial" w:cs="Arial"/>
          <w:color w:val="auto"/>
          <w:sz w:val="24"/>
          <w:szCs w:val="24"/>
        </w:rPr>
        <w:t>atmosferycznych w miejscu pracy,</w:t>
      </w:r>
    </w:p>
    <w:p w14:paraId="78CFE8BA" w14:textId="2C7B8281" w:rsidR="00C25DD2" w:rsidRPr="000E1B98" w:rsidRDefault="00D82549" w:rsidP="00C25DD2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>akumulatorowe</w:t>
      </w:r>
      <w:r w:rsidR="00C25DD2" w:rsidRPr="000E1B98">
        <w:rPr>
          <w:rFonts w:ascii="Arial" w:hAnsi="Arial" w:cs="Arial"/>
          <w:sz w:val="24"/>
          <w:szCs w:val="24"/>
        </w:rPr>
        <w:t xml:space="preserve">, z możliwością </w:t>
      </w:r>
    </w:p>
    <w:p w14:paraId="5B202E97" w14:textId="77777777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79F0FE27" w14:textId="473D713D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3D922916" w14:textId="7035572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Wymagane przeznaczenie czujnika: do pomiaru prędkości powierzchniowej,</w:t>
      </w:r>
    </w:p>
    <w:p w14:paraId="01D77D91" w14:textId="5065EB82" w:rsidR="00EC4278" w:rsidRPr="000E1B98" w:rsidRDefault="00EC4278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Wymaganie zastosowania czujnika: dla wód deszczowych lub ścieków lub pomiarów strumienia, / rzeki.</w:t>
      </w:r>
    </w:p>
    <w:p w14:paraId="67C3FFA3" w14:textId="69D7D978" w:rsidR="00D82549" w:rsidRPr="000E1B98" w:rsidRDefault="00D82549" w:rsidP="00D82549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 xml:space="preserve">Możliwość montażu </w:t>
      </w:r>
      <w:r w:rsidR="006E68D4" w:rsidRPr="000E1B98">
        <w:rPr>
          <w:rFonts w:ascii="Arial" w:hAnsi="Arial" w:cs="Arial"/>
        </w:rPr>
        <w:t>czujnika</w:t>
      </w:r>
      <w:r w:rsidRPr="000E1B98">
        <w:rPr>
          <w:rFonts w:ascii="Arial" w:hAnsi="Arial" w:cs="Arial"/>
        </w:rPr>
        <w:t xml:space="preserve"> odchylonego od poziomu w </w:t>
      </w:r>
      <w:r w:rsidR="00EC4278" w:rsidRPr="000E1B98">
        <w:rPr>
          <w:rFonts w:ascii="Arial" w:hAnsi="Arial" w:cs="Arial"/>
        </w:rPr>
        <w:t xml:space="preserve">regulowanym </w:t>
      </w:r>
      <w:r w:rsidRPr="000E1B98">
        <w:rPr>
          <w:rFonts w:ascii="Arial" w:hAnsi="Arial" w:cs="Arial"/>
        </w:rPr>
        <w:t>zakresie</w:t>
      </w:r>
      <w:r w:rsidR="00EC4278" w:rsidRPr="000E1B98">
        <w:rPr>
          <w:rFonts w:ascii="Arial" w:hAnsi="Arial" w:cs="Arial"/>
        </w:rPr>
        <w:t>.</w:t>
      </w:r>
    </w:p>
    <w:p w14:paraId="70DEE380" w14:textId="32D8DF1B" w:rsidR="00D82549" w:rsidRPr="000E1B98" w:rsidRDefault="00D82549" w:rsidP="00EC4278">
      <w:pPr>
        <w:pStyle w:val="Akapitzlist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</w:rPr>
      </w:pPr>
      <w:r w:rsidRPr="000E1B98">
        <w:rPr>
          <w:rFonts w:ascii="Arial" w:hAnsi="Arial" w:cs="Arial"/>
        </w:rPr>
        <w:t>Wymagany wewnętrzy sensor pochylenia czujnika prędkości</w:t>
      </w:r>
      <w:r w:rsidR="006E68D4" w:rsidRPr="000E1B98">
        <w:rPr>
          <w:rFonts w:ascii="Arial" w:hAnsi="Arial" w:cs="Arial"/>
        </w:rPr>
        <w:t>, rejestrowanie i wysyłanie do systemu aktualnego pochylenia czujnika.</w:t>
      </w:r>
    </w:p>
    <w:p w14:paraId="44A8AE8E" w14:textId="79AAD4B4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CFA4CD7" w14:textId="3E6C9EAB" w:rsidR="00B05605" w:rsidRPr="000E1B98" w:rsidRDefault="00B05605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bookmarkStart w:id="4" w:name="_Hlk213156540"/>
      <w:r w:rsidRPr="000E1B98">
        <w:rPr>
          <w:rFonts w:ascii="Arial" w:hAnsi="Arial" w:cs="Arial"/>
          <w:sz w:val="24"/>
          <w:szCs w:val="24"/>
        </w:rPr>
        <w:t>zasilając</w:t>
      </w:r>
      <w:r w:rsidR="001A2541" w:rsidRPr="000E1B98">
        <w:rPr>
          <w:rFonts w:ascii="Arial" w:hAnsi="Arial" w:cs="Arial"/>
          <w:sz w:val="24"/>
          <w:szCs w:val="24"/>
        </w:rPr>
        <w:t>o-sterowniczych</w:t>
      </w:r>
      <w:bookmarkEnd w:id="4"/>
      <w:r w:rsidRPr="000E1B98">
        <w:rPr>
          <w:rFonts w:ascii="Arial" w:hAnsi="Arial" w:cs="Arial"/>
          <w:sz w:val="24"/>
          <w:szCs w:val="24"/>
        </w:rPr>
        <w:t>: 5 m</w:t>
      </w:r>
      <w:r w:rsidR="007F1701" w:rsidRPr="000E1B98">
        <w:rPr>
          <w:rFonts w:ascii="Arial" w:hAnsi="Arial" w:cs="Arial"/>
          <w:sz w:val="24"/>
          <w:szCs w:val="24"/>
        </w:rPr>
        <w:t>etrów.</w:t>
      </w:r>
    </w:p>
    <w:p w14:paraId="4C524B1F" w14:textId="77777777" w:rsidR="00D82549" w:rsidRPr="000E1B98" w:rsidRDefault="00D82549" w:rsidP="000E1B98">
      <w:pPr>
        <w:pStyle w:val="Wcicienormalne1"/>
        <w:numPr>
          <w:ilvl w:val="0"/>
          <w:numId w:val="18"/>
        </w:numPr>
        <w:spacing w:before="240"/>
        <w:ind w:left="714" w:hanging="35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parametry techniczne dla czujnika poziomu wypełnienia:</w:t>
      </w:r>
    </w:p>
    <w:p w14:paraId="0C18B4E3" w14:textId="795E12B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rodzaj czujnika: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sonda radarowa</w:t>
      </w:r>
    </w:p>
    <w:p w14:paraId="2AE02D07" w14:textId="2BE0BA61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typ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bezkontaktowy</w:t>
      </w:r>
    </w:p>
    <w:p w14:paraId="752C20BC" w14:textId="67493BC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zakres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minimum 0 - 8 m</w:t>
      </w:r>
    </w:p>
    <w:p w14:paraId="38F0B92B" w14:textId="7F870420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rozdzielczość pomiaru: </w:t>
      </w:r>
      <w:r w:rsidRPr="000E1B98">
        <w:rPr>
          <w:rFonts w:ascii="Arial" w:hAnsi="Arial" w:cs="Arial"/>
          <w:sz w:val="24"/>
          <w:szCs w:val="24"/>
        </w:rPr>
        <w:tab/>
        <w:t>1 mm</w:t>
      </w:r>
    </w:p>
    <w:p w14:paraId="05FC7D9E" w14:textId="5238D483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dokładność pomiaru: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± </w:t>
      </w:r>
      <w:r w:rsidR="002302D3" w:rsidRPr="000E1B98">
        <w:rPr>
          <w:rFonts w:ascii="Arial" w:hAnsi="Arial" w:cs="Arial"/>
          <w:sz w:val="24"/>
          <w:szCs w:val="24"/>
        </w:rPr>
        <w:t>5</w:t>
      </w:r>
      <w:r w:rsidRPr="000E1B98">
        <w:rPr>
          <w:rFonts w:ascii="Arial" w:hAnsi="Arial" w:cs="Arial"/>
          <w:sz w:val="24"/>
          <w:szCs w:val="24"/>
        </w:rPr>
        <w:t xml:space="preserve"> mm</w:t>
      </w:r>
    </w:p>
    <w:p w14:paraId="426BC574" w14:textId="6D14D202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kąt wiązki: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nie większy niż 5</w:t>
      </w:r>
      <w:r w:rsidRPr="000E1B98">
        <w:rPr>
          <w:rFonts w:ascii="Arial" w:hAnsi="Arial" w:cs="Arial"/>
          <w:sz w:val="24"/>
          <w:szCs w:val="24"/>
          <w:vertAlign w:val="superscript"/>
        </w:rPr>
        <w:t>o</w:t>
      </w:r>
    </w:p>
    <w:p w14:paraId="3B82CFAD" w14:textId="164EECA6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interfejs wyjściowy: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wyjście cyfrowe</w:t>
      </w:r>
    </w:p>
    <w:p w14:paraId="24660634" w14:textId="02988558" w:rsidR="00D82549" w:rsidRPr="000E1B98" w:rsidRDefault="004C01D2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temperatura </w:t>
      </w:r>
      <w:r w:rsidR="00D82549" w:rsidRPr="000E1B98">
        <w:rPr>
          <w:rFonts w:ascii="Arial" w:hAnsi="Arial" w:cs="Arial"/>
          <w:sz w:val="24"/>
          <w:szCs w:val="24"/>
        </w:rPr>
        <w:t xml:space="preserve">pracy: </w:t>
      </w:r>
      <w:r w:rsidR="00D82549" w:rsidRPr="000E1B98">
        <w:rPr>
          <w:rFonts w:ascii="Arial" w:hAnsi="Arial" w:cs="Arial"/>
          <w:sz w:val="24"/>
          <w:szCs w:val="24"/>
        </w:rPr>
        <w:tab/>
      </w:r>
      <w:r w:rsidR="00D82549" w:rsidRPr="000E1B98">
        <w:rPr>
          <w:rFonts w:ascii="Arial" w:hAnsi="Arial" w:cs="Arial"/>
          <w:sz w:val="24"/>
          <w:szCs w:val="24"/>
        </w:rPr>
        <w:tab/>
        <w:t>-</w:t>
      </w:r>
      <w:r w:rsidR="00FF308E" w:rsidRPr="000E1B98">
        <w:rPr>
          <w:rFonts w:ascii="Arial" w:hAnsi="Arial" w:cs="Arial"/>
          <w:sz w:val="24"/>
          <w:szCs w:val="24"/>
        </w:rPr>
        <w:t>2</w:t>
      </w:r>
      <w:r w:rsidR="00D82549" w:rsidRPr="000E1B98">
        <w:rPr>
          <w:rFonts w:ascii="Arial" w:hAnsi="Arial" w:cs="Arial"/>
          <w:sz w:val="24"/>
          <w:szCs w:val="24"/>
        </w:rPr>
        <w:t>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 </w:t>
      </w:r>
      <w:r w:rsidR="00767D2F" w:rsidRPr="000E1B98">
        <w:rPr>
          <w:rFonts w:ascii="Arial" w:hAnsi="Arial" w:cs="Arial"/>
          <w:sz w:val="24"/>
          <w:szCs w:val="24"/>
        </w:rPr>
        <w:t>…</w:t>
      </w:r>
      <w:r w:rsidR="00D82549" w:rsidRPr="000E1B98">
        <w:rPr>
          <w:rFonts w:ascii="Arial" w:hAnsi="Arial" w:cs="Arial"/>
          <w:sz w:val="24"/>
          <w:szCs w:val="24"/>
        </w:rPr>
        <w:t xml:space="preserve"> +50</w:t>
      </w:r>
      <w:r w:rsidR="00D82549" w:rsidRPr="000E1B98">
        <w:rPr>
          <w:rFonts w:ascii="Arial" w:hAnsi="Arial" w:cs="Arial"/>
          <w:sz w:val="24"/>
          <w:szCs w:val="24"/>
          <w:vertAlign w:val="superscript"/>
        </w:rPr>
        <w:t>o</w:t>
      </w:r>
      <w:r w:rsidR="00D82549" w:rsidRPr="000E1B98">
        <w:rPr>
          <w:rFonts w:ascii="Arial" w:hAnsi="Arial" w:cs="Arial"/>
          <w:sz w:val="24"/>
          <w:szCs w:val="24"/>
        </w:rPr>
        <w:t xml:space="preserve"> C</w:t>
      </w:r>
    </w:p>
    <w:p w14:paraId="7908B102" w14:textId="77777777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klasa ochrony: 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 xml:space="preserve">IP68 </w:t>
      </w:r>
    </w:p>
    <w:p w14:paraId="5D7B9BCD" w14:textId="55912BB5" w:rsidR="00D82549" w:rsidRPr="000E1B98" w:rsidRDefault="00D82549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materiał obudowy: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  <w:t>tworzywo sztuczne lub stal nierdzewna 316L,</w:t>
      </w:r>
    </w:p>
    <w:p w14:paraId="6A14EDE6" w14:textId="77777777" w:rsidR="00D82549" w:rsidRPr="000E1B98" w:rsidRDefault="00D82549" w:rsidP="00D82549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materiał odporny na działanie czynników </w:t>
      </w:r>
    </w:p>
    <w:p w14:paraId="79C00C85" w14:textId="4BB576C5" w:rsidR="00870848" w:rsidRPr="000E1B98" w:rsidRDefault="00D82549" w:rsidP="00870848">
      <w:pPr>
        <w:pStyle w:val="Wcicienormalne1"/>
        <w:ind w:left="3561" w:firstLine="687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atmosferycznych </w:t>
      </w:r>
      <w:r w:rsidRPr="000E1B98">
        <w:rPr>
          <w:rFonts w:ascii="Arial" w:hAnsi="Arial" w:cs="Arial"/>
          <w:color w:val="auto"/>
          <w:sz w:val="24"/>
          <w:szCs w:val="24"/>
        </w:rPr>
        <w:t>w miejscu pracy</w:t>
      </w:r>
      <w:r w:rsidRPr="000E1B98">
        <w:rPr>
          <w:rFonts w:ascii="Arial" w:hAnsi="Arial" w:cs="Arial"/>
          <w:sz w:val="24"/>
          <w:szCs w:val="24"/>
        </w:rPr>
        <w:t>,</w:t>
      </w:r>
    </w:p>
    <w:p w14:paraId="1CC8AFA7" w14:textId="0B9A4D85" w:rsidR="00C25DD2" w:rsidRPr="000E1B98" w:rsidRDefault="00D82549" w:rsidP="00870848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zasilanie:</w:t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Pr="000E1B98">
        <w:rPr>
          <w:rFonts w:ascii="Arial" w:hAnsi="Arial" w:cs="Arial"/>
          <w:sz w:val="24"/>
          <w:szCs w:val="24"/>
        </w:rPr>
        <w:tab/>
      </w:r>
      <w:r w:rsidR="00870848" w:rsidRPr="000E1B98">
        <w:rPr>
          <w:rFonts w:ascii="Arial" w:hAnsi="Arial" w:cs="Arial"/>
          <w:sz w:val="24"/>
          <w:szCs w:val="24"/>
        </w:rPr>
        <w:tab/>
      </w:r>
      <w:r w:rsidR="002028FD" w:rsidRPr="000E1B98">
        <w:rPr>
          <w:rFonts w:ascii="Arial" w:hAnsi="Arial" w:cs="Arial"/>
          <w:sz w:val="24"/>
          <w:szCs w:val="24"/>
          <w:lang w:eastAsia="ar-SA"/>
        </w:rPr>
        <w:t>zewnętrzne</w:t>
      </w:r>
      <w:r w:rsidR="002028FD" w:rsidRPr="000E1B98">
        <w:rPr>
          <w:rFonts w:ascii="Arial" w:hAnsi="Arial" w:cs="Arial"/>
          <w:sz w:val="24"/>
          <w:szCs w:val="24"/>
        </w:rPr>
        <w:t xml:space="preserve"> </w:t>
      </w:r>
      <w:r w:rsidRPr="000E1B98">
        <w:rPr>
          <w:rFonts w:ascii="Arial" w:hAnsi="Arial" w:cs="Arial"/>
          <w:sz w:val="24"/>
          <w:szCs w:val="24"/>
        </w:rPr>
        <w:t xml:space="preserve">akumulatorowe, </w:t>
      </w:r>
      <w:r w:rsidR="00C25DD2" w:rsidRPr="000E1B98">
        <w:rPr>
          <w:rFonts w:ascii="Arial" w:hAnsi="Arial" w:cs="Arial"/>
          <w:sz w:val="24"/>
          <w:szCs w:val="24"/>
        </w:rPr>
        <w:t xml:space="preserve">z możliwością </w:t>
      </w:r>
    </w:p>
    <w:p w14:paraId="5A075CE1" w14:textId="2EF781F5" w:rsidR="00C25DD2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podłączenia do zasilania sieciowego 24VDC lub</w:t>
      </w:r>
    </w:p>
    <w:p w14:paraId="57A0C43A" w14:textId="6782FAF4" w:rsidR="00D82549" w:rsidRPr="000E1B98" w:rsidRDefault="00C25DD2" w:rsidP="00C25DD2">
      <w:pPr>
        <w:pStyle w:val="Wcicienormalne1"/>
        <w:ind w:left="3570" w:firstLine="678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230V 50Hz</w:t>
      </w:r>
    </w:p>
    <w:p w14:paraId="59625A4F" w14:textId="0F26E342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przeznaczenie czujnika: do pomiaru poziomu cieczy / ścieków w zbiornikach lub pompowniach.</w:t>
      </w:r>
    </w:p>
    <w:p w14:paraId="42DF80B4" w14:textId="5EA025A3" w:rsidR="00EC4278" w:rsidRPr="000E1B98" w:rsidRDefault="00EC4278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zastosowanie czujnika: w gospodarce wodno – ściekowej.</w:t>
      </w:r>
    </w:p>
    <w:p w14:paraId="131C2303" w14:textId="07D23EE7" w:rsidR="00D82549" w:rsidRPr="000E1B98" w:rsidRDefault="007441A1" w:rsidP="00D82549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>Wymagane konfigurowanie czujnika za pomocą połączenia kablowego ze złączem USB oraz konfigurowanie zdalne przez połączenie GSM.</w:t>
      </w:r>
    </w:p>
    <w:p w14:paraId="41576020" w14:textId="239D366F" w:rsidR="007F1701" w:rsidRPr="000E1B98" w:rsidRDefault="007F1701" w:rsidP="007F1701">
      <w:pPr>
        <w:pStyle w:val="Wcicienormalne1"/>
        <w:numPr>
          <w:ilvl w:val="0"/>
          <w:numId w:val="8"/>
        </w:numPr>
        <w:tabs>
          <w:tab w:val="num" w:pos="-426"/>
        </w:tabs>
        <w:ind w:left="1080"/>
        <w:rPr>
          <w:rFonts w:ascii="Arial" w:hAnsi="Arial" w:cs="Arial"/>
          <w:sz w:val="24"/>
          <w:szCs w:val="24"/>
        </w:rPr>
      </w:pPr>
      <w:r w:rsidRPr="000E1B98">
        <w:rPr>
          <w:rFonts w:ascii="Arial" w:hAnsi="Arial" w:cs="Arial"/>
          <w:sz w:val="24"/>
          <w:szCs w:val="24"/>
        </w:rPr>
        <w:t xml:space="preserve">Wymagana długość przewodów </w:t>
      </w:r>
      <w:r w:rsidR="001A2541" w:rsidRPr="000E1B98">
        <w:rPr>
          <w:rFonts w:ascii="Arial" w:hAnsi="Arial" w:cs="Arial"/>
          <w:sz w:val="24"/>
          <w:szCs w:val="24"/>
        </w:rPr>
        <w:t>zasilająco-sterowniczych</w:t>
      </w:r>
      <w:r w:rsidRPr="000E1B98">
        <w:rPr>
          <w:rFonts w:ascii="Arial" w:hAnsi="Arial" w:cs="Arial"/>
          <w:sz w:val="24"/>
          <w:szCs w:val="24"/>
        </w:rPr>
        <w:t>: 5 metrów.</w:t>
      </w:r>
    </w:p>
    <w:bookmarkEnd w:id="3"/>
    <w:p w14:paraId="2E3CAC22" w14:textId="4B1A45DB" w:rsidR="00DF53FB" w:rsidRPr="00AE3411" w:rsidRDefault="00955CD5" w:rsidP="000E1B98">
      <w:pPr>
        <w:pStyle w:val="nagowek21"/>
        <w:numPr>
          <w:ilvl w:val="0"/>
          <w:numId w:val="5"/>
        </w:numPr>
        <w:ind w:left="357" w:hanging="357"/>
        <w:rPr>
          <w:color w:val="000000"/>
        </w:rPr>
      </w:pPr>
      <w:r w:rsidRPr="000A0323">
        <w:rPr>
          <w:color w:val="auto"/>
        </w:rPr>
        <w:t>Urządzenia</w:t>
      </w:r>
      <w:r w:rsidRPr="006139C2">
        <w:t xml:space="preserve"> </w:t>
      </w:r>
      <w:r w:rsidR="00DF53FB" w:rsidRPr="006139C2">
        <w:t xml:space="preserve">do rejestracji </w:t>
      </w:r>
      <w:r w:rsidR="00DF53FB">
        <w:t>i</w:t>
      </w:r>
      <w:r w:rsidR="00DF53FB" w:rsidRPr="006139C2">
        <w:t xml:space="preserve"> transmisji danych</w:t>
      </w:r>
    </w:p>
    <w:bookmarkEnd w:id="0"/>
    <w:p w14:paraId="5354B732" w14:textId="0B146570" w:rsidR="00955CD5" w:rsidRPr="00647F66" w:rsidRDefault="00955CD5" w:rsidP="0088623D">
      <w:pPr>
        <w:ind w:left="36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Wykonawca</w:t>
      </w:r>
      <w:r w:rsidRPr="00603347">
        <w:rPr>
          <w:rFonts w:ascii="Tahoma" w:hAnsi="Tahoma" w:cs="Tahoma"/>
          <w:sz w:val="22"/>
          <w:szCs w:val="22"/>
        </w:rPr>
        <w:t xml:space="preserve"> wyposaż</w:t>
      </w:r>
      <w:r>
        <w:rPr>
          <w:rFonts w:ascii="Tahoma" w:hAnsi="Tahoma" w:cs="Tahoma"/>
          <w:sz w:val="22"/>
          <w:szCs w:val="22"/>
        </w:rPr>
        <w:t>y</w:t>
      </w:r>
      <w:r w:rsidRPr="00603347">
        <w:rPr>
          <w:rFonts w:ascii="Tahoma" w:hAnsi="Tahoma" w:cs="Tahoma"/>
          <w:sz w:val="22"/>
          <w:szCs w:val="22"/>
        </w:rPr>
        <w:t xml:space="preserve"> </w:t>
      </w:r>
      <w:r w:rsidR="00D82549" w:rsidRPr="00D82549">
        <w:rPr>
          <w:rFonts w:ascii="Tahoma" w:hAnsi="Tahoma" w:cs="Tahoma"/>
          <w:sz w:val="22"/>
          <w:szCs w:val="22"/>
        </w:rPr>
        <w:t>czujniki objętościowego natężenia przepływu</w:t>
      </w:r>
      <w:r>
        <w:rPr>
          <w:rFonts w:ascii="Tahoma" w:hAnsi="Tahoma" w:cs="Tahoma"/>
          <w:sz w:val="22"/>
          <w:szCs w:val="22"/>
        </w:rPr>
        <w:t xml:space="preserve"> w </w:t>
      </w:r>
      <w:r w:rsidRPr="00647F66">
        <w:rPr>
          <w:rFonts w:ascii="Tahoma" w:hAnsi="Tahoma" w:cs="Tahoma"/>
          <w:sz w:val="22"/>
          <w:szCs w:val="22"/>
        </w:rPr>
        <w:t xml:space="preserve">rejestratory do pobierania na drodze cyfrowej wszystkich danych pomiarowych oraz obliczeniowych i statusowych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z </w:t>
      </w:r>
      <w:r w:rsidR="00D82549">
        <w:rPr>
          <w:rFonts w:ascii="Tahoma" w:hAnsi="Tahoma" w:cs="Tahoma"/>
          <w:sz w:val="22"/>
          <w:szCs w:val="22"/>
        </w:rPr>
        <w:t>czujników</w:t>
      </w:r>
      <w:r w:rsidRPr="00647F66">
        <w:rPr>
          <w:rFonts w:ascii="Tahoma" w:hAnsi="Tahoma" w:cs="Tahoma"/>
          <w:sz w:val="22"/>
          <w:szCs w:val="22"/>
        </w:rPr>
        <w:t xml:space="preserve"> z czasami wykonania pomiarów i wystąpienia zdarzeń:</w:t>
      </w:r>
    </w:p>
    <w:p w14:paraId="7404CF07" w14:textId="7D6C1A22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</w:t>
      </w:r>
      <w:r w:rsidRPr="00647F66">
        <w:rPr>
          <w:rFonts w:ascii="Tahoma" w:hAnsi="Tahoma" w:cs="Tahoma"/>
          <w:sz w:val="22"/>
          <w:szCs w:val="22"/>
        </w:rPr>
        <w:t>rejestrowane 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603347">
        <w:rPr>
          <w:rFonts w:ascii="Tahoma" w:hAnsi="Tahoma" w:cs="Tahoma"/>
          <w:sz w:val="22"/>
          <w:szCs w:val="22"/>
        </w:rPr>
        <w:t xml:space="preserve">pomiarowych i </w:t>
      </w:r>
      <w:r w:rsidRPr="00647F66">
        <w:rPr>
          <w:rFonts w:ascii="Tahoma" w:hAnsi="Tahoma" w:cs="Tahoma"/>
          <w:sz w:val="22"/>
          <w:szCs w:val="22"/>
        </w:rPr>
        <w:t>obliczeniow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zawart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="000E1B98">
        <w:rPr>
          <w:rFonts w:ascii="Tahoma" w:hAnsi="Tahoma" w:cs="Tahoma"/>
          <w:sz w:val="22"/>
          <w:szCs w:val="22"/>
        </w:rPr>
        <w:br/>
      </w:r>
      <w:r w:rsidRPr="00647F66">
        <w:rPr>
          <w:rFonts w:ascii="Tahoma" w:hAnsi="Tahoma" w:cs="Tahoma"/>
          <w:sz w:val="22"/>
          <w:szCs w:val="22"/>
        </w:rPr>
        <w:t xml:space="preserve">w </w:t>
      </w:r>
      <w:r>
        <w:rPr>
          <w:rFonts w:ascii="Tahoma" w:hAnsi="Tahoma" w:cs="Tahoma"/>
          <w:sz w:val="22"/>
          <w:szCs w:val="22"/>
        </w:rPr>
        <w:t>dokumentacji technicznej</w:t>
      </w:r>
      <w:r w:rsidRPr="00647F66">
        <w:rPr>
          <w:rFonts w:ascii="Tahoma" w:hAnsi="Tahoma" w:cs="Tahoma"/>
          <w:sz w:val="22"/>
          <w:szCs w:val="22"/>
        </w:rPr>
        <w:t xml:space="preserve"> poszczególnych urządzeń pomiarowych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778745E3" w14:textId="397DC4EC" w:rsidR="00955CD5" w:rsidRPr="00647F66" w:rsidRDefault="00955CD5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t xml:space="preserve">Wymagane jest rejestrowanie </w:t>
      </w:r>
      <w:r w:rsidRPr="00647F66">
        <w:rPr>
          <w:rFonts w:ascii="Tahoma" w:hAnsi="Tahoma" w:cs="Tahoma"/>
          <w:sz w:val="22"/>
          <w:szCs w:val="22"/>
        </w:rPr>
        <w:t>dan</w:t>
      </w:r>
      <w:r w:rsidRPr="00603347">
        <w:rPr>
          <w:rFonts w:ascii="Tahoma" w:hAnsi="Tahoma" w:cs="Tahoma"/>
          <w:sz w:val="22"/>
          <w:szCs w:val="22"/>
        </w:rPr>
        <w:t>ych</w:t>
      </w:r>
      <w:r w:rsidRPr="00647F66">
        <w:rPr>
          <w:rFonts w:ascii="Tahoma" w:hAnsi="Tahoma" w:cs="Tahoma"/>
          <w:sz w:val="22"/>
          <w:szCs w:val="22"/>
        </w:rPr>
        <w:t xml:space="preserve"> opisujące stan pracy </w:t>
      </w:r>
      <w:r w:rsidR="000639A1">
        <w:rPr>
          <w:rFonts w:ascii="Tahoma" w:hAnsi="Tahoma" w:cs="Tahoma"/>
          <w:sz w:val="22"/>
          <w:szCs w:val="22"/>
        </w:rPr>
        <w:t>czujników</w:t>
      </w:r>
      <w:r>
        <w:rPr>
          <w:rFonts w:ascii="Tahoma" w:hAnsi="Tahoma" w:cs="Tahoma"/>
          <w:sz w:val="22"/>
          <w:szCs w:val="22"/>
        </w:rPr>
        <w:t xml:space="preserve"> i rejestratora:</w:t>
      </w:r>
    </w:p>
    <w:p w14:paraId="1B910988" w14:textId="4C7FFC20" w:rsidR="00955CD5" w:rsidRPr="00647F66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</w:t>
      </w:r>
      <w:r w:rsidRPr="00647F66">
        <w:rPr>
          <w:rFonts w:ascii="Tahoma" w:hAnsi="Tahoma" w:cs="Tahoma"/>
          <w:sz w:val="22"/>
          <w:szCs w:val="22"/>
        </w:rPr>
        <w:t xml:space="preserve"> o stanie zasilania</w:t>
      </w:r>
      <w:r>
        <w:rPr>
          <w:rFonts w:ascii="Tahoma" w:hAnsi="Tahoma" w:cs="Tahoma"/>
          <w:sz w:val="22"/>
          <w:szCs w:val="22"/>
        </w:rPr>
        <w:t>/</w:t>
      </w:r>
      <w:r w:rsidRPr="00C5396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napięciu akumulatora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262767D2" w14:textId="239970DB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647F66">
        <w:rPr>
          <w:rFonts w:ascii="Tahoma" w:hAnsi="Tahoma" w:cs="Tahoma"/>
          <w:sz w:val="22"/>
          <w:szCs w:val="22"/>
        </w:rPr>
        <w:t>informacj</w:t>
      </w:r>
      <w:r w:rsidRPr="00603347">
        <w:rPr>
          <w:rFonts w:ascii="Tahoma" w:hAnsi="Tahoma" w:cs="Tahoma"/>
          <w:sz w:val="22"/>
          <w:szCs w:val="22"/>
        </w:rPr>
        <w:t>i</w:t>
      </w:r>
      <w:r w:rsidRPr="00647F66">
        <w:rPr>
          <w:rFonts w:ascii="Tahoma" w:hAnsi="Tahoma" w:cs="Tahoma"/>
          <w:sz w:val="22"/>
          <w:szCs w:val="22"/>
        </w:rPr>
        <w:t xml:space="preserve"> </w:t>
      </w:r>
      <w:r w:rsidRPr="000E1B98">
        <w:rPr>
          <w:rFonts w:ascii="Arial" w:hAnsi="Arial" w:cs="Arial"/>
          <w:color w:val="000000"/>
          <w:szCs w:val="24"/>
        </w:rPr>
        <w:t>o statusie pracy czujników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50C6ACB8" w14:textId="0C8911E1" w:rsidR="00955CD5" w:rsidRPr="000E1B98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0E1B98">
        <w:rPr>
          <w:rFonts w:ascii="Arial" w:hAnsi="Arial" w:cs="Arial"/>
          <w:color w:val="000000"/>
          <w:szCs w:val="24"/>
        </w:rPr>
        <w:t>informacji o temperaturze wewnętrznej rejestratora</w:t>
      </w:r>
      <w:r w:rsidR="000E1B98">
        <w:rPr>
          <w:rFonts w:ascii="Arial" w:hAnsi="Arial" w:cs="Arial"/>
          <w:color w:val="000000"/>
          <w:szCs w:val="24"/>
        </w:rPr>
        <w:t>,</w:t>
      </w:r>
    </w:p>
    <w:p w14:paraId="70DCE8FB" w14:textId="1597F7D2" w:rsidR="00955CD5" w:rsidRDefault="00955CD5" w:rsidP="000E1B98">
      <w:pPr>
        <w:pStyle w:val="Akapitzlist"/>
        <w:numPr>
          <w:ilvl w:val="0"/>
          <w:numId w:val="47"/>
        </w:numPr>
        <w:ind w:left="1134" w:hanging="283"/>
        <w:rPr>
          <w:rFonts w:ascii="Tahoma" w:hAnsi="Tahoma" w:cs="Tahoma"/>
          <w:sz w:val="22"/>
          <w:szCs w:val="22"/>
        </w:rPr>
      </w:pPr>
      <w:r w:rsidRPr="000E1B98">
        <w:rPr>
          <w:rFonts w:ascii="Arial" w:hAnsi="Arial" w:cs="Arial"/>
          <w:color w:val="000000"/>
          <w:szCs w:val="24"/>
        </w:rPr>
        <w:t>informacji o</w:t>
      </w:r>
      <w:r>
        <w:rPr>
          <w:rFonts w:ascii="Tahoma" w:hAnsi="Tahoma" w:cs="Tahoma"/>
          <w:sz w:val="22"/>
          <w:szCs w:val="22"/>
        </w:rPr>
        <w:t xml:space="preserve"> </w:t>
      </w:r>
      <w:r w:rsidRPr="00647F66">
        <w:rPr>
          <w:rFonts w:ascii="Tahoma" w:hAnsi="Tahoma" w:cs="Tahoma"/>
          <w:sz w:val="22"/>
          <w:szCs w:val="22"/>
        </w:rPr>
        <w:t xml:space="preserve">otwarciu </w:t>
      </w:r>
      <w:r w:rsidR="000639A1">
        <w:rPr>
          <w:rFonts w:ascii="Tahoma" w:hAnsi="Tahoma" w:cs="Tahoma"/>
          <w:sz w:val="22"/>
          <w:szCs w:val="22"/>
        </w:rPr>
        <w:t>właz</w:t>
      </w:r>
      <w:r w:rsidR="00482FFC">
        <w:rPr>
          <w:rFonts w:ascii="Tahoma" w:hAnsi="Tahoma" w:cs="Tahoma"/>
          <w:sz w:val="22"/>
          <w:szCs w:val="22"/>
        </w:rPr>
        <w:t>u</w:t>
      </w:r>
      <w:r w:rsidR="000E1B98">
        <w:rPr>
          <w:rFonts w:ascii="Tahoma" w:hAnsi="Tahoma" w:cs="Tahoma"/>
          <w:sz w:val="22"/>
          <w:szCs w:val="22"/>
        </w:rPr>
        <w:t>,</w:t>
      </w:r>
    </w:p>
    <w:p w14:paraId="346F6D8F" w14:textId="0A4F52D7" w:rsidR="00E97DFF" w:rsidRPr="00E97DFF" w:rsidRDefault="00E97DFF" w:rsidP="000E1B98">
      <w:pPr>
        <w:numPr>
          <w:ilvl w:val="0"/>
          <w:numId w:val="40"/>
        </w:numPr>
        <w:ind w:left="851" w:hanging="425"/>
        <w:rPr>
          <w:rFonts w:ascii="Tahoma" w:hAnsi="Tahoma" w:cs="Tahoma"/>
          <w:sz w:val="22"/>
          <w:szCs w:val="22"/>
        </w:rPr>
      </w:pPr>
      <w:r w:rsidRPr="00603347">
        <w:rPr>
          <w:rFonts w:ascii="Tahoma" w:hAnsi="Tahoma" w:cs="Tahoma"/>
          <w:sz w:val="22"/>
          <w:szCs w:val="22"/>
        </w:rPr>
        <w:lastRenderedPageBreak/>
        <w:t xml:space="preserve">Wymagane </w:t>
      </w:r>
      <w:r w:rsidRPr="00E97DFF">
        <w:rPr>
          <w:rFonts w:ascii="Tahoma" w:hAnsi="Tahoma" w:cs="Tahoma"/>
          <w:sz w:val="22"/>
          <w:szCs w:val="22"/>
        </w:rPr>
        <w:t xml:space="preserve">jest zastosowanie urządzeń telemetrycznych </w:t>
      </w:r>
      <w:r w:rsidRPr="00E97DFF">
        <w:rPr>
          <w:rFonts w:ascii="Tahoma" w:hAnsi="Tahoma" w:cs="Tahoma"/>
          <w:color w:val="000000"/>
          <w:sz w:val="22"/>
          <w:szCs w:val="22"/>
        </w:rPr>
        <w:t>przesyłających wszystkie dane do systemu gromadzenia danych.</w:t>
      </w:r>
    </w:p>
    <w:p w14:paraId="2699EF23" w14:textId="77777777" w:rsidR="00222E02" w:rsidRPr="00942E0C" w:rsidRDefault="00222E02" w:rsidP="000E1B98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bookmarkStart w:id="5" w:name="_Hlk158035991"/>
      <w:r w:rsidRPr="00942E0C">
        <w:rPr>
          <w:rFonts w:ascii="Arial" w:hAnsi="Arial" w:cs="Arial"/>
          <w:color w:val="000000"/>
        </w:rPr>
        <w:t>Podstawowe wymagania dla dedykowanych układów do rejestracji danych z czujników objętościowego natężenia przepływu:</w:t>
      </w:r>
    </w:p>
    <w:p w14:paraId="5A5CB5E0" w14:textId="43769E06" w:rsidR="00F44BA9" w:rsidRPr="00942E0C" w:rsidRDefault="00222E02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liczba oraz typ wejść musi umożliwiać odczyt sygnałów pomiarowych </w:t>
      </w:r>
      <w:r w:rsidR="00942E0C">
        <w:rPr>
          <w:rFonts w:ascii="Arial" w:hAnsi="Arial" w:cs="Arial"/>
          <w:lang w:eastAsia="ar-SA"/>
        </w:rPr>
        <w:br/>
      </w:r>
      <w:r w:rsidRPr="00942E0C">
        <w:rPr>
          <w:rFonts w:ascii="Arial" w:hAnsi="Arial" w:cs="Arial"/>
          <w:lang w:eastAsia="ar-SA"/>
        </w:rPr>
        <w:t xml:space="preserve">z dostarczanych czujników </w:t>
      </w:r>
      <w:r w:rsidRPr="00942E0C">
        <w:rPr>
          <w:rFonts w:ascii="Arial" w:hAnsi="Arial" w:cs="Arial"/>
          <w:color w:val="000000"/>
        </w:rPr>
        <w:t>objętościowego natężenia przepływu</w:t>
      </w:r>
      <w:r w:rsidRPr="00942E0C">
        <w:rPr>
          <w:rFonts w:ascii="Arial" w:hAnsi="Arial" w:cs="Arial"/>
          <w:lang w:eastAsia="ar-SA"/>
        </w:rPr>
        <w:t>, a także stanu czujnika otwarcia obudowy skrzynki,</w:t>
      </w:r>
    </w:p>
    <w:p w14:paraId="43876B3C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częstotliwość zapisu danych – ustawiana w zakresie co najmniej od 1 minuty do 24 godzin,</w:t>
      </w:r>
    </w:p>
    <w:p w14:paraId="3D29C805" w14:textId="77777777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częstotliwość przesyłania danych pomiarowych do systemu: ustawiana w zakresie od 1 minuty do 24 godzin,</w:t>
      </w:r>
    </w:p>
    <w:p w14:paraId="031FAB83" w14:textId="665D4F0A" w:rsidR="00F44BA9" w:rsidRPr="00942E0C" w:rsidRDefault="00F44BA9" w:rsidP="00F63914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 xml:space="preserve">zapewnienie zdalnej synchronizacji czasu </w:t>
      </w:r>
      <w:r w:rsidR="00167877" w:rsidRPr="00942E0C">
        <w:rPr>
          <w:rFonts w:ascii="Arial" w:hAnsi="Arial" w:cs="Arial"/>
          <w:lang w:eastAsia="ar-SA"/>
        </w:rPr>
        <w:t>z czasem UTC</w:t>
      </w:r>
      <w:r w:rsidRPr="00942E0C">
        <w:rPr>
          <w:rFonts w:ascii="Arial" w:hAnsi="Arial" w:cs="Arial"/>
          <w:lang w:eastAsia="ar-SA"/>
        </w:rPr>
        <w:t xml:space="preserve"> z dokładnością nie gorszą niż 60s,</w:t>
      </w:r>
    </w:p>
    <w:p w14:paraId="3BC01FBF" w14:textId="7259FF8E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rejestracji danych pomiarowych, stanów wejść i wyjść dwustanowych, oraz zmiany stanu pracy urządzeń z czasem wykonania pomiaru lub wystąpienia zdarzenia,</w:t>
      </w:r>
    </w:p>
    <w:p w14:paraId="02D080B3" w14:textId="074342A6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do serwera danych ze stemplem czasowym,</w:t>
      </w:r>
    </w:p>
    <w:p w14:paraId="59193824" w14:textId="613E0D93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zapewnienie przesyłania zarejestrowanych danych w formacie *.xls</w:t>
      </w:r>
      <w:r w:rsidR="001A2541" w:rsidRPr="00942E0C">
        <w:rPr>
          <w:rFonts w:ascii="Arial" w:hAnsi="Arial" w:cs="Arial"/>
          <w:color w:val="000000"/>
        </w:rPr>
        <w:t>x</w:t>
      </w:r>
      <w:r w:rsidRPr="00942E0C">
        <w:rPr>
          <w:rFonts w:ascii="Arial" w:hAnsi="Arial" w:cs="Arial"/>
          <w:color w:val="000000"/>
        </w:rPr>
        <w:t xml:space="preserve"> lub *.csv ,</w:t>
      </w:r>
    </w:p>
    <w:p w14:paraId="7F75D895" w14:textId="4E73F89F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 xml:space="preserve">zapewnienie przesyłania </w:t>
      </w:r>
      <w:r w:rsidR="008F59C0">
        <w:rPr>
          <w:rFonts w:ascii="Arial" w:hAnsi="Arial" w:cs="Arial"/>
          <w:color w:val="000000"/>
        </w:rPr>
        <w:t xml:space="preserve">alarmu otwarcia włazu w formie wiadomości SMS na zdefiniowany numer telefonu </w:t>
      </w:r>
      <w:r w:rsidRPr="00942E0C">
        <w:rPr>
          <w:rFonts w:ascii="Arial" w:hAnsi="Arial" w:cs="Arial"/>
          <w:color w:val="000000"/>
        </w:rPr>
        <w:t xml:space="preserve">w ciągu 5 sekund od chwili </w:t>
      </w:r>
      <w:r w:rsidR="008F59C0">
        <w:rPr>
          <w:rFonts w:ascii="Arial" w:hAnsi="Arial" w:cs="Arial"/>
          <w:color w:val="000000"/>
        </w:rPr>
        <w:t>jego</w:t>
      </w:r>
      <w:r w:rsidRPr="00942E0C">
        <w:rPr>
          <w:rFonts w:ascii="Arial" w:hAnsi="Arial" w:cs="Arial"/>
          <w:color w:val="000000"/>
        </w:rPr>
        <w:t xml:space="preserve"> wystąpienia,</w:t>
      </w:r>
    </w:p>
    <w:p w14:paraId="50B96103" w14:textId="6C169B25" w:rsidR="00F44BA9" w:rsidRPr="00942E0C" w:rsidRDefault="00F44BA9" w:rsidP="00F44BA9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pamięć wewnętrzna rejestratora musi być wystarczająca do zapisu wszystkich, zbieranych danych o interwale 1 minuty przez okres minimum 1 miesiąca,</w:t>
      </w:r>
    </w:p>
    <w:p w14:paraId="16AF07AC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</w:rPr>
        <w:t>możliwość zdalnego definiowania stanów alarmowych dla parametrów pomiarowych,</w:t>
      </w:r>
    </w:p>
    <w:p w14:paraId="70EF698F" w14:textId="446968DA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modem GSM/GPRS/LTE (w razie potrzeby oddzielny)</w:t>
      </w:r>
      <w:r w:rsidR="005D7695" w:rsidRPr="00942E0C">
        <w:rPr>
          <w:rFonts w:ascii="Arial" w:hAnsi="Arial" w:cs="Arial"/>
          <w:lang w:eastAsia="ar-SA"/>
        </w:rPr>
        <w:t>,</w:t>
      </w:r>
    </w:p>
    <w:p w14:paraId="2BB18C7C" w14:textId="018C0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protokoły transmisji: Modbus RTU</w:t>
      </w:r>
      <w:r w:rsidR="00960203">
        <w:rPr>
          <w:rFonts w:ascii="Arial" w:hAnsi="Arial" w:cs="Arial"/>
          <w:lang w:eastAsia="ar-SA"/>
        </w:rPr>
        <w:t xml:space="preserve"> (lub SDI-12)</w:t>
      </w:r>
      <w:r w:rsidR="005D7695" w:rsidRPr="00942E0C">
        <w:rPr>
          <w:rFonts w:ascii="Arial" w:hAnsi="Arial" w:cs="Arial"/>
          <w:lang w:eastAsia="ar-SA"/>
        </w:rPr>
        <w:t>,</w:t>
      </w:r>
    </w:p>
    <w:p w14:paraId="55673C80" w14:textId="77777777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antena GSM musi być zamontowana wewnątrz obudowy rejestratora,</w:t>
      </w:r>
    </w:p>
    <w:p w14:paraId="7488D0F7" w14:textId="550EC59B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temperatur pracy </w:t>
      </w:r>
      <w:r w:rsidR="00482FFC" w:rsidRPr="00942E0C">
        <w:rPr>
          <w:rFonts w:ascii="Arial" w:hAnsi="Arial" w:cs="Arial"/>
          <w:lang w:eastAsia="ar-SA"/>
        </w:rPr>
        <w:t>rejestratora</w:t>
      </w:r>
      <w:r w:rsidRPr="00942E0C">
        <w:rPr>
          <w:rFonts w:ascii="Arial" w:hAnsi="Arial" w:cs="Arial"/>
          <w:lang w:eastAsia="ar-SA"/>
        </w:rPr>
        <w:t>: -20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 xml:space="preserve">C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+50</w:t>
      </w:r>
      <w:r w:rsidRPr="00942E0C">
        <w:rPr>
          <w:rFonts w:ascii="Arial" w:hAnsi="Arial" w:cs="Arial"/>
          <w:vertAlign w:val="superscript"/>
          <w:lang w:eastAsia="ar-SA"/>
        </w:rPr>
        <w:t>o</w:t>
      </w:r>
      <w:r w:rsidRPr="00942E0C">
        <w:rPr>
          <w:rFonts w:ascii="Arial" w:hAnsi="Arial" w:cs="Arial"/>
          <w:lang w:eastAsia="ar-SA"/>
        </w:rPr>
        <w:t>C</w:t>
      </w:r>
      <w:r w:rsidR="005D7695" w:rsidRPr="00942E0C">
        <w:rPr>
          <w:rFonts w:ascii="Arial" w:hAnsi="Arial" w:cs="Arial"/>
          <w:lang w:eastAsia="ar-SA"/>
        </w:rPr>
        <w:t>,</w:t>
      </w:r>
    </w:p>
    <w:p w14:paraId="3FC58519" w14:textId="7D439391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zakres wilgotności w czasie pracy: 0 </w:t>
      </w:r>
      <w:r w:rsidR="00482FFC" w:rsidRPr="00942E0C">
        <w:rPr>
          <w:rFonts w:ascii="Arial" w:hAnsi="Arial" w:cs="Arial"/>
          <w:lang w:eastAsia="ar-SA"/>
        </w:rPr>
        <w:t>…</w:t>
      </w:r>
      <w:r w:rsidRPr="00942E0C">
        <w:rPr>
          <w:rFonts w:ascii="Arial" w:hAnsi="Arial" w:cs="Arial"/>
          <w:lang w:eastAsia="ar-SA"/>
        </w:rPr>
        <w:t xml:space="preserve"> 100%</w:t>
      </w:r>
      <w:r w:rsidR="005D7695" w:rsidRPr="00942E0C">
        <w:rPr>
          <w:rFonts w:ascii="Arial" w:hAnsi="Arial" w:cs="Arial"/>
          <w:lang w:eastAsia="ar-SA"/>
        </w:rPr>
        <w:t>,</w:t>
      </w:r>
    </w:p>
    <w:p w14:paraId="178FE32E" w14:textId="086E00F1" w:rsidR="00222E02" w:rsidRPr="00942E0C" w:rsidRDefault="00222E02" w:rsidP="00222E02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 xml:space="preserve">obudowa wykonana </w:t>
      </w:r>
      <w:r w:rsidR="00D44A88">
        <w:rPr>
          <w:rFonts w:ascii="Arial" w:hAnsi="Arial" w:cs="Arial"/>
          <w:lang w:eastAsia="ar-SA"/>
        </w:rPr>
        <w:t>z tworzywa sztucznego lub</w:t>
      </w:r>
      <w:r w:rsidRPr="00942E0C">
        <w:rPr>
          <w:rFonts w:ascii="Arial" w:hAnsi="Arial" w:cs="Arial"/>
          <w:lang w:eastAsia="ar-SA"/>
        </w:rPr>
        <w:t xml:space="preserve"> stali nierdzewnej </w:t>
      </w:r>
      <w:r w:rsidRPr="00942E0C">
        <w:rPr>
          <w:rFonts w:ascii="Arial" w:hAnsi="Arial" w:cs="Arial"/>
          <w:color w:val="000000"/>
        </w:rPr>
        <w:t>316L</w:t>
      </w:r>
      <w:r w:rsidRPr="00942E0C">
        <w:rPr>
          <w:rFonts w:ascii="Arial" w:hAnsi="Arial" w:cs="Arial"/>
          <w:lang w:eastAsia="ar-SA"/>
        </w:rPr>
        <w:t>,</w:t>
      </w:r>
    </w:p>
    <w:p w14:paraId="7EA2A436" w14:textId="5E0D2DFC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lang w:eastAsia="ar-SA"/>
        </w:rPr>
        <w:t>klasa ochrony obudowy: minimum IP68</w:t>
      </w:r>
      <w:r w:rsidR="005D7695" w:rsidRPr="00942E0C">
        <w:rPr>
          <w:rFonts w:ascii="Arial" w:hAnsi="Arial" w:cs="Arial"/>
          <w:lang w:eastAsia="ar-SA"/>
        </w:rPr>
        <w:t>,</w:t>
      </w:r>
    </w:p>
    <w:p w14:paraId="4A9DF8DB" w14:textId="77777777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wnętrze puszki przyłączeniowej wraz z elektroniką rejestratora zalane żelem elektroizolacyjnym,</w:t>
      </w:r>
    </w:p>
    <w:p w14:paraId="1F7DF327" w14:textId="7A3D5E1A" w:rsidR="00482FFC" w:rsidRPr="00942E0C" w:rsidRDefault="001E56E1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ymagany slot karty SIM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="00222E02"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 możliwość wymiany karty SIM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</w:p>
    <w:p w14:paraId="08289B4D" w14:textId="5B0FC5BE" w:rsidR="00482FFC" w:rsidRPr="00942E0C" w:rsidRDefault="00222E02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wymagany port USB o klasie ochrony IP68, wewnątrz obudowy rejestratora</w:t>
      </w:r>
      <w:r w:rsidR="005D7695" w:rsidRPr="00942E0C">
        <w:rPr>
          <w:rFonts w:ascii="Arial" w:hAnsi="Arial" w:cs="Arial"/>
          <w:color w:val="000000"/>
        </w:rPr>
        <w:t>;</w:t>
      </w:r>
      <w:r w:rsidRPr="00942E0C">
        <w:rPr>
          <w:rFonts w:ascii="Arial" w:hAnsi="Arial" w:cs="Arial"/>
          <w:color w:val="000000"/>
        </w:rPr>
        <w:t xml:space="preserve"> </w:t>
      </w:r>
      <w:r w:rsidR="005D7695" w:rsidRPr="00942E0C">
        <w:rPr>
          <w:rFonts w:ascii="Arial" w:hAnsi="Arial" w:cs="Arial"/>
          <w:color w:val="000000"/>
        </w:rPr>
        <w:t>z</w:t>
      </w:r>
      <w:r w:rsidRPr="00942E0C">
        <w:rPr>
          <w:rFonts w:ascii="Arial" w:hAnsi="Arial" w:cs="Arial"/>
          <w:color w:val="000000"/>
        </w:rPr>
        <w:t>apewniona możliwość podłączenia do portu USB bez ingerencji w żel elektroizolacyjny</w:t>
      </w:r>
      <w:r w:rsidR="005D7695" w:rsidRPr="00942E0C">
        <w:rPr>
          <w:rFonts w:ascii="Arial" w:hAnsi="Arial" w:cs="Arial"/>
          <w:color w:val="000000"/>
        </w:rPr>
        <w:t>,</w:t>
      </w:r>
      <w:r w:rsidRPr="00942E0C">
        <w:rPr>
          <w:rFonts w:ascii="Arial" w:hAnsi="Arial" w:cs="Arial"/>
          <w:color w:val="000000"/>
        </w:rPr>
        <w:t xml:space="preserve"> </w:t>
      </w:r>
    </w:p>
    <w:p w14:paraId="7411F25D" w14:textId="3C3D6F4A" w:rsidR="00482FFC" w:rsidRPr="00942E0C" w:rsidRDefault="005D7695" w:rsidP="00482FFC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lang w:eastAsia="ar-SA"/>
        </w:rPr>
      </w:pPr>
      <w:r w:rsidRPr="00942E0C">
        <w:rPr>
          <w:rFonts w:ascii="Arial" w:hAnsi="Arial" w:cs="Arial"/>
          <w:color w:val="000000"/>
        </w:rPr>
        <w:t>d</w:t>
      </w:r>
      <w:r w:rsidR="00222E02" w:rsidRPr="00942E0C">
        <w:rPr>
          <w:rFonts w:ascii="Arial" w:hAnsi="Arial" w:cs="Arial"/>
          <w:color w:val="000000"/>
        </w:rPr>
        <w:t>oprowadzenie kabli przez dławice kablowe o IP odpowiednim do IP obudowy</w:t>
      </w:r>
      <w:r w:rsidRPr="00942E0C">
        <w:rPr>
          <w:rFonts w:ascii="Arial" w:hAnsi="Arial" w:cs="Arial"/>
          <w:color w:val="000000"/>
        </w:rPr>
        <w:t>,</w:t>
      </w:r>
    </w:p>
    <w:p w14:paraId="52C4E832" w14:textId="1853F3E5" w:rsidR="0043574B" w:rsidRPr="00942E0C" w:rsidRDefault="005D7695" w:rsidP="0043574B">
      <w:pPr>
        <w:numPr>
          <w:ilvl w:val="1"/>
          <w:numId w:val="37"/>
        </w:numPr>
        <w:tabs>
          <w:tab w:val="left" w:pos="1134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 xml:space="preserve">asilanie: </w:t>
      </w:r>
      <w:r w:rsidR="002028FD" w:rsidRPr="00942E0C">
        <w:rPr>
          <w:rFonts w:ascii="Arial" w:hAnsi="Arial" w:cs="Arial"/>
          <w:color w:val="000000"/>
        </w:rPr>
        <w:t xml:space="preserve">zewnętrzne </w:t>
      </w:r>
      <w:r w:rsidR="00222E02" w:rsidRPr="00942E0C">
        <w:rPr>
          <w:rFonts w:ascii="Arial" w:hAnsi="Arial" w:cs="Arial"/>
          <w:color w:val="000000"/>
        </w:rPr>
        <w:t>akumulatorowe</w:t>
      </w:r>
      <w:r w:rsidR="0043574B" w:rsidRPr="00942E0C">
        <w:rPr>
          <w:rFonts w:ascii="Arial" w:hAnsi="Arial" w:cs="Arial"/>
          <w:color w:val="000000"/>
        </w:rPr>
        <w:t>, z możliwością podłączenia do zasilania sieciowego 24VDC lub 230V 50Hz.</w:t>
      </w:r>
    </w:p>
    <w:bookmarkEnd w:id="5"/>
    <w:p w14:paraId="2893274F" w14:textId="77777777" w:rsidR="00222E02" w:rsidRPr="00942E0C" w:rsidRDefault="00222E02" w:rsidP="00942E0C">
      <w:pPr>
        <w:pStyle w:val="Akapitzlist1"/>
        <w:numPr>
          <w:ilvl w:val="0"/>
          <w:numId w:val="14"/>
        </w:numPr>
        <w:tabs>
          <w:tab w:val="clear" w:pos="-360"/>
          <w:tab w:val="num" w:pos="-982"/>
        </w:tabs>
        <w:spacing w:before="240"/>
        <w:ind w:left="426" w:hanging="426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Wymagane buforowanie danych i sygnałów podczas przerw w łączności:</w:t>
      </w:r>
    </w:p>
    <w:p w14:paraId="3057B94C" w14:textId="7146239E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</w:rPr>
        <w:t>przez minimum 24 godziny przy wykonywaniu pomiarów co 1 min.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A27C631" w14:textId="5A3EB7A4" w:rsidR="00222E02" w:rsidRPr="00942E0C" w:rsidRDefault="00222E02" w:rsidP="00222E02">
      <w:pPr>
        <w:numPr>
          <w:ilvl w:val="1"/>
          <w:numId w:val="37"/>
        </w:numPr>
        <w:tabs>
          <w:tab w:val="left" w:pos="742"/>
        </w:tabs>
        <w:ind w:left="818"/>
        <w:rPr>
          <w:rFonts w:ascii="Arial" w:hAnsi="Arial" w:cs="Arial"/>
          <w:color w:val="000000"/>
          <w:lang w:eastAsia="ar-SA"/>
        </w:rPr>
      </w:pPr>
      <w:r w:rsidRPr="00942E0C">
        <w:rPr>
          <w:rFonts w:ascii="Arial" w:hAnsi="Arial" w:cs="Arial"/>
          <w:color w:val="000000"/>
          <w:lang w:eastAsia="ar-SA"/>
        </w:rPr>
        <w:t>po przywróceniu łączności dane muszą zostać automatyczne przesyłane i zapisane wraz z dokładnym czasem wykonania pomiaru w bazie danych systemu</w:t>
      </w:r>
      <w:r w:rsidR="00942E0C" w:rsidRPr="00942E0C">
        <w:rPr>
          <w:rFonts w:ascii="Arial" w:hAnsi="Arial" w:cs="Arial"/>
          <w:color w:val="000000"/>
          <w:lang w:eastAsia="ar-SA"/>
        </w:rPr>
        <w:t>,</w:t>
      </w:r>
    </w:p>
    <w:p w14:paraId="428298BB" w14:textId="77777777" w:rsidR="00222E02" w:rsidRPr="00942E0C" w:rsidRDefault="00222E02" w:rsidP="00942E0C">
      <w:pPr>
        <w:pStyle w:val="Akapitzlist10"/>
        <w:numPr>
          <w:ilvl w:val="0"/>
          <w:numId w:val="14"/>
        </w:numPr>
        <w:tabs>
          <w:tab w:val="clear" w:pos="-360"/>
          <w:tab w:val="num" w:pos="-982"/>
        </w:tabs>
        <w:spacing w:before="240" w:after="0" w:line="240" w:lineRule="auto"/>
        <w:ind w:left="426" w:hanging="426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 xml:space="preserve">Podstawowe </w:t>
      </w:r>
      <w:r w:rsidRPr="00942E0C">
        <w:rPr>
          <w:rFonts w:ascii="Arial" w:eastAsia="Times New Roman" w:hAnsi="Arial" w:cs="Arial"/>
          <w:color w:val="000000"/>
          <w:szCs w:val="24"/>
        </w:rPr>
        <w:t>założenia</w:t>
      </w:r>
      <w:r w:rsidRPr="00942E0C">
        <w:rPr>
          <w:rFonts w:ascii="Arial" w:hAnsi="Arial" w:cs="Arial"/>
          <w:color w:val="000000"/>
          <w:szCs w:val="24"/>
        </w:rPr>
        <w:t xml:space="preserve"> dla rejestracji danych o przepływie:</w:t>
      </w:r>
    </w:p>
    <w:p w14:paraId="272A1BAC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typowa rejestracja danych odbywać się będzie w następujący sposób:</w:t>
      </w:r>
    </w:p>
    <w:p w14:paraId="157451E1" w14:textId="6CC728B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interwał pomiaru: 1 minuta.</w:t>
      </w:r>
    </w:p>
    <w:p w14:paraId="2A75E7A7" w14:textId="1C4F5EC1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 xml:space="preserve">interwał przesyłania danych: </w:t>
      </w:r>
      <w:r w:rsidR="00250D16" w:rsidRPr="00942E0C">
        <w:rPr>
          <w:rFonts w:ascii="Arial" w:hAnsi="Arial" w:cs="Arial"/>
          <w:color w:val="000000"/>
          <w:szCs w:val="24"/>
        </w:rPr>
        <w:t>6</w:t>
      </w:r>
      <w:r w:rsidRPr="00942E0C">
        <w:rPr>
          <w:rFonts w:ascii="Arial" w:hAnsi="Arial" w:cs="Arial"/>
          <w:color w:val="000000"/>
          <w:szCs w:val="24"/>
        </w:rPr>
        <w:t xml:space="preserve"> godzin.</w:t>
      </w:r>
    </w:p>
    <w:p w14:paraId="0844AD04" w14:textId="77777777" w:rsidR="00222E02" w:rsidRPr="00942E0C" w:rsidRDefault="00222E02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komunikacja rejestratora z czujnikiem: cyfrowa,</w:t>
      </w:r>
    </w:p>
    <w:p w14:paraId="4DAE2089" w14:textId="748A3251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lastRenderedPageBreak/>
        <w:t>j</w:t>
      </w:r>
      <w:r w:rsidR="00222E02" w:rsidRPr="00942E0C">
        <w:rPr>
          <w:rFonts w:ascii="Arial" w:hAnsi="Arial" w:cs="Arial"/>
          <w:color w:val="000000"/>
        </w:rPr>
        <w:t>ednostki pomiarowe poziomu: [m] i [cm];</w:t>
      </w:r>
    </w:p>
    <w:p w14:paraId="2C22F672" w14:textId="02209F9E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prędkości: [m/s];</w:t>
      </w:r>
    </w:p>
    <w:p w14:paraId="46E08366" w14:textId="40E70B91" w:rsidR="00F63914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j</w:t>
      </w:r>
      <w:r w:rsidR="00222E02" w:rsidRPr="00942E0C">
        <w:rPr>
          <w:rFonts w:ascii="Arial" w:hAnsi="Arial" w:cs="Arial"/>
          <w:color w:val="000000"/>
        </w:rPr>
        <w:t>ednostki pomiarowe przepływu: [m3/h] i [dm3/s];</w:t>
      </w:r>
    </w:p>
    <w:p w14:paraId="65E95AA6" w14:textId="53A27DFB" w:rsidR="00222E02" w:rsidRPr="00942E0C" w:rsidRDefault="00870848" w:rsidP="00F63914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o</w:t>
      </w:r>
      <w:r w:rsidR="00222E02" w:rsidRPr="00942E0C">
        <w:rPr>
          <w:rFonts w:ascii="Arial" w:hAnsi="Arial" w:cs="Arial"/>
          <w:color w:val="000000"/>
        </w:rPr>
        <w:t>bsługa pomiaru prędkości przepływu w dwóch kierunkach tj. napływu i odpływu względem urządzenia</w:t>
      </w:r>
    </w:p>
    <w:p w14:paraId="4447756F" w14:textId="6011FF05" w:rsidR="00222E02" w:rsidRPr="00942E0C" w:rsidRDefault="00870848" w:rsidP="00222E02">
      <w:pPr>
        <w:numPr>
          <w:ilvl w:val="1"/>
          <w:numId w:val="39"/>
        </w:numPr>
        <w:tabs>
          <w:tab w:val="left" w:pos="742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m</w:t>
      </w:r>
      <w:r w:rsidR="00222E02" w:rsidRPr="00942E0C">
        <w:rPr>
          <w:rFonts w:ascii="Arial" w:hAnsi="Arial" w:cs="Arial"/>
          <w:color w:val="000000"/>
        </w:rPr>
        <w:t>inimalny zestaw sygnałów pomiarowych obsługiwanych przez rejestrator:</w:t>
      </w:r>
    </w:p>
    <w:p w14:paraId="04710915" w14:textId="171FF07C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poziom wypełnienia,</w:t>
      </w:r>
    </w:p>
    <w:p w14:paraId="7F76115D" w14:textId="3F5985C9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prędkość przepływu,</w:t>
      </w:r>
    </w:p>
    <w:p w14:paraId="6F851977" w14:textId="686E4775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przepływ chwilowy,</w:t>
      </w:r>
    </w:p>
    <w:p w14:paraId="602ECDA9" w14:textId="69B852BB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status radaru prędkości,</w:t>
      </w:r>
    </w:p>
    <w:p w14:paraId="3844DD47" w14:textId="5F4ABA1B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echa zwrotnego radaru poziomu,</w:t>
      </w:r>
    </w:p>
    <w:p w14:paraId="321B7671" w14:textId="50D28668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sygnał czujnika otwarcia obudowy skrzynki,</w:t>
      </w:r>
    </w:p>
    <w:p w14:paraId="01231C6F" w14:textId="1A304A07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napięcie akumulatora,</w:t>
      </w:r>
    </w:p>
    <w:p w14:paraId="186F9EF1" w14:textId="4994A9BC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temperatura wewnątrz rejestratora,</w:t>
      </w:r>
    </w:p>
    <w:p w14:paraId="53A81073" w14:textId="67407E2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czas wykonywania pomiaru,</w:t>
      </w:r>
    </w:p>
    <w:p w14:paraId="2A91C93C" w14:textId="30350E8A" w:rsidR="002028FD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siła sygnału GSM,</w:t>
      </w:r>
    </w:p>
    <w:p w14:paraId="2774B5EF" w14:textId="7E7B9294" w:rsidR="00222E02" w:rsidRPr="00942E0C" w:rsidRDefault="00222E02" w:rsidP="00942E0C">
      <w:pPr>
        <w:pStyle w:val="Akapitzlist"/>
        <w:numPr>
          <w:ilvl w:val="0"/>
          <w:numId w:val="47"/>
        </w:numPr>
        <w:ind w:left="1134" w:hanging="283"/>
        <w:rPr>
          <w:rFonts w:ascii="Arial" w:hAnsi="Arial" w:cs="Arial"/>
          <w:color w:val="000000"/>
          <w:szCs w:val="24"/>
        </w:rPr>
      </w:pPr>
      <w:r w:rsidRPr="00942E0C">
        <w:rPr>
          <w:rFonts w:ascii="Arial" w:hAnsi="Arial" w:cs="Arial"/>
          <w:color w:val="000000"/>
          <w:szCs w:val="24"/>
        </w:rPr>
        <w:t>stan alarmowy</w:t>
      </w:r>
      <w:r w:rsidRPr="00942E0C">
        <w:rPr>
          <w:rFonts w:ascii="Arial" w:hAnsi="Arial" w:cs="Arial"/>
          <w:szCs w:val="24"/>
        </w:rPr>
        <w:t>.</w:t>
      </w:r>
    </w:p>
    <w:p w14:paraId="43745C9A" w14:textId="6E4772A5" w:rsidR="00222E02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p</w:t>
      </w:r>
      <w:r w:rsidR="00222E02" w:rsidRPr="00942E0C">
        <w:rPr>
          <w:rFonts w:ascii="Arial" w:hAnsi="Arial" w:cs="Arial"/>
          <w:color w:val="000000"/>
        </w:rPr>
        <w:t>odczas realizacji każdego pomiaru, w pierwszej kolejności urządzenie ma dokonywać pomiaru poziomu, a następnie pomiaru prędkości przepływu. Pomiar prędkości ma być realizowany z uwzględnieniem zmierzonego bezpośrednio wcześniej poziomu.</w:t>
      </w:r>
    </w:p>
    <w:p w14:paraId="15168F70" w14:textId="46265489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w</w:t>
      </w:r>
      <w:r w:rsidR="00222E02" w:rsidRPr="00942E0C">
        <w:rPr>
          <w:rFonts w:ascii="Arial" w:hAnsi="Arial" w:cs="Arial"/>
          <w:color w:val="000000"/>
        </w:rPr>
        <w:t>ymagana konfiguracja urządzenia w taki sposób, że w minucie, w której zaplanowana jest wysyłka danych, będzie ona realizowana bezpośrednio po dokonaniu pomiarów poziomu i przepływu w tej minucie, tak aby wartości pomiarowe z tej minuty zostały przesłane do systemu w tej sesji</w:t>
      </w:r>
      <w:r w:rsidR="00482FFC" w:rsidRPr="00942E0C">
        <w:rPr>
          <w:rFonts w:ascii="Arial" w:hAnsi="Arial" w:cs="Arial"/>
          <w:color w:val="000000"/>
        </w:rPr>
        <w:t>.</w:t>
      </w:r>
    </w:p>
    <w:p w14:paraId="594C759F" w14:textId="73CAEECB" w:rsidR="004158ED" w:rsidRPr="00942E0C" w:rsidRDefault="00870848" w:rsidP="00942E0C">
      <w:pPr>
        <w:numPr>
          <w:ilvl w:val="1"/>
          <w:numId w:val="39"/>
        </w:numPr>
        <w:tabs>
          <w:tab w:val="left" w:pos="851"/>
        </w:tabs>
        <w:ind w:left="818"/>
        <w:rPr>
          <w:rFonts w:ascii="Arial" w:hAnsi="Arial" w:cs="Arial"/>
        </w:rPr>
      </w:pPr>
      <w:r w:rsidRPr="00942E0C">
        <w:rPr>
          <w:rFonts w:ascii="Arial" w:hAnsi="Arial" w:cs="Arial"/>
          <w:color w:val="000000"/>
        </w:rPr>
        <w:t>z</w:t>
      </w:r>
      <w:r w:rsidR="00222E02" w:rsidRPr="00942E0C">
        <w:rPr>
          <w:rFonts w:ascii="Arial" w:hAnsi="Arial" w:cs="Arial"/>
          <w:color w:val="000000"/>
        </w:rPr>
        <w:t>apewniona</w:t>
      </w:r>
      <w:r w:rsidR="00222E02" w:rsidRPr="00942E0C">
        <w:rPr>
          <w:rFonts w:ascii="Arial" w:hAnsi="Arial" w:cs="Arial"/>
        </w:rPr>
        <w:t xml:space="preserve"> możliwość definiowania alarmów SMS wysyłanych bezpośrednio </w:t>
      </w:r>
      <w:r w:rsidR="00942E0C">
        <w:rPr>
          <w:rFonts w:ascii="Arial" w:hAnsi="Arial" w:cs="Arial"/>
        </w:rPr>
        <w:br/>
      </w:r>
      <w:r w:rsidR="00222E02" w:rsidRPr="00942E0C">
        <w:rPr>
          <w:rFonts w:ascii="Arial" w:hAnsi="Arial" w:cs="Arial"/>
        </w:rPr>
        <w:t>z rejestratora dla następujących parametrów: poziom, prędkość, kąt położenia czujnika prędkości, napięcie akumulatora, otwarcie włazu.</w:t>
      </w:r>
    </w:p>
    <w:p w14:paraId="744DE2E2" w14:textId="63629DCC" w:rsidR="00DF53FB" w:rsidRPr="00942E0C" w:rsidRDefault="00603423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color w:val="000000"/>
          <w:sz w:val="24"/>
          <w:szCs w:val="24"/>
        </w:rPr>
        <w:t>Akumulatory zewnętrzne</w:t>
      </w:r>
    </w:p>
    <w:p w14:paraId="3EA6B5E1" w14:textId="21CD7B48" w:rsidR="00603423" w:rsidRPr="00942E0C" w:rsidRDefault="00603423" w:rsidP="00516E4F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Wymagane jest aby dostarczone przez Wykonawcę urządzenia przystosowane były do zasilania akumulatorowego. Wykonawca dostarczy akumulatory zewnętrzne.</w:t>
      </w:r>
    </w:p>
    <w:p w14:paraId="3483462E" w14:textId="1CE37E0A" w:rsidR="00603423" w:rsidRPr="00942E0C" w:rsidRDefault="00603423" w:rsidP="00627783">
      <w:pPr>
        <w:pStyle w:val="nagowek21"/>
        <w:spacing w:before="0"/>
        <w:ind w:left="360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bookmarkStart w:id="6" w:name="_Hlk158107453"/>
      <w:r w:rsidRPr="00942E0C">
        <w:rPr>
          <w:rFonts w:ascii="Arial" w:hAnsi="Arial" w:cs="Arial"/>
          <w:b w:val="0"/>
          <w:bCs w:val="0"/>
          <w:color w:val="000000"/>
          <w:sz w:val="24"/>
          <w:szCs w:val="24"/>
        </w:rPr>
        <w:t>Podstawowe wymagania dla akumulatorów:</w:t>
      </w:r>
    </w:p>
    <w:p w14:paraId="1B7F4870" w14:textId="77777777" w:rsidR="00603423" w:rsidRPr="00942E0C" w:rsidRDefault="00603423" w:rsidP="00942E0C">
      <w:pPr>
        <w:pStyle w:val="Wcicienormalne1"/>
        <w:numPr>
          <w:ilvl w:val="0"/>
          <w:numId w:val="43"/>
        </w:numPr>
        <w:ind w:left="709" w:hanging="283"/>
        <w:rPr>
          <w:rFonts w:ascii="Arial" w:hAnsi="Arial" w:cs="Arial"/>
          <w:sz w:val="24"/>
          <w:szCs w:val="24"/>
        </w:rPr>
      </w:pPr>
      <w:r w:rsidRPr="00942E0C">
        <w:rPr>
          <w:rFonts w:ascii="Arial" w:hAnsi="Arial" w:cs="Arial"/>
          <w:sz w:val="24"/>
          <w:szCs w:val="24"/>
        </w:rPr>
        <w:t>Typ akumulatora: zewnętrzny</w:t>
      </w:r>
    </w:p>
    <w:p w14:paraId="155E8723" w14:textId="3B2BE565" w:rsidR="00F90633" w:rsidRPr="00942E0C" w:rsidRDefault="0060342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Rodzaj akumulatora: AGM lub żelowy</w:t>
      </w:r>
      <w:r w:rsidR="006F66F6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lub</w:t>
      </w:r>
      <w:r w:rsidR="006F66F6" w:rsidRPr="006F66F6">
        <w:rPr>
          <w:rFonts w:ascii="Arial" w:hAnsi="Arial" w:cs="Arial"/>
          <w:color w:val="000000"/>
          <w:kern w:val="0"/>
          <w:sz w:val="24"/>
          <w:szCs w:val="24"/>
          <w:lang w:val="la-Latn"/>
        </w:rPr>
        <w:t xml:space="preserve"> litowo </w:t>
      </w:r>
      <w:r w:rsidR="006F66F6">
        <w:rPr>
          <w:rFonts w:ascii="Arial" w:hAnsi="Arial" w:cs="Arial"/>
          <w:color w:val="000000"/>
          <w:kern w:val="0"/>
          <w:sz w:val="24"/>
          <w:szCs w:val="24"/>
          <w:lang w:val="pl-PL"/>
        </w:rPr>
        <w:t>- jonowy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,</w:t>
      </w:r>
    </w:p>
    <w:p w14:paraId="5318F2F7" w14:textId="183F25CA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Akumulator zewnętrzny musi być przystosowany do zabudowy w studni / komorze kanalizacyjnej,</w:t>
      </w:r>
    </w:p>
    <w:p w14:paraId="16186FBA" w14:textId="49998369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Obudowa akumulatora: wymagana,</w:t>
      </w:r>
    </w:p>
    <w:p w14:paraId="4283024B" w14:textId="0D5F2354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Klasa ochrony obudowy: IP68,</w:t>
      </w:r>
    </w:p>
    <w:p w14:paraId="176E5A70" w14:textId="77777777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Waga akumulatora wraz z obudową: nie więcej niż 20 kg, </w:t>
      </w:r>
    </w:p>
    <w:p w14:paraId="306C4E0E" w14:textId="494339B0" w:rsidR="001E56E1" w:rsidRPr="00942E0C" w:rsidRDefault="001E56E1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color w:val="000000"/>
          <w:kern w:val="0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Pojemność: zapewniająca minimum 3 miesiące pracy akumulatora bez potrzeby jego wymiany lub ładowania (przy optymalnych ustawieniach urządzeń określonych przez producenta) dla pomiarów realizowanych raz na 1 minutę oraz wysyłaniu danych raz na </w:t>
      </w:r>
      <w:r w:rsidR="00250D16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6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godzin.</w:t>
      </w:r>
    </w:p>
    <w:p w14:paraId="57F28C7A" w14:textId="5915B276" w:rsidR="00F90633" w:rsidRPr="0018450D" w:rsidRDefault="00F90633" w:rsidP="00942E0C">
      <w:pPr>
        <w:pStyle w:val="Wcicienormalne10"/>
        <w:numPr>
          <w:ilvl w:val="0"/>
          <w:numId w:val="43"/>
        </w:numPr>
        <w:tabs>
          <w:tab w:val="clear" w:pos="2016"/>
          <w:tab w:val="clear" w:pos="2736"/>
          <w:tab w:val="clear" w:pos="3456"/>
          <w:tab w:val="clear" w:pos="4176"/>
          <w:tab w:val="clear" w:pos="4896"/>
          <w:tab w:val="clear" w:pos="5616"/>
          <w:tab w:val="clear" w:pos="6336"/>
          <w:tab w:val="clear" w:pos="7056"/>
          <w:tab w:val="clear" w:pos="7776"/>
          <w:tab w:val="clear" w:pos="8496"/>
          <w:tab w:val="clear" w:pos="9216"/>
          <w:tab w:val="clear" w:pos="9936"/>
          <w:tab w:val="clear" w:pos="10656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  <w:lang w:val="pl-PL"/>
        </w:rPr>
      </w:pP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Czujnik prędkości, czujnik poziomu oraz u</w:t>
      </w:r>
      <w:r w:rsidR="00444403"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>rządzenia</w:t>
      </w:r>
      <w:r w:rsidRPr="00942E0C">
        <w:rPr>
          <w:rFonts w:ascii="Arial" w:hAnsi="Arial" w:cs="Arial"/>
          <w:color w:val="000000"/>
          <w:kern w:val="0"/>
          <w:sz w:val="24"/>
          <w:szCs w:val="24"/>
          <w:lang w:val="pl-PL"/>
        </w:rPr>
        <w:t xml:space="preserve"> do rejestracji i transmisji danych, wchodzące w skład jednej stacji pomiarowej muszą być zasilane z jednego ładowalnego akumulatora, wspólnego dla wszystkich elementów stacji pomiarowej</w:t>
      </w:r>
      <w:r w:rsidRPr="0018450D">
        <w:rPr>
          <w:rFonts w:ascii="Arial" w:hAnsi="Arial" w:cs="Arial"/>
          <w:sz w:val="24"/>
          <w:szCs w:val="24"/>
          <w:lang w:val="pl-PL" w:eastAsia="ar-SA"/>
        </w:rPr>
        <w:t>.</w:t>
      </w:r>
      <w:bookmarkEnd w:id="6"/>
    </w:p>
    <w:p w14:paraId="6D62F6D9" w14:textId="388EAABD" w:rsidR="00962202" w:rsidRPr="00942E0C" w:rsidRDefault="00962202" w:rsidP="00962202">
      <w:pPr>
        <w:pStyle w:val="Akapitzlist10"/>
        <w:spacing w:after="0" w:line="240" w:lineRule="auto"/>
        <w:ind w:left="360"/>
        <w:rPr>
          <w:rFonts w:ascii="Arial" w:hAnsi="Arial" w:cs="Arial"/>
          <w:color w:val="000000"/>
          <w:szCs w:val="24"/>
        </w:rPr>
      </w:pPr>
      <w:bookmarkStart w:id="7" w:name="_Hlk215229731"/>
      <w:r w:rsidRPr="00942E0C">
        <w:rPr>
          <w:rFonts w:ascii="Arial" w:hAnsi="Arial" w:cs="Arial"/>
          <w:szCs w:val="24"/>
        </w:rPr>
        <w:t xml:space="preserve">Podczas realizacji przedmiotu zamówienia, do czasu wykonania odbioru </w:t>
      </w:r>
      <w:r w:rsidR="009B1741" w:rsidRPr="00942E0C">
        <w:rPr>
          <w:rFonts w:ascii="Arial" w:hAnsi="Arial" w:cs="Arial"/>
          <w:szCs w:val="24"/>
        </w:rPr>
        <w:t>przez Zamawiającego</w:t>
      </w:r>
      <w:r w:rsidRPr="00942E0C">
        <w:rPr>
          <w:rFonts w:ascii="Arial" w:hAnsi="Arial" w:cs="Arial"/>
          <w:szCs w:val="24"/>
        </w:rPr>
        <w:t>, przechowywanie, ładowanie i wymiana akumulatorów w stacjach pomiarowych leży po stronie Wykonawcy, natomiast w okresie gwarancji po stronie Zamawiającego.</w:t>
      </w:r>
    </w:p>
    <w:bookmarkEnd w:id="7"/>
    <w:p w14:paraId="5F19A42A" w14:textId="4B6BB829" w:rsidR="00DF53FB" w:rsidRPr="00942E0C" w:rsidRDefault="00DF53FB" w:rsidP="00942E0C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942E0C">
        <w:rPr>
          <w:rFonts w:ascii="Arial" w:hAnsi="Arial" w:cs="Arial"/>
          <w:bCs w:val="0"/>
          <w:iCs w:val="0"/>
          <w:color w:val="000000"/>
          <w:sz w:val="24"/>
          <w:szCs w:val="24"/>
        </w:rPr>
        <w:lastRenderedPageBreak/>
        <w:t>Wymagania szczegółowe dla montażu</w:t>
      </w:r>
    </w:p>
    <w:p w14:paraId="32277FF6" w14:textId="4FB20E0A" w:rsidR="006D42A5" w:rsidRPr="00942E0C" w:rsidRDefault="00F90633" w:rsidP="006D42A5">
      <w:pPr>
        <w:pStyle w:val="Tekstpodstawowy210"/>
        <w:suppressAutoHyphens w:val="0"/>
        <w:spacing w:after="0" w:line="240" w:lineRule="auto"/>
        <w:ind w:left="360"/>
        <w:rPr>
          <w:rFonts w:ascii="Arial" w:hAnsi="Arial" w:cs="Arial"/>
          <w:sz w:val="24"/>
        </w:rPr>
      </w:pPr>
      <w:r w:rsidRPr="00942E0C">
        <w:rPr>
          <w:rFonts w:ascii="Arial" w:hAnsi="Arial" w:cs="Arial"/>
          <w:color w:val="000000"/>
          <w:sz w:val="24"/>
        </w:rPr>
        <w:t xml:space="preserve">Stacje pomiarowe </w:t>
      </w:r>
      <w:r w:rsidR="009B1741" w:rsidRPr="00942E0C">
        <w:rPr>
          <w:rFonts w:ascii="Arial" w:hAnsi="Arial" w:cs="Arial"/>
          <w:color w:val="000000"/>
          <w:sz w:val="24"/>
        </w:rPr>
        <w:t>muszą</w:t>
      </w:r>
      <w:r w:rsidRPr="00942E0C">
        <w:rPr>
          <w:rFonts w:ascii="Arial" w:hAnsi="Arial" w:cs="Arial"/>
          <w:color w:val="000000"/>
          <w:sz w:val="24"/>
        </w:rPr>
        <w:t xml:space="preserve"> mieć charakter przenośny. Wykonawca wykona i dostarczy odpowiednie konstrukcje wsporcze, akcesoria montażowe, materiały pomocnicze.</w:t>
      </w:r>
      <w:r w:rsidR="006D42A5" w:rsidRPr="00942E0C">
        <w:rPr>
          <w:rFonts w:ascii="Arial" w:hAnsi="Arial" w:cs="Arial"/>
          <w:color w:val="000000"/>
          <w:sz w:val="24"/>
        </w:rPr>
        <w:t xml:space="preserve"> Wykonawca dokona montażu i uruchomienia stacji pomiarowych z czujnikiem objętościowego natężenia przepływu</w:t>
      </w:r>
      <w:r w:rsidR="002028FD" w:rsidRPr="00942E0C">
        <w:rPr>
          <w:rFonts w:ascii="Arial" w:hAnsi="Arial" w:cs="Arial"/>
          <w:color w:val="000000"/>
          <w:sz w:val="24"/>
        </w:rPr>
        <w:t xml:space="preserve"> w wskazanych lokalizacjach</w:t>
      </w:r>
      <w:r w:rsidR="006D42A5" w:rsidRPr="00942E0C">
        <w:rPr>
          <w:rFonts w:ascii="Arial" w:hAnsi="Arial" w:cs="Arial"/>
          <w:color w:val="000000"/>
          <w:sz w:val="24"/>
        </w:rPr>
        <w:t>.</w:t>
      </w:r>
    </w:p>
    <w:p w14:paraId="271BA931" w14:textId="25A8220D" w:rsidR="006D42A5" w:rsidRPr="00942E0C" w:rsidRDefault="006D42A5" w:rsidP="006D42A5">
      <w:pPr>
        <w:pStyle w:val="Akapitzlist1"/>
        <w:numPr>
          <w:ilvl w:val="0"/>
          <w:numId w:val="14"/>
        </w:numPr>
        <w:tabs>
          <w:tab w:val="clear" w:pos="-360"/>
          <w:tab w:val="num" w:pos="-851"/>
        </w:tabs>
        <w:ind w:left="720"/>
        <w:rPr>
          <w:rFonts w:ascii="Arial" w:hAnsi="Arial" w:cs="Arial"/>
          <w:color w:val="000000"/>
        </w:rPr>
      </w:pPr>
      <w:r w:rsidRPr="00942E0C">
        <w:rPr>
          <w:rFonts w:ascii="Arial" w:hAnsi="Arial" w:cs="Arial"/>
          <w:color w:val="000000"/>
        </w:rPr>
        <w:t>Wymagania dla montażu:</w:t>
      </w:r>
    </w:p>
    <w:p w14:paraId="6B3679CA" w14:textId="77777777" w:rsidR="006D42A5" w:rsidRPr="00942E0C" w:rsidRDefault="006D42A5" w:rsidP="00942E0C">
      <w:pPr>
        <w:pStyle w:val="Akapitzlist1"/>
        <w:numPr>
          <w:ilvl w:val="0"/>
          <w:numId w:val="8"/>
        </w:numPr>
        <w:tabs>
          <w:tab w:val="clear" w:pos="-60"/>
          <w:tab w:val="num" w:pos="-551"/>
        </w:tabs>
        <w:ind w:left="1134" w:hanging="425"/>
        <w:rPr>
          <w:rFonts w:ascii="Arial" w:hAnsi="Arial" w:cs="Arial"/>
        </w:rPr>
      </w:pPr>
      <w:r w:rsidRPr="00942E0C">
        <w:rPr>
          <w:rFonts w:ascii="Arial" w:hAnsi="Arial" w:cs="Arial"/>
        </w:rPr>
        <w:t>Czujniki należy montować tak, aby zapewnić pomiar w zakresie występujących prędkości i poziomów.</w:t>
      </w:r>
    </w:p>
    <w:p w14:paraId="23EB350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hAnsi="Arial" w:cs="Arial"/>
          <w:szCs w:val="24"/>
        </w:rPr>
        <w:t xml:space="preserve">Mocowanie </w:t>
      </w:r>
      <w:r w:rsidRPr="00942E0C">
        <w:rPr>
          <w:rFonts w:ascii="Arial" w:eastAsia="Times New Roman" w:hAnsi="Arial" w:cs="Arial"/>
          <w:szCs w:val="24"/>
        </w:rPr>
        <w:t>czujnika prędkości musi umożliwiać regulację pochylenia czujnika.</w:t>
      </w:r>
    </w:p>
    <w:p w14:paraId="115EA7D0" w14:textId="10289E2C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Sposób montażu czujnika musi uniemożliwiać jego drgania.</w:t>
      </w:r>
    </w:p>
    <w:p w14:paraId="77588E9B" w14:textId="34D32861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Sposób montażu urządzeń powinien zapewnić możliwość łatwego demontażu </w:t>
      </w:r>
      <w:r w:rsidR="001803C1">
        <w:rPr>
          <w:rFonts w:ascii="Arial" w:eastAsia="Times New Roman" w:hAnsi="Arial" w:cs="Arial"/>
          <w:szCs w:val="24"/>
        </w:rPr>
        <w:br/>
      </w:r>
      <w:r w:rsidRPr="00942E0C">
        <w:rPr>
          <w:rFonts w:ascii="Arial" w:eastAsia="Times New Roman" w:hAnsi="Arial" w:cs="Arial"/>
          <w:szCs w:val="24"/>
        </w:rPr>
        <w:t>i przeniesienia urządzeń w inne miejsce pomiarowe.</w:t>
      </w:r>
    </w:p>
    <w:p w14:paraId="1B63CB6B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Czujniki należy montować z dala od elementów mogących zaburzać pomiar.</w:t>
      </w:r>
    </w:p>
    <w:p w14:paraId="5E7F8C21" w14:textId="0148B07D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 xml:space="preserve">Wszelkie </w:t>
      </w:r>
      <w:r w:rsidR="009B1741" w:rsidRPr="00942E0C">
        <w:rPr>
          <w:rFonts w:ascii="Arial" w:eastAsia="Times New Roman" w:hAnsi="Arial" w:cs="Arial"/>
          <w:szCs w:val="24"/>
        </w:rPr>
        <w:t xml:space="preserve">konstrukcje wsporcze i </w:t>
      </w:r>
      <w:r w:rsidRPr="00942E0C">
        <w:rPr>
          <w:rFonts w:ascii="Arial" w:eastAsia="Times New Roman" w:hAnsi="Arial" w:cs="Arial"/>
          <w:szCs w:val="24"/>
        </w:rPr>
        <w:t>elementy mocowania należy wykonać ze stali nierdzewnej o gatunku 316L.</w:t>
      </w:r>
    </w:p>
    <w:p w14:paraId="5E2FBA09" w14:textId="7F1608CE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eastAsia="Times New Roman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Urządzenia do rejestracji i transmisji danych należy zawiesić pod pokrywą włazu studni / komory kanalizacyjnej.</w:t>
      </w:r>
    </w:p>
    <w:p w14:paraId="6800C242" w14:textId="77777777" w:rsidR="006D42A5" w:rsidRPr="00942E0C" w:rsidRDefault="006D42A5" w:rsidP="00942E0C">
      <w:pPr>
        <w:pStyle w:val="Akapitzlist10"/>
        <w:numPr>
          <w:ilvl w:val="0"/>
          <w:numId w:val="8"/>
        </w:numPr>
        <w:tabs>
          <w:tab w:val="clear" w:pos="-60"/>
          <w:tab w:val="num" w:pos="-551"/>
        </w:tabs>
        <w:spacing w:after="0" w:line="240" w:lineRule="auto"/>
        <w:ind w:left="1134" w:hanging="425"/>
        <w:rPr>
          <w:rFonts w:ascii="Arial" w:hAnsi="Arial" w:cs="Arial"/>
          <w:szCs w:val="24"/>
        </w:rPr>
      </w:pPr>
      <w:r w:rsidRPr="00942E0C">
        <w:rPr>
          <w:rFonts w:ascii="Arial" w:eastAsia="Times New Roman" w:hAnsi="Arial" w:cs="Arial"/>
          <w:szCs w:val="24"/>
        </w:rPr>
        <w:t>Zewnętrzny akumulator należy zawiesić pod pokrywą włazu studni / komory kanalizacyjnej</w:t>
      </w:r>
      <w:r w:rsidRPr="00942E0C">
        <w:rPr>
          <w:rFonts w:ascii="Arial" w:hAnsi="Arial" w:cs="Arial"/>
          <w:szCs w:val="24"/>
        </w:rPr>
        <w:t>.</w:t>
      </w:r>
    </w:p>
    <w:p w14:paraId="6C7408CA" w14:textId="7E84E38B" w:rsidR="00710B49" w:rsidRPr="001803C1" w:rsidRDefault="00710B49" w:rsidP="005C4721">
      <w:pPr>
        <w:pStyle w:val="nagowek21"/>
        <w:numPr>
          <w:ilvl w:val="0"/>
          <w:numId w:val="5"/>
        </w:numPr>
        <w:ind w:left="357" w:hanging="357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>Szkolenie</w:t>
      </w:r>
    </w:p>
    <w:p w14:paraId="2EF04E18" w14:textId="1F041208" w:rsidR="00710B49" w:rsidRPr="001803C1" w:rsidRDefault="00710B49" w:rsidP="004C01D2">
      <w:pPr>
        <w:ind w:firstLine="360"/>
        <w:rPr>
          <w:rFonts w:ascii="Arial" w:hAnsi="Arial" w:cs="Arial"/>
          <w:color w:val="000000"/>
        </w:rPr>
      </w:pPr>
      <w:r w:rsidRPr="001803C1">
        <w:rPr>
          <w:rFonts w:ascii="Arial" w:hAnsi="Arial" w:cs="Arial"/>
          <w:color w:val="000000"/>
        </w:rPr>
        <w:t>Wykonawca przeprowadzi szkolenia dla personelu Zamawiającego:</w:t>
      </w:r>
    </w:p>
    <w:p w14:paraId="53F0BA9F" w14:textId="07664D1B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 xml:space="preserve">Szkolenie dla pracowników </w:t>
      </w:r>
      <w:r w:rsidR="009B1741" w:rsidRPr="001803C1">
        <w:rPr>
          <w:rFonts w:ascii="Arial" w:hAnsi="Arial" w:cs="Arial"/>
          <w:iCs/>
          <w:color w:val="000000"/>
        </w:rPr>
        <w:t>eksploatacyjnych</w:t>
      </w:r>
      <w:r w:rsidR="00AC0881" w:rsidRPr="001803C1">
        <w:rPr>
          <w:rFonts w:ascii="Arial" w:hAnsi="Arial" w:cs="Arial"/>
          <w:iCs/>
          <w:color w:val="000000"/>
        </w:rPr>
        <w:t>,</w:t>
      </w:r>
    </w:p>
    <w:p w14:paraId="55343FAD" w14:textId="4A8773D0" w:rsidR="00710B49" w:rsidRPr="001803C1" w:rsidRDefault="00710B49" w:rsidP="00710B49">
      <w:pPr>
        <w:pStyle w:val="Akapitzlist1"/>
        <w:numPr>
          <w:ilvl w:val="0"/>
          <w:numId w:val="16"/>
        </w:numPr>
        <w:rPr>
          <w:rFonts w:ascii="Arial" w:hAnsi="Arial" w:cs="Arial"/>
          <w:iCs/>
          <w:color w:val="000000"/>
        </w:rPr>
      </w:pPr>
      <w:r w:rsidRPr="001803C1">
        <w:rPr>
          <w:rFonts w:ascii="Arial" w:hAnsi="Arial" w:cs="Arial"/>
          <w:iCs/>
          <w:color w:val="000000"/>
        </w:rPr>
        <w:t>Szkolenie dla konfiguratorów.</w:t>
      </w:r>
    </w:p>
    <w:p w14:paraId="68912C3D" w14:textId="40396F2E" w:rsidR="00710B49" w:rsidRPr="001803C1" w:rsidRDefault="00710B49" w:rsidP="001803C1">
      <w:pPr>
        <w:pStyle w:val="nagowek21"/>
        <w:numPr>
          <w:ilvl w:val="1"/>
          <w:numId w:val="5"/>
        </w:numPr>
        <w:tabs>
          <w:tab w:val="clear" w:pos="354"/>
        </w:tabs>
        <w:ind w:hanging="295"/>
        <w:jc w:val="left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sz w:val="24"/>
          <w:szCs w:val="24"/>
        </w:rPr>
        <w:t>Wymagania ogólne:</w:t>
      </w:r>
    </w:p>
    <w:p w14:paraId="245AFC06" w14:textId="0C27957E" w:rsidR="00710B49" w:rsidRPr="001803C1" w:rsidRDefault="00710B49" w:rsidP="001803C1">
      <w:pPr>
        <w:pStyle w:val="Akapitzlist1"/>
        <w:numPr>
          <w:ilvl w:val="0"/>
          <w:numId w:val="45"/>
        </w:numPr>
        <w:ind w:left="1843" w:hanging="425"/>
        <w:rPr>
          <w:rFonts w:ascii="Arial" w:hAnsi="Arial" w:cs="Arial"/>
          <w:iCs/>
          <w:color w:val="000000"/>
        </w:rPr>
      </w:pPr>
      <w:bookmarkStart w:id="8" w:name="_Hlk158109545"/>
      <w:r w:rsidRPr="001803C1">
        <w:rPr>
          <w:rFonts w:ascii="Arial" w:hAnsi="Arial" w:cs="Arial"/>
        </w:rPr>
        <w:t xml:space="preserve">Do przeprowadzenia szkoleń Wykonawca zapewni </w:t>
      </w:r>
      <w:r w:rsidR="00953CF4" w:rsidRPr="001803C1">
        <w:rPr>
          <w:rFonts w:ascii="Arial" w:hAnsi="Arial" w:cs="Arial"/>
        </w:rPr>
        <w:t>instruktora</w:t>
      </w:r>
      <w:r w:rsidRPr="001803C1">
        <w:rPr>
          <w:rFonts w:ascii="Arial" w:hAnsi="Arial" w:cs="Arial"/>
        </w:rPr>
        <w:t xml:space="preserve"> posiadającego stosowną wiedzę i umiejętności.</w:t>
      </w:r>
    </w:p>
    <w:p w14:paraId="334201EC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Szkolenia będą prowadzone w języku polskim.</w:t>
      </w:r>
    </w:p>
    <w:p w14:paraId="63F6757A" w14:textId="29104E5B" w:rsidR="00710B49" w:rsidRPr="001803C1" w:rsidRDefault="00953CF4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Szkoleni</w:t>
      </w:r>
      <w:r w:rsidR="002028FD" w:rsidRPr="001803C1">
        <w:rPr>
          <w:rFonts w:ascii="Arial" w:eastAsia="Times New Roman" w:hAnsi="Arial" w:cs="Arial"/>
          <w:szCs w:val="24"/>
        </w:rPr>
        <w:t>a</w:t>
      </w:r>
      <w:r w:rsidRPr="001803C1">
        <w:rPr>
          <w:rFonts w:ascii="Arial" w:eastAsia="Times New Roman" w:hAnsi="Arial" w:cs="Arial"/>
          <w:szCs w:val="24"/>
        </w:rPr>
        <w:t xml:space="preserve"> zostan</w:t>
      </w:r>
      <w:r w:rsidR="002028FD" w:rsidRPr="001803C1">
        <w:rPr>
          <w:rFonts w:ascii="Arial" w:eastAsia="Times New Roman" w:hAnsi="Arial" w:cs="Arial"/>
          <w:szCs w:val="24"/>
        </w:rPr>
        <w:t>ą</w:t>
      </w:r>
      <w:r w:rsidRPr="001803C1">
        <w:rPr>
          <w:rFonts w:ascii="Arial" w:eastAsia="Times New Roman" w:hAnsi="Arial" w:cs="Arial"/>
          <w:szCs w:val="24"/>
        </w:rPr>
        <w:t xml:space="preserve"> przeprowadzone w dni robocze w godzinach pracy Zamawiającego, tj. od poniedziałku do piątku pomiędzy 7:00 a 15:00,</w:t>
      </w:r>
      <w:r w:rsidR="00710B49" w:rsidRPr="001803C1">
        <w:rPr>
          <w:rFonts w:ascii="Arial" w:eastAsia="Times New Roman" w:hAnsi="Arial" w:cs="Arial"/>
          <w:szCs w:val="24"/>
        </w:rPr>
        <w:t xml:space="preserve">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="00710B49" w:rsidRPr="001803C1">
        <w:rPr>
          <w:rFonts w:ascii="Arial" w:eastAsia="Times New Roman" w:hAnsi="Arial" w:cs="Arial"/>
          <w:szCs w:val="24"/>
        </w:rPr>
        <w:t>z wyłączeniem świąt i dni ustawowo wolnych od pracy.</w:t>
      </w:r>
    </w:p>
    <w:p w14:paraId="0105B66C" w14:textId="5899A9F2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Szkolenie dziennie może trwać maksymalnie </w:t>
      </w:r>
      <w:r w:rsidR="00953CF4" w:rsidRPr="001803C1">
        <w:rPr>
          <w:rFonts w:ascii="Arial" w:eastAsia="Times New Roman" w:hAnsi="Arial" w:cs="Arial"/>
          <w:szCs w:val="24"/>
        </w:rPr>
        <w:t>7</w:t>
      </w:r>
      <w:r w:rsidRPr="001803C1">
        <w:rPr>
          <w:rFonts w:ascii="Arial" w:eastAsia="Times New Roman" w:hAnsi="Arial" w:cs="Arial"/>
          <w:szCs w:val="24"/>
        </w:rPr>
        <w:t xml:space="preserve"> godzin.</w:t>
      </w:r>
    </w:p>
    <w:p w14:paraId="5333EC54" w14:textId="719AC33C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 xml:space="preserve">Wykonawca jest zobowiązany uzgodnić terminy szkoleń wspólnie </w:t>
      </w:r>
      <w:r w:rsidR="001803C1" w:rsidRPr="001803C1">
        <w:rPr>
          <w:rFonts w:ascii="Arial" w:eastAsia="Times New Roman" w:hAnsi="Arial" w:cs="Arial"/>
          <w:szCs w:val="24"/>
        </w:rPr>
        <w:br/>
      </w:r>
      <w:r w:rsidRPr="001803C1">
        <w:rPr>
          <w:rFonts w:ascii="Arial" w:eastAsia="Times New Roman" w:hAnsi="Arial" w:cs="Arial"/>
          <w:szCs w:val="24"/>
        </w:rPr>
        <w:t>z Zamawiającym.</w:t>
      </w:r>
    </w:p>
    <w:p w14:paraId="09FE3AF8" w14:textId="566B6251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eastAsia="Times New Roman" w:hAnsi="Arial" w:cs="Arial"/>
          <w:szCs w:val="24"/>
        </w:rPr>
      </w:pPr>
      <w:r w:rsidRPr="001803C1">
        <w:rPr>
          <w:rFonts w:ascii="Arial" w:eastAsia="Times New Roman" w:hAnsi="Arial" w:cs="Arial"/>
          <w:szCs w:val="24"/>
        </w:rPr>
        <w:t>Wszelkie koszty szkoleń zostaną uwzględnione w kwocie Oferty.</w:t>
      </w:r>
    </w:p>
    <w:p w14:paraId="792902F9" w14:textId="77777777" w:rsidR="00710B49" w:rsidRPr="001803C1" w:rsidRDefault="00710B49" w:rsidP="001803C1">
      <w:pPr>
        <w:pStyle w:val="Akapitzlist10"/>
        <w:numPr>
          <w:ilvl w:val="0"/>
          <w:numId w:val="45"/>
        </w:numPr>
        <w:spacing w:after="0" w:line="240" w:lineRule="auto"/>
        <w:ind w:left="1843" w:hanging="425"/>
        <w:rPr>
          <w:rFonts w:ascii="Arial" w:hAnsi="Arial" w:cs="Arial"/>
          <w:iCs/>
          <w:color w:val="000000"/>
          <w:szCs w:val="24"/>
        </w:rPr>
      </w:pPr>
      <w:r w:rsidRPr="001803C1">
        <w:rPr>
          <w:rFonts w:ascii="Arial" w:eastAsia="Times New Roman" w:hAnsi="Arial" w:cs="Arial"/>
          <w:szCs w:val="24"/>
        </w:rPr>
        <w:t>Wykonawca</w:t>
      </w:r>
      <w:r w:rsidRPr="001803C1">
        <w:rPr>
          <w:rFonts w:ascii="Arial" w:hAnsi="Arial" w:cs="Arial"/>
          <w:szCs w:val="24"/>
        </w:rPr>
        <w:t xml:space="preserve"> sporządzi protokoły z przeprowadzonych szkoleń.</w:t>
      </w:r>
    </w:p>
    <w:bookmarkEnd w:id="8"/>
    <w:p w14:paraId="59029243" w14:textId="22A913DD" w:rsidR="00710B49" w:rsidRPr="001803C1" w:rsidRDefault="00710B49" w:rsidP="001803C1">
      <w:pPr>
        <w:pStyle w:val="nagowek21"/>
        <w:numPr>
          <w:ilvl w:val="1"/>
          <w:numId w:val="5"/>
        </w:numPr>
        <w:ind w:left="1418" w:hanging="993"/>
        <w:rPr>
          <w:rFonts w:ascii="Arial" w:hAnsi="Arial" w:cs="Arial"/>
          <w:color w:val="000000"/>
          <w:sz w:val="24"/>
          <w:szCs w:val="24"/>
        </w:rPr>
      </w:pPr>
      <w:r w:rsidRPr="001803C1">
        <w:rPr>
          <w:rFonts w:ascii="Arial" w:hAnsi="Arial" w:cs="Arial"/>
          <w:color w:val="000000"/>
          <w:sz w:val="24"/>
          <w:szCs w:val="24"/>
        </w:rPr>
        <w:t xml:space="preserve">Wymagania szczegółowe dla </w:t>
      </w:r>
      <w:r w:rsidRPr="001803C1">
        <w:rPr>
          <w:rFonts w:ascii="Arial" w:hAnsi="Arial" w:cs="Arial"/>
          <w:sz w:val="24"/>
          <w:szCs w:val="24"/>
        </w:rPr>
        <w:t xml:space="preserve">szkolenia dla pracowników </w:t>
      </w:r>
      <w:r w:rsidR="00167877" w:rsidRPr="001803C1">
        <w:rPr>
          <w:rFonts w:ascii="Arial" w:hAnsi="Arial" w:cs="Arial"/>
          <w:sz w:val="24"/>
          <w:szCs w:val="24"/>
        </w:rPr>
        <w:t>eksploatacyjnych</w:t>
      </w:r>
    </w:p>
    <w:p w14:paraId="52B1FDD7" w14:textId="77777777" w:rsidR="00710B49" w:rsidRDefault="00710B49" w:rsidP="00710B49">
      <w:pPr>
        <w:pStyle w:val="Akapitzlist1"/>
        <w:ind w:left="0"/>
        <w:rPr>
          <w:rFonts w:ascii="Tahoma" w:hAnsi="Tahoma" w:cs="Tahoma"/>
          <w:iCs/>
          <w:color w:val="000000"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1EF24CE1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63F15B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EF824" w14:textId="046106D4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Szkolenia teoretyczne i praktyczne z montażu, demontażu i uruchomienia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stacji pomiarowej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28F8B05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C185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FDD09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Zamawiającego, teren miasta</w:t>
            </w:r>
          </w:p>
        </w:tc>
      </w:tr>
      <w:tr w:rsidR="00710B49" w14:paraId="036C5E8A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F4FF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A45CB" w14:textId="46ED1D11" w:rsidR="00710B49" w:rsidRPr="001803C1" w:rsidRDefault="00B82C40" w:rsidP="00953CF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Z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asada działania, budowa, elementy składowe, montaż i demontaż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na placu;</w:t>
            </w:r>
          </w:p>
          <w:p w14:paraId="3BFA1109" w14:textId="6BB10502" w:rsidR="00710B49" w:rsidRPr="001803C1" w:rsidRDefault="00B82C40" w:rsidP="00535E74">
            <w:pPr>
              <w:numPr>
                <w:ilvl w:val="0"/>
                <w:numId w:val="12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ontaż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</w:t>
            </w:r>
            <w:r w:rsidR="00710B49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na stanowisku pomiarowym i uruchomienie.</w:t>
            </w:r>
          </w:p>
        </w:tc>
      </w:tr>
      <w:tr w:rsidR="00710B49" w14:paraId="543267E3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3868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DFF28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Nie więcej niż 10 osób</w:t>
            </w:r>
          </w:p>
        </w:tc>
      </w:tr>
    </w:tbl>
    <w:p w14:paraId="355767BD" w14:textId="238AE612" w:rsidR="00710B49" w:rsidRPr="00DF503E" w:rsidRDefault="00710B49" w:rsidP="001803C1">
      <w:pPr>
        <w:pStyle w:val="nagowek21"/>
        <w:numPr>
          <w:ilvl w:val="1"/>
          <w:numId w:val="5"/>
        </w:numPr>
        <w:spacing w:after="240"/>
        <w:ind w:left="1417" w:hanging="992"/>
        <w:rPr>
          <w:color w:val="000000"/>
        </w:rPr>
      </w:pPr>
      <w:r w:rsidRPr="001803C1">
        <w:rPr>
          <w:rFonts w:ascii="Arial" w:hAnsi="Arial" w:cs="Arial"/>
          <w:color w:val="000000"/>
          <w:sz w:val="24"/>
          <w:szCs w:val="24"/>
        </w:rPr>
        <w:lastRenderedPageBreak/>
        <w:t>Wymagania</w:t>
      </w:r>
      <w:r w:rsidRPr="00DF503E">
        <w:rPr>
          <w:color w:val="000000"/>
        </w:rPr>
        <w:t xml:space="preserve"> szczegółowe dla </w:t>
      </w:r>
      <w:r>
        <w:t>s</w:t>
      </w:r>
      <w:r w:rsidRPr="0055076F">
        <w:t>zkoleni</w:t>
      </w:r>
      <w:r>
        <w:t>a</w:t>
      </w:r>
      <w:r w:rsidRPr="0055076F">
        <w:t xml:space="preserve"> dla konfiguratorów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39"/>
        <w:gridCol w:w="5834"/>
      </w:tblGrid>
      <w:tr w:rsidR="00710B49" w14:paraId="00C0BCF0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7FC47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Typ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61C84" w14:textId="3B5D8E70" w:rsidR="00710B49" w:rsidRPr="001803C1" w:rsidRDefault="00710B49" w:rsidP="004C5C67">
            <w:pPr>
              <w:ind w:left="74"/>
              <w:jc w:val="left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Szkolenia teoretyczne i praktyczne z konfiguracji stacji pomiarow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ej z </w:t>
            </w:r>
            <w:r w:rsidR="004158ED" w:rsidRPr="001803C1">
              <w:rPr>
                <w:rFonts w:ascii="Arial" w:hAnsi="Arial" w:cs="Arial"/>
                <w:color w:val="000000"/>
                <w:sz w:val="22"/>
                <w:szCs w:val="22"/>
              </w:rPr>
              <w:t>czujnikiem objętościowego natężenia przepływu</w:t>
            </w:r>
          </w:p>
        </w:tc>
      </w:tr>
      <w:tr w:rsidR="00710B49" w14:paraId="36F6667B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1CF383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Miejsce prowadzenia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EEDC" w14:textId="77777777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Siedziba Zamawiającego</w:t>
            </w:r>
          </w:p>
        </w:tc>
      </w:tr>
      <w:tr w:rsidR="00710B49" w14:paraId="600D7752" w14:textId="77777777" w:rsidTr="00953CF4">
        <w:trPr>
          <w:trHeight w:val="1153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BD472F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Minimalny zakres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B20F" w14:textId="19B86D45" w:rsidR="00535E74" w:rsidRPr="001803C1" w:rsidRDefault="00710B49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Konfigur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owanie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  <w:r w:rsidR="004158ED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urządzeń pomiarowych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</w:p>
          <w:p w14:paraId="507942F5" w14:textId="48EAE43F" w:rsidR="004158ED" w:rsidRPr="001803C1" w:rsidRDefault="004158ED" w:rsidP="004C5C67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Kalibracja urządzeń pomiarowych.</w:t>
            </w:r>
          </w:p>
          <w:p w14:paraId="7C2718C2" w14:textId="41B46A7A" w:rsidR="00535E74" w:rsidRPr="001803C1" w:rsidRDefault="00710B49" w:rsidP="00535E74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Konfigurowanie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transmisji </w:t>
            </w:r>
            <w:r w:rsidR="00A7020F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danych GSM 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do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system</w:t>
            </w:r>
            <w:r w:rsidR="00953CF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u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gromadzenia danych.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</w:t>
            </w:r>
          </w:p>
          <w:p w14:paraId="2FE42FE0" w14:textId="05C88D97" w:rsidR="00710B49" w:rsidRPr="001803C1" w:rsidRDefault="00953CF4" w:rsidP="004158ED">
            <w:pPr>
              <w:pStyle w:val="Akapitzlist1"/>
              <w:numPr>
                <w:ilvl w:val="0"/>
                <w:numId w:val="28"/>
              </w:numPr>
              <w:jc w:val="left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Obsługa oprogramowania narzędziowego.</w:t>
            </w:r>
          </w:p>
        </w:tc>
      </w:tr>
      <w:tr w:rsidR="00710B49" w14:paraId="2CF3D819" w14:textId="77777777" w:rsidTr="00953CF4">
        <w:trPr>
          <w:trHeight w:val="551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7618C" w14:textId="77777777" w:rsidR="00710B49" w:rsidRPr="001803C1" w:rsidRDefault="00710B49" w:rsidP="004C5C67">
            <w:pPr>
              <w:ind w:left="57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Liczba uczestników szkolenia:</w:t>
            </w:r>
          </w:p>
        </w:tc>
        <w:tc>
          <w:tcPr>
            <w:tcW w:w="5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6331E" w14:textId="176FEA16" w:rsidR="00710B49" w:rsidRPr="001803C1" w:rsidRDefault="00710B49" w:rsidP="004C5C67">
            <w:pPr>
              <w:ind w:left="74"/>
              <w:rPr>
                <w:rFonts w:ascii="Arial" w:hAnsi="Arial" w:cs="Arial"/>
              </w:rPr>
            </w:pP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Nie więcej niż </w:t>
            </w:r>
            <w:r w:rsidR="00535E74"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6</w:t>
            </w:r>
            <w:r w:rsidRPr="001803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osób</w:t>
            </w:r>
          </w:p>
        </w:tc>
      </w:tr>
    </w:tbl>
    <w:p w14:paraId="487F453A" w14:textId="7A00683D" w:rsidR="009A2855" w:rsidRPr="00995AFF" w:rsidRDefault="009A2855" w:rsidP="001803C1">
      <w:pPr>
        <w:pStyle w:val="Akapitzlist10"/>
        <w:spacing w:after="0" w:line="240" w:lineRule="auto"/>
        <w:ind w:left="0"/>
        <w:rPr>
          <w:rFonts w:ascii="Tahoma" w:hAnsi="Tahoma" w:cs="Tahoma"/>
          <w:color w:val="000000"/>
          <w:sz w:val="22"/>
        </w:rPr>
      </w:pPr>
    </w:p>
    <w:sectPr w:rsidR="009A2855" w:rsidRPr="00995AFF" w:rsidSect="00FB11B8">
      <w:headerReference w:type="default" r:id="rId7"/>
      <w:footerReference w:type="even" r:id="rId8"/>
      <w:footerReference w:type="default" r:id="rId9"/>
      <w:pgSz w:w="11906" w:h="16838" w:code="9"/>
      <w:pgMar w:top="1134" w:right="851" w:bottom="851" w:left="1418" w:header="709" w:footer="28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C9BD5" w14:textId="77777777" w:rsidR="00BE4584" w:rsidRDefault="00BE4584">
      <w:r>
        <w:separator/>
      </w:r>
    </w:p>
  </w:endnote>
  <w:endnote w:type="continuationSeparator" w:id="0">
    <w:p w14:paraId="58059B11" w14:textId="77777777" w:rsidR="00BE4584" w:rsidRDefault="00BE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Switzerland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E+H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imes Roman">
    <w:altName w:val="Times New Roman"/>
    <w:panose1 w:val="02020603050405020304"/>
    <w:charset w:val="00"/>
    <w:family w:val="roman"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85E9B" w14:textId="389E53FB" w:rsidR="00183333" w:rsidRDefault="00DF53F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8584565" distR="8584565" simplePos="0" relativeHeight="251659264" behindDoc="0" locked="0" layoutInCell="1" allowOverlap="1" wp14:anchorId="10586545" wp14:editId="0CD3E900">
              <wp:simplePos x="0" y="0"/>
              <wp:positionH relativeFrom="page">
                <wp:posOffset>6711315</wp:posOffset>
              </wp:positionH>
              <wp:positionV relativeFrom="paragraph">
                <wp:posOffset>635</wp:posOffset>
              </wp:positionV>
              <wp:extent cx="317500" cy="152400"/>
              <wp:effectExtent l="0" t="635" r="635" b="0"/>
              <wp:wrapSquare wrapText="largest"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52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31D3AC" w14:textId="77777777" w:rsidR="00183333" w:rsidRDefault="005A7858">
                          <w:pPr>
                            <w:pStyle w:val="Stopka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8654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528.45pt;margin-top:.05pt;width:25pt;height:12pt;z-index:251659264;visibility:visible;mso-wrap-style:square;mso-width-percent:0;mso-height-percent:0;mso-wrap-distance-left:675.95pt;mso-wrap-distance-top:0;mso-wrap-distance-right:675.9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" stroked="f">
              <v:textbox inset="0,0,0,0">
                <w:txbxContent>
                  <w:p w14:paraId="2A31D3AC" w14:textId="77777777" w:rsidR="00183333" w:rsidRDefault="005A7858">
                    <w:pPr>
                      <w:pStyle w:val="Stopka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2A923CFF" w14:textId="77777777" w:rsidR="00183333" w:rsidRDefault="0018333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A8E" w14:textId="77777777" w:rsidR="00183333" w:rsidRDefault="005A7858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1B1BF60D" w14:textId="77777777" w:rsidR="00183333" w:rsidRDefault="001833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1C7BC" w14:textId="77777777" w:rsidR="00BE4584" w:rsidRDefault="00BE4584">
      <w:r>
        <w:separator/>
      </w:r>
    </w:p>
  </w:footnote>
  <w:footnote w:type="continuationSeparator" w:id="0">
    <w:p w14:paraId="746CB023" w14:textId="77777777" w:rsidR="00BE4584" w:rsidRDefault="00BE4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22B86" w14:textId="77777777" w:rsidR="00183333" w:rsidRPr="00F214F0" w:rsidRDefault="00183333" w:rsidP="00F214F0">
    <w:pPr>
      <w:pStyle w:val="Nagwek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b w:val="0"/>
        <w:sz w:val="22"/>
        <w:szCs w:val="22"/>
        <w:lang w:val="pl-PL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2"/>
      <w:lvlText w:val="%1"/>
      <w:lvlJc w:val="left"/>
      <w:pPr>
        <w:tabs>
          <w:tab w:val="num" w:pos="397"/>
        </w:tabs>
        <w:ind w:left="397" w:hanging="397"/>
      </w:pPr>
      <w:rPr>
        <w:rFonts w:ascii="Symbol" w:hAnsi="Symbol" w:cs="Symbol"/>
        <w:color w:val="0000FF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  <w:rPr>
        <w:rFonts w:cs="Tahom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6680A130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ascii="Symbol" w:hAnsi="Symbol" w:cs="Symbol"/>
        <w:color w:val="0000FF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12" w:hanging="720"/>
      </w:pPr>
      <w:rPr>
        <w:rFonts w:cs="Tahom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304" w:hanging="720"/>
      </w:pPr>
      <w:rPr>
        <w:rFonts w:ascii="Tahoma" w:hAnsi="Tahoma" w:cs="Tahoma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456" w:hanging="1080"/>
      </w:pPr>
      <w:rPr>
        <w:rFonts w:ascii="Symbol" w:hAnsi="Symbol" w:cs="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608" w:hanging="144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4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52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04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856" w:hanging="252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ahoma"/>
        <w:b w:val="0"/>
        <w:szCs w:val="22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Tahoma"/>
        <w:b w:val="0"/>
        <w:szCs w:val="22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Tahoma"/>
        <w:b w:val="0"/>
        <w:szCs w:val="22"/>
      </w:rPr>
    </w:lvl>
  </w:abstractNum>
  <w:abstractNum w:abstractNumId="4" w15:restartNumberingAfterBreak="0">
    <w:nsid w:val="00000006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5" w15:restartNumberingAfterBreak="0">
    <w:nsid w:val="00000007"/>
    <w:multiLevelType w:val="multilevel"/>
    <w:tmpl w:val="AF004A12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1146" w:hanging="360"/>
      </w:pPr>
      <w:rPr>
        <w:rFonts w:ascii="Wingdings" w:hAnsi="Wingdings" w:cs="Wingdings"/>
        <w:vertAlign w:val="superscrip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  <w:vertAlign w:val="superscrip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  <w:vertAlign w:val="superscrip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  <w:vertAlign w:val="superscript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Wingdings"/>
        <w:szCs w:val="22"/>
        <w:vertAlign w:val="superscrip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26" w:hanging="360"/>
      </w:pPr>
      <w:rPr>
        <w:rFonts w:ascii="Courier New" w:hAnsi="Courier New" w:cs="Wingdings"/>
        <w:szCs w:val="22"/>
        <w:vertAlign w:val="superscrip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86" w:hanging="360"/>
      </w:pPr>
      <w:rPr>
        <w:rFonts w:ascii="Courier New" w:hAnsi="Courier New" w:cs="Wingdings"/>
        <w:szCs w:val="22"/>
        <w:vertAlign w:val="superscrip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46" w:hanging="360"/>
      </w:pPr>
      <w:rPr>
        <w:rFonts w:ascii="Courier New" w:hAnsi="Courier New" w:cs="Wingdings"/>
        <w:szCs w:val="22"/>
        <w:vertAlign w:val="superscrip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66" w:hanging="360"/>
      </w:pPr>
      <w:rPr>
        <w:rFonts w:ascii="Wingdings" w:hAnsi="Wingdings" w:cs="Wingdings"/>
      </w:rPr>
    </w:lvl>
  </w:abstractNum>
  <w:abstractNum w:abstractNumId="7" w15:restartNumberingAfterBreak="0">
    <w:nsid w:val="0000000A"/>
    <w:multiLevelType w:val="multilevel"/>
    <w:tmpl w:val="72A0DD42"/>
    <w:name w:val="WW8Num10"/>
    <w:lvl w:ilvl="0">
      <w:start w:val="1"/>
      <w:numFmt w:val="bullet"/>
      <w:lvlText w:val="o"/>
      <w:lvlJc w:val="left"/>
      <w:pPr>
        <w:tabs>
          <w:tab w:val="num" w:pos="-60"/>
        </w:tabs>
        <w:ind w:left="1446" w:hanging="360"/>
      </w:pPr>
      <w:rPr>
        <w:rFonts w:ascii="Courier New" w:hAnsi="Courier New" w:cs="Times New Roman"/>
      </w:rPr>
    </w:lvl>
    <w:lvl w:ilvl="1">
      <w:start w:val="1"/>
      <w:numFmt w:val="bullet"/>
      <w:lvlText w:val=""/>
      <w:lvlJc w:val="left"/>
      <w:pPr>
        <w:tabs>
          <w:tab w:val="num" w:pos="-60"/>
        </w:tabs>
        <w:ind w:left="216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-60"/>
        </w:tabs>
        <w:ind w:left="28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60"/>
        </w:tabs>
        <w:ind w:left="36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60"/>
        </w:tabs>
        <w:ind w:left="4326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60"/>
        </w:tabs>
        <w:ind w:left="50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60"/>
        </w:tabs>
        <w:ind w:left="57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60"/>
        </w:tabs>
        <w:ind w:left="6486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60"/>
        </w:tabs>
        <w:ind w:left="7206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o"/>
      <w:lvlJc w:val="left"/>
      <w:pPr>
        <w:tabs>
          <w:tab w:val="num" w:pos="-78"/>
        </w:tabs>
        <w:ind w:left="1428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-78"/>
        </w:tabs>
        <w:ind w:left="2148" w:hanging="360"/>
      </w:pPr>
      <w:rPr>
        <w:rFonts w:ascii="Courier New" w:hAnsi="Courier New" w:cs="Times New Roman"/>
      </w:rPr>
    </w:lvl>
    <w:lvl w:ilvl="2">
      <w:start w:val="1"/>
      <w:numFmt w:val="bullet"/>
      <w:lvlText w:val=""/>
      <w:lvlJc w:val="left"/>
      <w:pPr>
        <w:tabs>
          <w:tab w:val="num" w:pos="-7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7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78"/>
        </w:tabs>
        <w:ind w:left="4308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-7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7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78"/>
        </w:tabs>
        <w:ind w:left="6468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-78"/>
        </w:tabs>
        <w:ind w:left="7188" w:hanging="360"/>
      </w:pPr>
      <w:rPr>
        <w:rFonts w:ascii="Wingdings" w:hAnsi="Wingdings" w:cs="Wingdings"/>
      </w:rPr>
    </w:lvl>
  </w:abstractNum>
  <w:abstractNum w:abstractNumId="9" w15:restartNumberingAfterBreak="0">
    <w:nsid w:val="0000000D"/>
    <w:multiLevelType w:val="multilevel"/>
    <w:tmpl w:val="0000000D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Wingdings 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Wingdings 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Wingdings 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•"/>
      <w:lvlJc w:val="left"/>
      <w:pPr>
        <w:tabs>
          <w:tab w:val="num" w:pos="0"/>
        </w:tabs>
        <w:ind w:left="1060" w:hanging="700"/>
      </w:pPr>
      <w:rPr>
        <w:rFonts w:ascii="Calibri" w:hAnsi="Calibri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0000000F"/>
    <w:multiLevelType w:val="multilevel"/>
    <w:tmpl w:val="72A48210"/>
    <w:lvl w:ilvl="0">
      <w:start w:val="1"/>
      <w:numFmt w:val="decimal"/>
      <w:lvlText w:val="%1."/>
      <w:lvlJc w:val="left"/>
      <w:pPr>
        <w:tabs>
          <w:tab w:val="num" w:pos="354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1.%2."/>
      <w:lvlJc w:val="left"/>
      <w:pPr>
        <w:tabs>
          <w:tab w:val="num" w:pos="354"/>
        </w:tabs>
        <w:ind w:left="720" w:hanging="720"/>
      </w:pPr>
      <w:rPr>
        <w:rFonts w:ascii="Tahoma" w:hAnsi="Tahoma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54"/>
        </w:tabs>
        <w:ind w:left="1080" w:hanging="1080"/>
      </w:pPr>
      <w:rPr>
        <w:rFonts w:cs="Tahoma"/>
        <w:b/>
        <w:bCs w:val="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54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354"/>
        </w:tabs>
        <w:ind w:left="1440" w:hanging="144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354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354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54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354"/>
        </w:tabs>
        <w:ind w:left="2520" w:hanging="2520"/>
      </w:p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B662812A"/>
    <w:name w:val="WW8Num20"/>
    <w:lvl w:ilvl="0">
      <w:start w:val="1"/>
      <w:numFmt w:val="bullet"/>
      <w:lvlText w:val=""/>
      <w:lvlJc w:val="left"/>
      <w:pPr>
        <w:tabs>
          <w:tab w:val="num" w:pos="-360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37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53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971" w:hanging="360"/>
      </w:pPr>
      <w:rPr>
        <w:rFonts w:ascii="Wingdings" w:hAnsi="Wingdings" w:cs="Wingdings"/>
      </w:rPr>
    </w:lvl>
  </w:abstractNum>
  <w:abstractNum w:abstractNumId="1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866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15" w15:restartNumberingAfterBreak="0">
    <w:nsid w:val="00000016"/>
    <w:multiLevelType w:val="multilevel"/>
    <w:tmpl w:val="C11A882A"/>
    <w:name w:val="WW8Num22"/>
    <w:lvl w:ilvl="0">
      <w:start w:val="1"/>
      <w:numFmt w:val="bullet"/>
      <w:lvlText w:val=""/>
      <w:lvlJc w:val="left"/>
      <w:pPr>
        <w:tabs>
          <w:tab w:val="num" w:pos="49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16" w15:restartNumberingAfterBreak="0">
    <w:nsid w:val="031573B5"/>
    <w:multiLevelType w:val="hybridMultilevel"/>
    <w:tmpl w:val="6C9871B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35750F0"/>
    <w:multiLevelType w:val="multilevel"/>
    <w:tmpl w:val="D1D0B4E4"/>
    <w:lvl w:ilvl="0">
      <w:start w:val="1"/>
      <w:numFmt w:val="bullet"/>
      <w:lvlText w:val="o"/>
      <w:lvlJc w:val="left"/>
      <w:pPr>
        <w:tabs>
          <w:tab w:val="num" w:pos="-851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-851"/>
        </w:tabs>
        <w:ind w:left="1440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-851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851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851"/>
        </w:tabs>
        <w:ind w:left="3600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-851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851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851"/>
        </w:tabs>
        <w:ind w:left="5760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-851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06385549"/>
    <w:multiLevelType w:val="hybridMultilevel"/>
    <w:tmpl w:val="0D08583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FA02EF"/>
    <w:multiLevelType w:val="hybridMultilevel"/>
    <w:tmpl w:val="C2CEF6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EA847D9"/>
    <w:multiLevelType w:val="hybridMultilevel"/>
    <w:tmpl w:val="3C840734"/>
    <w:lvl w:ilvl="0" w:tplc="C38A0180">
      <w:start w:val="1"/>
      <w:numFmt w:val="bullet"/>
      <w:pStyle w:val="Styl2"/>
      <w:lvlText w:val=""/>
      <w:lvlJc w:val="left"/>
      <w:pPr>
        <w:ind w:left="6456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1" w15:restartNumberingAfterBreak="0">
    <w:nsid w:val="2AD8634D"/>
    <w:multiLevelType w:val="hybridMultilevel"/>
    <w:tmpl w:val="AE76988A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2" w15:restartNumberingAfterBreak="0">
    <w:nsid w:val="2CE80059"/>
    <w:multiLevelType w:val="hybridMultilevel"/>
    <w:tmpl w:val="A350A49E"/>
    <w:lvl w:ilvl="0" w:tplc="C75EF0F0">
      <w:start w:val="1"/>
      <w:numFmt w:val="bullet"/>
      <w:lvlText w:val=""/>
      <w:lvlJc w:val="left"/>
      <w:pPr>
        <w:ind w:left="402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4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788" w:hanging="360"/>
      </w:pPr>
      <w:rPr>
        <w:rFonts w:ascii="Wingdings" w:hAnsi="Wingdings" w:hint="default"/>
      </w:rPr>
    </w:lvl>
  </w:abstractNum>
  <w:abstractNum w:abstractNumId="23" w15:restartNumberingAfterBreak="0">
    <w:nsid w:val="2D357840"/>
    <w:multiLevelType w:val="singleLevel"/>
    <w:tmpl w:val="9D94BA82"/>
    <w:lvl w:ilvl="0">
      <w:start w:val="1"/>
      <w:numFmt w:val="bullet"/>
      <w:pStyle w:val="Listanumerowana2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2E007F18"/>
    <w:multiLevelType w:val="hybridMultilevel"/>
    <w:tmpl w:val="D194CF64"/>
    <w:lvl w:ilvl="0" w:tplc="0415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5" w15:restartNumberingAfterBreak="0">
    <w:nsid w:val="309B7112"/>
    <w:multiLevelType w:val="hybridMultilevel"/>
    <w:tmpl w:val="A250477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A06C0"/>
    <w:multiLevelType w:val="hybridMultilevel"/>
    <w:tmpl w:val="D070CEDC"/>
    <w:lvl w:ilvl="0" w:tplc="0415000B">
      <w:start w:val="1"/>
      <w:numFmt w:val="bullet"/>
      <w:lvlText w:val=""/>
      <w:lvlJc w:val="left"/>
      <w:pPr>
        <w:ind w:left="10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7" w15:restartNumberingAfterBreak="0">
    <w:nsid w:val="335049A2"/>
    <w:multiLevelType w:val="hybridMultilevel"/>
    <w:tmpl w:val="0A968AFE"/>
    <w:lvl w:ilvl="0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8" w15:restartNumberingAfterBreak="0">
    <w:nsid w:val="37B550F4"/>
    <w:multiLevelType w:val="hybridMultilevel"/>
    <w:tmpl w:val="E2FEC228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9" w15:restartNumberingAfterBreak="0">
    <w:nsid w:val="400666C2"/>
    <w:multiLevelType w:val="hybridMultilevel"/>
    <w:tmpl w:val="D9E812A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417855E4"/>
    <w:multiLevelType w:val="hybridMultilevel"/>
    <w:tmpl w:val="435467E6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47C75A18"/>
    <w:multiLevelType w:val="hybridMultilevel"/>
    <w:tmpl w:val="C7ACC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BCB7392"/>
    <w:multiLevelType w:val="hybridMultilevel"/>
    <w:tmpl w:val="F25C6D2C"/>
    <w:lvl w:ilvl="0" w:tplc="454AA48C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51AB5E9F"/>
    <w:multiLevelType w:val="hybridMultilevel"/>
    <w:tmpl w:val="EAA206BA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34" w15:restartNumberingAfterBreak="0">
    <w:nsid w:val="528F7A83"/>
    <w:multiLevelType w:val="hybridMultilevel"/>
    <w:tmpl w:val="ACCA483A"/>
    <w:lvl w:ilvl="0" w:tplc="0415000B">
      <w:start w:val="1"/>
      <w:numFmt w:val="bullet"/>
      <w:lvlText w:val=""/>
      <w:lvlJc w:val="left"/>
      <w:pPr>
        <w:ind w:left="-211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-13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-6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</w:abstractNum>
  <w:abstractNum w:abstractNumId="35" w15:restartNumberingAfterBreak="0">
    <w:nsid w:val="55555967"/>
    <w:multiLevelType w:val="hybridMultilevel"/>
    <w:tmpl w:val="116E2CA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591D0882"/>
    <w:multiLevelType w:val="hybridMultilevel"/>
    <w:tmpl w:val="92FC5272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7" w15:restartNumberingAfterBreak="0">
    <w:nsid w:val="5B7A2CE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F65C2B"/>
    <w:multiLevelType w:val="hybridMultilevel"/>
    <w:tmpl w:val="02EEA48C"/>
    <w:lvl w:ilvl="0" w:tplc="0415000F">
      <w:start w:val="1"/>
      <w:numFmt w:val="decimal"/>
      <w:lvlText w:val="%1."/>
      <w:lvlJc w:val="left"/>
      <w:pPr>
        <w:ind w:left="434" w:hanging="360"/>
      </w:p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9" w15:restartNumberingAfterBreak="0">
    <w:nsid w:val="625C4129"/>
    <w:multiLevelType w:val="hybridMultilevel"/>
    <w:tmpl w:val="341A3146"/>
    <w:lvl w:ilvl="0" w:tplc="04150003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40" w15:restartNumberingAfterBreak="0">
    <w:nsid w:val="63796061"/>
    <w:multiLevelType w:val="hybridMultilevel"/>
    <w:tmpl w:val="1B4ED346"/>
    <w:lvl w:ilvl="0" w:tplc="E1AADFAE">
      <w:start w:val="1"/>
      <w:numFmt w:val="bullet"/>
      <w:pStyle w:val="Styl3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1" w15:restartNumberingAfterBreak="0">
    <w:nsid w:val="721D0275"/>
    <w:multiLevelType w:val="hybridMultilevel"/>
    <w:tmpl w:val="07B4FB5C"/>
    <w:lvl w:ilvl="0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B2F056E"/>
    <w:multiLevelType w:val="multilevel"/>
    <w:tmpl w:val="E062C012"/>
    <w:lvl w:ilvl="0">
      <w:start w:val="1"/>
      <w:numFmt w:val="bullet"/>
      <w:lvlText w:val="o"/>
      <w:lvlJc w:val="left"/>
      <w:pPr>
        <w:tabs>
          <w:tab w:val="num" w:pos="491"/>
        </w:tabs>
        <w:ind w:left="1211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491"/>
        </w:tabs>
        <w:ind w:left="1931" w:hanging="360"/>
      </w:pPr>
      <w:rPr>
        <w:rFonts w:ascii="Courier New" w:hAnsi="Courier New" w:cs="Symbol"/>
      </w:rPr>
    </w:lvl>
    <w:lvl w:ilvl="2">
      <w:start w:val="1"/>
      <w:numFmt w:val="bullet"/>
      <w:lvlText w:val=""/>
      <w:lvlJc w:val="left"/>
      <w:pPr>
        <w:tabs>
          <w:tab w:val="num" w:pos="491"/>
        </w:tabs>
        <w:ind w:left="265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491"/>
        </w:tabs>
        <w:ind w:left="33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91"/>
        </w:tabs>
        <w:ind w:left="4091" w:hanging="360"/>
      </w:pPr>
      <w:rPr>
        <w:rFonts w:ascii="Courier New" w:hAnsi="Courier New" w:cs="Symbol"/>
      </w:rPr>
    </w:lvl>
    <w:lvl w:ilvl="5">
      <w:start w:val="1"/>
      <w:numFmt w:val="bullet"/>
      <w:lvlText w:val=""/>
      <w:lvlJc w:val="left"/>
      <w:pPr>
        <w:tabs>
          <w:tab w:val="num" w:pos="491"/>
        </w:tabs>
        <w:ind w:left="481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91"/>
        </w:tabs>
        <w:ind w:left="55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91"/>
        </w:tabs>
        <w:ind w:left="6251" w:hanging="360"/>
      </w:pPr>
      <w:rPr>
        <w:rFonts w:ascii="Courier New" w:hAnsi="Courier New" w:cs="Symbol"/>
      </w:rPr>
    </w:lvl>
    <w:lvl w:ilvl="8">
      <w:start w:val="1"/>
      <w:numFmt w:val="bullet"/>
      <w:lvlText w:val=""/>
      <w:lvlJc w:val="left"/>
      <w:pPr>
        <w:tabs>
          <w:tab w:val="num" w:pos="491"/>
        </w:tabs>
        <w:ind w:left="6971" w:hanging="360"/>
      </w:pPr>
      <w:rPr>
        <w:rFonts w:ascii="Wingdings" w:hAnsi="Wingdings" w:cs="Wingdings"/>
      </w:rPr>
    </w:lvl>
  </w:abstractNum>
  <w:abstractNum w:abstractNumId="43" w15:restartNumberingAfterBreak="0">
    <w:nsid w:val="7BF536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C0D5AF6"/>
    <w:multiLevelType w:val="hybridMultilevel"/>
    <w:tmpl w:val="CFD4B916"/>
    <w:lvl w:ilvl="0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45" w15:restartNumberingAfterBreak="0">
    <w:nsid w:val="7CEC480A"/>
    <w:multiLevelType w:val="hybridMultilevel"/>
    <w:tmpl w:val="CA7ECE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924C2"/>
    <w:multiLevelType w:val="hybridMultilevel"/>
    <w:tmpl w:val="22685A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0878835">
    <w:abstractNumId w:val="0"/>
  </w:num>
  <w:num w:numId="2" w16cid:durableId="588275610">
    <w:abstractNumId w:val="1"/>
  </w:num>
  <w:num w:numId="3" w16cid:durableId="1340081296">
    <w:abstractNumId w:val="2"/>
  </w:num>
  <w:num w:numId="4" w16cid:durableId="1030111989">
    <w:abstractNumId w:val="3"/>
  </w:num>
  <w:num w:numId="5" w16cid:durableId="1955667682">
    <w:abstractNumId w:val="4"/>
  </w:num>
  <w:num w:numId="6" w16cid:durableId="104469632">
    <w:abstractNumId w:val="5"/>
  </w:num>
  <w:num w:numId="7" w16cid:durableId="417100927">
    <w:abstractNumId w:val="6"/>
  </w:num>
  <w:num w:numId="8" w16cid:durableId="165441845">
    <w:abstractNumId w:val="7"/>
  </w:num>
  <w:num w:numId="9" w16cid:durableId="1511942495">
    <w:abstractNumId w:val="8"/>
  </w:num>
  <w:num w:numId="10" w16cid:durableId="714815425">
    <w:abstractNumId w:val="9"/>
  </w:num>
  <w:num w:numId="11" w16cid:durableId="662852759">
    <w:abstractNumId w:val="10"/>
  </w:num>
  <w:num w:numId="12" w16cid:durableId="1782412909">
    <w:abstractNumId w:val="11"/>
  </w:num>
  <w:num w:numId="13" w16cid:durableId="2112578010">
    <w:abstractNumId w:val="12"/>
  </w:num>
  <w:num w:numId="14" w16cid:durableId="691228000">
    <w:abstractNumId w:val="13"/>
  </w:num>
  <w:num w:numId="15" w16cid:durableId="495658695">
    <w:abstractNumId w:val="14"/>
  </w:num>
  <w:num w:numId="16" w16cid:durableId="1699114443">
    <w:abstractNumId w:val="15"/>
  </w:num>
  <w:num w:numId="17" w16cid:durableId="1592274292">
    <w:abstractNumId w:val="34"/>
  </w:num>
  <w:num w:numId="18" w16cid:durableId="2010862523">
    <w:abstractNumId w:val="26"/>
  </w:num>
  <w:num w:numId="19" w16cid:durableId="2092582112">
    <w:abstractNumId w:val="21"/>
  </w:num>
  <w:num w:numId="20" w16cid:durableId="386147924">
    <w:abstractNumId w:val="31"/>
  </w:num>
  <w:num w:numId="21" w16cid:durableId="186717375">
    <w:abstractNumId w:val="27"/>
  </w:num>
  <w:num w:numId="22" w16cid:durableId="311638382">
    <w:abstractNumId w:val="44"/>
  </w:num>
  <w:num w:numId="23" w16cid:durableId="1611862146">
    <w:abstractNumId w:val="41"/>
  </w:num>
  <w:num w:numId="24" w16cid:durableId="164639319">
    <w:abstractNumId w:val="24"/>
  </w:num>
  <w:num w:numId="25" w16cid:durableId="1957370136">
    <w:abstractNumId w:val="35"/>
  </w:num>
  <w:num w:numId="26" w16cid:durableId="1604652466">
    <w:abstractNumId w:val="30"/>
  </w:num>
  <w:num w:numId="27" w16cid:durableId="506290949">
    <w:abstractNumId w:val="38"/>
  </w:num>
  <w:num w:numId="28" w16cid:durableId="64882059">
    <w:abstractNumId w:val="19"/>
  </w:num>
  <w:num w:numId="29" w16cid:durableId="1536573668">
    <w:abstractNumId w:val="46"/>
  </w:num>
  <w:num w:numId="30" w16cid:durableId="901673788">
    <w:abstractNumId w:val="23"/>
  </w:num>
  <w:num w:numId="31" w16cid:durableId="512886958">
    <w:abstractNumId w:val="22"/>
  </w:num>
  <w:num w:numId="32" w16cid:durableId="579490128">
    <w:abstractNumId w:val="20"/>
  </w:num>
  <w:num w:numId="33" w16cid:durableId="1121336362">
    <w:abstractNumId w:val="25"/>
  </w:num>
  <w:num w:numId="34" w16cid:durableId="1374499653">
    <w:abstractNumId w:val="40"/>
  </w:num>
  <w:num w:numId="35" w16cid:durableId="542015185">
    <w:abstractNumId w:val="36"/>
  </w:num>
  <w:num w:numId="36" w16cid:durableId="1935438598">
    <w:abstractNumId w:val="28"/>
  </w:num>
  <w:num w:numId="37" w16cid:durableId="2121677507">
    <w:abstractNumId w:val="18"/>
  </w:num>
  <w:num w:numId="38" w16cid:durableId="329410832">
    <w:abstractNumId w:val="29"/>
  </w:num>
  <w:num w:numId="39" w16cid:durableId="1446540476">
    <w:abstractNumId w:val="45"/>
  </w:num>
  <w:num w:numId="40" w16cid:durableId="710809793">
    <w:abstractNumId w:val="16"/>
  </w:num>
  <w:num w:numId="41" w16cid:durableId="996150570">
    <w:abstractNumId w:val="37"/>
  </w:num>
  <w:num w:numId="42" w16cid:durableId="476534709">
    <w:abstractNumId w:val="43"/>
  </w:num>
  <w:num w:numId="43" w16cid:durableId="1366129131">
    <w:abstractNumId w:val="33"/>
  </w:num>
  <w:num w:numId="44" w16cid:durableId="141581705">
    <w:abstractNumId w:val="39"/>
  </w:num>
  <w:num w:numId="45" w16cid:durableId="143815189">
    <w:abstractNumId w:val="42"/>
  </w:num>
  <w:num w:numId="46" w16cid:durableId="1581669814">
    <w:abstractNumId w:val="17"/>
  </w:num>
  <w:num w:numId="47" w16cid:durableId="67141792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FB"/>
    <w:rsid w:val="00005ACA"/>
    <w:rsid w:val="00015B63"/>
    <w:rsid w:val="000219EC"/>
    <w:rsid w:val="000259F9"/>
    <w:rsid w:val="0003068E"/>
    <w:rsid w:val="00034598"/>
    <w:rsid w:val="00052578"/>
    <w:rsid w:val="000551FA"/>
    <w:rsid w:val="00061EFD"/>
    <w:rsid w:val="000639A1"/>
    <w:rsid w:val="00072EC5"/>
    <w:rsid w:val="00094259"/>
    <w:rsid w:val="000C059C"/>
    <w:rsid w:val="000C535C"/>
    <w:rsid w:val="000D68E5"/>
    <w:rsid w:val="000E1B98"/>
    <w:rsid w:val="000E3A59"/>
    <w:rsid w:val="000F5EE1"/>
    <w:rsid w:val="001100EA"/>
    <w:rsid w:val="00116449"/>
    <w:rsid w:val="00123D77"/>
    <w:rsid w:val="00125E80"/>
    <w:rsid w:val="0015174E"/>
    <w:rsid w:val="00167877"/>
    <w:rsid w:val="001803C1"/>
    <w:rsid w:val="00183333"/>
    <w:rsid w:val="0018450D"/>
    <w:rsid w:val="001A1E5F"/>
    <w:rsid w:val="001A2541"/>
    <w:rsid w:val="001E1541"/>
    <w:rsid w:val="001E56E1"/>
    <w:rsid w:val="001E7561"/>
    <w:rsid w:val="002028FD"/>
    <w:rsid w:val="00220D92"/>
    <w:rsid w:val="00222E02"/>
    <w:rsid w:val="00226E29"/>
    <w:rsid w:val="00227A73"/>
    <w:rsid w:val="002302D3"/>
    <w:rsid w:val="0023691E"/>
    <w:rsid w:val="00250D16"/>
    <w:rsid w:val="0026269B"/>
    <w:rsid w:val="0026411E"/>
    <w:rsid w:val="00282C26"/>
    <w:rsid w:val="00291180"/>
    <w:rsid w:val="002C0B3C"/>
    <w:rsid w:val="002F6957"/>
    <w:rsid w:val="00313456"/>
    <w:rsid w:val="0031753A"/>
    <w:rsid w:val="00322B38"/>
    <w:rsid w:val="0035194C"/>
    <w:rsid w:val="00372ED3"/>
    <w:rsid w:val="00396F81"/>
    <w:rsid w:val="003C5346"/>
    <w:rsid w:val="003D5351"/>
    <w:rsid w:val="004158ED"/>
    <w:rsid w:val="00427F5F"/>
    <w:rsid w:val="0043462D"/>
    <w:rsid w:val="0043574B"/>
    <w:rsid w:val="00444403"/>
    <w:rsid w:val="00447FC9"/>
    <w:rsid w:val="0045410D"/>
    <w:rsid w:val="004560C0"/>
    <w:rsid w:val="00465C99"/>
    <w:rsid w:val="00473B6E"/>
    <w:rsid w:val="00474B91"/>
    <w:rsid w:val="00482FFC"/>
    <w:rsid w:val="0048606A"/>
    <w:rsid w:val="004A2167"/>
    <w:rsid w:val="004C01D2"/>
    <w:rsid w:val="004C4EC6"/>
    <w:rsid w:val="004C773C"/>
    <w:rsid w:val="004D053C"/>
    <w:rsid w:val="00516E4F"/>
    <w:rsid w:val="00535E74"/>
    <w:rsid w:val="00573181"/>
    <w:rsid w:val="005956B6"/>
    <w:rsid w:val="005A7858"/>
    <w:rsid w:val="005B2B3B"/>
    <w:rsid w:val="005C4721"/>
    <w:rsid w:val="005D45C0"/>
    <w:rsid w:val="005D7695"/>
    <w:rsid w:val="005F362B"/>
    <w:rsid w:val="005F747E"/>
    <w:rsid w:val="00603423"/>
    <w:rsid w:val="00604A0A"/>
    <w:rsid w:val="006077B7"/>
    <w:rsid w:val="00612D7C"/>
    <w:rsid w:val="00627783"/>
    <w:rsid w:val="00641A1A"/>
    <w:rsid w:val="00644942"/>
    <w:rsid w:val="00682D1A"/>
    <w:rsid w:val="0069011D"/>
    <w:rsid w:val="006B3CFE"/>
    <w:rsid w:val="006D0C45"/>
    <w:rsid w:val="006D42A5"/>
    <w:rsid w:val="006E0A5C"/>
    <w:rsid w:val="006E68D4"/>
    <w:rsid w:val="006E6CFC"/>
    <w:rsid w:val="006F66F6"/>
    <w:rsid w:val="00710B49"/>
    <w:rsid w:val="007232BE"/>
    <w:rsid w:val="007441A1"/>
    <w:rsid w:val="00744915"/>
    <w:rsid w:val="00745804"/>
    <w:rsid w:val="00767D2F"/>
    <w:rsid w:val="0079435C"/>
    <w:rsid w:val="007A4E21"/>
    <w:rsid w:val="007A5273"/>
    <w:rsid w:val="007D3DFF"/>
    <w:rsid w:val="007F1701"/>
    <w:rsid w:val="008023C7"/>
    <w:rsid w:val="00803FEE"/>
    <w:rsid w:val="0080473F"/>
    <w:rsid w:val="00807881"/>
    <w:rsid w:val="00820C35"/>
    <w:rsid w:val="00870848"/>
    <w:rsid w:val="00884897"/>
    <w:rsid w:val="00884F07"/>
    <w:rsid w:val="0088623D"/>
    <w:rsid w:val="008A3169"/>
    <w:rsid w:val="008A5F6B"/>
    <w:rsid w:val="008B4B92"/>
    <w:rsid w:val="008D6C1D"/>
    <w:rsid w:val="008F59C0"/>
    <w:rsid w:val="00901FB5"/>
    <w:rsid w:val="00910F87"/>
    <w:rsid w:val="0092265E"/>
    <w:rsid w:val="00942E0C"/>
    <w:rsid w:val="00953CF4"/>
    <w:rsid w:val="00955CD5"/>
    <w:rsid w:val="00960203"/>
    <w:rsid w:val="00962202"/>
    <w:rsid w:val="0096481D"/>
    <w:rsid w:val="00970680"/>
    <w:rsid w:val="009706E4"/>
    <w:rsid w:val="00986311"/>
    <w:rsid w:val="00995AFF"/>
    <w:rsid w:val="009A2855"/>
    <w:rsid w:val="009B1741"/>
    <w:rsid w:val="009B7D85"/>
    <w:rsid w:val="009C4D69"/>
    <w:rsid w:val="009E0141"/>
    <w:rsid w:val="009E5C61"/>
    <w:rsid w:val="00A06C35"/>
    <w:rsid w:val="00A14AE1"/>
    <w:rsid w:val="00A23EF8"/>
    <w:rsid w:val="00A420FA"/>
    <w:rsid w:val="00A7020F"/>
    <w:rsid w:val="00A90704"/>
    <w:rsid w:val="00AC0881"/>
    <w:rsid w:val="00AC37CD"/>
    <w:rsid w:val="00AC677B"/>
    <w:rsid w:val="00AC7B04"/>
    <w:rsid w:val="00B05605"/>
    <w:rsid w:val="00B12F3D"/>
    <w:rsid w:val="00B23A64"/>
    <w:rsid w:val="00B339FB"/>
    <w:rsid w:val="00B362D3"/>
    <w:rsid w:val="00B566CB"/>
    <w:rsid w:val="00B82C40"/>
    <w:rsid w:val="00B911FA"/>
    <w:rsid w:val="00BA2BDB"/>
    <w:rsid w:val="00BB239D"/>
    <w:rsid w:val="00BD47AB"/>
    <w:rsid w:val="00BD5A8C"/>
    <w:rsid w:val="00BE4584"/>
    <w:rsid w:val="00BF75DB"/>
    <w:rsid w:val="00C22D45"/>
    <w:rsid w:val="00C24925"/>
    <w:rsid w:val="00C25DD2"/>
    <w:rsid w:val="00C9453A"/>
    <w:rsid w:val="00C94AF6"/>
    <w:rsid w:val="00C94C95"/>
    <w:rsid w:val="00CD39F9"/>
    <w:rsid w:val="00CD6EAA"/>
    <w:rsid w:val="00CE310D"/>
    <w:rsid w:val="00CF0392"/>
    <w:rsid w:val="00CF4B84"/>
    <w:rsid w:val="00D0441E"/>
    <w:rsid w:val="00D20243"/>
    <w:rsid w:val="00D42DF2"/>
    <w:rsid w:val="00D44137"/>
    <w:rsid w:val="00D44A88"/>
    <w:rsid w:val="00D73167"/>
    <w:rsid w:val="00D761A2"/>
    <w:rsid w:val="00D82549"/>
    <w:rsid w:val="00D84A2F"/>
    <w:rsid w:val="00D904C0"/>
    <w:rsid w:val="00D94A8E"/>
    <w:rsid w:val="00DF34A3"/>
    <w:rsid w:val="00DF53FB"/>
    <w:rsid w:val="00E012E1"/>
    <w:rsid w:val="00E24E80"/>
    <w:rsid w:val="00E258CC"/>
    <w:rsid w:val="00E34AD5"/>
    <w:rsid w:val="00E5316E"/>
    <w:rsid w:val="00E70F46"/>
    <w:rsid w:val="00E81D5E"/>
    <w:rsid w:val="00E97DFF"/>
    <w:rsid w:val="00EC0B4D"/>
    <w:rsid w:val="00EC4278"/>
    <w:rsid w:val="00EC6D97"/>
    <w:rsid w:val="00ED6D63"/>
    <w:rsid w:val="00EF21D8"/>
    <w:rsid w:val="00F05D3E"/>
    <w:rsid w:val="00F153EF"/>
    <w:rsid w:val="00F44BA9"/>
    <w:rsid w:val="00F469BA"/>
    <w:rsid w:val="00F57A7A"/>
    <w:rsid w:val="00F63914"/>
    <w:rsid w:val="00F6688E"/>
    <w:rsid w:val="00F90633"/>
    <w:rsid w:val="00FB11B8"/>
    <w:rsid w:val="00FB50CD"/>
    <w:rsid w:val="00FE0AF3"/>
    <w:rsid w:val="00FE3A34"/>
    <w:rsid w:val="00FF308E"/>
    <w:rsid w:val="00FF3409"/>
    <w:rsid w:val="00FF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D055B"/>
  <w15:chartTrackingRefBased/>
  <w15:docId w15:val="{1694D216-4593-4DE0-87DF-E0ED844D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3FB"/>
    <w:pPr>
      <w:suppressAutoHyphens/>
      <w:spacing w:after="0" w:line="240" w:lineRule="auto"/>
      <w:jc w:val="both"/>
    </w:pPr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Nagwek1">
    <w:name w:val="heading 1"/>
    <w:basedOn w:val="Normalny"/>
    <w:next w:val="Tekstpodstawowy"/>
    <w:link w:val="Nagwek1Znak"/>
    <w:qFormat/>
    <w:rsid w:val="00DF53FB"/>
    <w:pPr>
      <w:keepNext/>
      <w:numPr>
        <w:numId w:val="1"/>
      </w:numPr>
      <w:spacing w:before="240" w:after="120"/>
      <w:outlineLvl w:val="0"/>
    </w:pPr>
    <w:rPr>
      <w:rFonts w:ascii="Arial" w:hAnsi="Arial" w:cs="Arial"/>
      <w:b/>
      <w:caps/>
      <w:kern w:val="1"/>
      <w:sz w:val="28"/>
      <w:szCs w:val="20"/>
    </w:rPr>
  </w:style>
  <w:style w:type="paragraph" w:styleId="Nagwek2">
    <w:name w:val="heading 2"/>
    <w:aliases w:val=" Znak,Heading 10,Overskrift 2 Tegn1,Overskrift 2 Tegn2 Tegn,Overskrift 2 Tegn1 Tegn Tegn,Overskrift 2 Tegn Tegn Tegn Tegn"/>
    <w:basedOn w:val="Normalny"/>
    <w:next w:val="Tekstpodstawowy"/>
    <w:link w:val="Nagwek2Znak"/>
    <w:qFormat/>
    <w:rsid w:val="00DF53FB"/>
    <w:pPr>
      <w:keepNext/>
      <w:numPr>
        <w:numId w:val="2"/>
      </w:numPr>
      <w:spacing w:before="240" w:after="120"/>
      <w:outlineLvl w:val="1"/>
    </w:pPr>
    <w:rPr>
      <w:rFonts w:ascii="Tahoma" w:hAnsi="Tahoma" w:cs="Tahoma"/>
      <w:b/>
      <w:sz w:val="22"/>
      <w:szCs w:val="22"/>
    </w:rPr>
  </w:style>
  <w:style w:type="paragraph" w:styleId="Nagwek3">
    <w:name w:val="heading 3"/>
    <w:next w:val="Tekstpodstawowy"/>
    <w:link w:val="Nagwek3Znak"/>
    <w:qFormat/>
    <w:rsid w:val="00DF53FB"/>
    <w:pPr>
      <w:keepNext/>
      <w:widowControl w:val="0"/>
      <w:tabs>
        <w:tab w:val="num" w:pos="397"/>
      </w:tabs>
      <w:suppressAutoHyphens/>
      <w:spacing w:before="240" w:after="120" w:line="240" w:lineRule="auto"/>
      <w:ind w:left="397" w:hanging="397"/>
      <w:outlineLvl w:val="2"/>
    </w:pPr>
    <w:rPr>
      <w:rFonts w:ascii="Tahoma" w:eastAsia="Times New Roman" w:hAnsi="Tahoma" w:cs="Tahoma"/>
      <w:b/>
      <w:sz w:val="20"/>
      <w:szCs w:val="20"/>
      <w:lang w:eastAsia="ar-SA"/>
    </w:rPr>
  </w:style>
  <w:style w:type="paragraph" w:styleId="Nagwek4">
    <w:name w:val="heading 4"/>
    <w:basedOn w:val="Nagwek3"/>
    <w:next w:val="Tekstpodstawowy"/>
    <w:link w:val="Nagwek4Znak"/>
    <w:qFormat/>
    <w:rsid w:val="00DF53FB"/>
    <w:pPr>
      <w:numPr>
        <w:ilvl w:val="3"/>
        <w:numId w:val="1"/>
      </w:numPr>
      <w:outlineLvl w:val="3"/>
    </w:pPr>
  </w:style>
  <w:style w:type="paragraph" w:styleId="Nagwek5">
    <w:name w:val="heading 5"/>
    <w:basedOn w:val="Normalny"/>
    <w:next w:val="Tekstpodstawowy"/>
    <w:link w:val="Nagwek5Znak"/>
    <w:qFormat/>
    <w:rsid w:val="00DF53FB"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sz w:val="28"/>
      <w:szCs w:val="20"/>
    </w:rPr>
  </w:style>
  <w:style w:type="paragraph" w:styleId="Nagwek6">
    <w:name w:val="heading 6"/>
    <w:basedOn w:val="Normalny"/>
    <w:next w:val="Tekstpodstawowy"/>
    <w:link w:val="Nagwek6Znak"/>
    <w:qFormat/>
    <w:rsid w:val="00DF53FB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Nagwek7">
    <w:name w:val="heading 7"/>
    <w:basedOn w:val="Normalny"/>
    <w:next w:val="Tekstpodstawowy"/>
    <w:link w:val="Nagwek7Znak"/>
    <w:qFormat/>
    <w:rsid w:val="00DF53FB"/>
    <w:pPr>
      <w:keepNext/>
      <w:numPr>
        <w:ilvl w:val="6"/>
        <w:numId w:val="1"/>
      </w:numPr>
      <w:spacing w:before="120"/>
      <w:jc w:val="center"/>
      <w:outlineLvl w:val="6"/>
    </w:pPr>
    <w:rPr>
      <w:rFonts w:ascii="Arial" w:hAnsi="Arial" w:cs="Arial"/>
      <w:b/>
      <w:kern w:val="1"/>
      <w:sz w:val="36"/>
      <w:szCs w:val="20"/>
    </w:rPr>
  </w:style>
  <w:style w:type="paragraph" w:styleId="Nagwek8">
    <w:name w:val="heading 8"/>
    <w:basedOn w:val="Normalny"/>
    <w:next w:val="Tekstpodstawowy"/>
    <w:link w:val="Nagwek8Znak"/>
    <w:qFormat/>
    <w:rsid w:val="00DF53FB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sz w:val="20"/>
      <w:szCs w:val="20"/>
    </w:rPr>
  </w:style>
  <w:style w:type="paragraph" w:styleId="Nagwek9">
    <w:name w:val="heading 9"/>
    <w:basedOn w:val="Normalny"/>
    <w:next w:val="Tekstpodstawowy"/>
    <w:link w:val="Nagwek9Znak"/>
    <w:qFormat/>
    <w:rsid w:val="00DF53F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53FB"/>
    <w:rPr>
      <w:rFonts w:ascii="Arial" w:eastAsia="Times New Roman" w:hAnsi="Arial" w:cs="Arial"/>
      <w:b/>
      <w:caps/>
      <w:color w:val="00000A"/>
      <w:kern w:val="1"/>
      <w:sz w:val="28"/>
      <w:szCs w:val="20"/>
      <w:lang w:eastAsia="hi-IN" w:bidi="hi-IN"/>
    </w:rPr>
  </w:style>
  <w:style w:type="character" w:customStyle="1" w:styleId="Nagwek2Znak">
    <w:name w:val="Nagłówek 2 Znak"/>
    <w:aliases w:val=" Znak Znak,Heading 10 Znak,Overskrift 2 Tegn1 Znak,Overskrift 2 Tegn2 Tegn Znak,Overskrift 2 Tegn1 Tegn Tegn Znak,Overskrift 2 Tegn Tegn Tegn Tegn Znak"/>
    <w:basedOn w:val="Domylnaczcionkaakapitu"/>
    <w:link w:val="Nagwek2"/>
    <w:rsid w:val="00DF53FB"/>
    <w:rPr>
      <w:rFonts w:ascii="Tahoma" w:eastAsia="Times New Roman" w:hAnsi="Tahoma" w:cs="Tahoma"/>
      <w:b/>
      <w:color w:val="00000A"/>
      <w:lang w:eastAsia="hi-IN" w:bidi="hi-IN"/>
    </w:rPr>
  </w:style>
  <w:style w:type="character" w:customStyle="1" w:styleId="Nagwek3Znak">
    <w:name w:val="Nagłówek 3 Znak"/>
    <w:basedOn w:val="Domylnaczcionkaakapitu"/>
    <w:link w:val="Nagwek3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DF53FB"/>
    <w:rPr>
      <w:rFonts w:ascii="Tahoma" w:eastAsia="Times New Roman" w:hAnsi="Tahoma" w:cs="Tahoma"/>
      <w:b/>
      <w:sz w:val="20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F53FB"/>
    <w:rPr>
      <w:rFonts w:ascii="Arial" w:eastAsia="Times New Roman" w:hAnsi="Arial" w:cs="Arial"/>
      <w:b/>
      <w:color w:val="00000A"/>
      <w:sz w:val="28"/>
      <w:szCs w:val="20"/>
      <w:lang w:eastAsia="hi-IN" w:bidi="hi-IN"/>
    </w:rPr>
  </w:style>
  <w:style w:type="character" w:customStyle="1" w:styleId="Nagwek6Znak">
    <w:name w:val="Nagłówek 6 Znak"/>
    <w:basedOn w:val="Domylnaczcionkaakapitu"/>
    <w:link w:val="Nagwek6"/>
    <w:rsid w:val="00DF53FB"/>
    <w:rPr>
      <w:rFonts w:ascii="Calibri" w:eastAsia="Times New Roman" w:hAnsi="Calibri" w:cs="Calibri"/>
      <w:i/>
      <w:color w:val="00000A"/>
      <w:szCs w:val="20"/>
      <w:lang w:eastAsia="hi-IN" w:bidi="hi-IN"/>
    </w:rPr>
  </w:style>
  <w:style w:type="character" w:customStyle="1" w:styleId="Nagwek7Znak">
    <w:name w:val="Nagłówek 7 Znak"/>
    <w:basedOn w:val="Domylnaczcionkaakapitu"/>
    <w:link w:val="Nagwek7"/>
    <w:rsid w:val="00DF53FB"/>
    <w:rPr>
      <w:rFonts w:ascii="Arial" w:eastAsia="Times New Roman" w:hAnsi="Arial" w:cs="Arial"/>
      <w:b/>
      <w:color w:val="00000A"/>
      <w:kern w:val="1"/>
      <w:sz w:val="36"/>
      <w:szCs w:val="20"/>
      <w:lang w:eastAsia="hi-IN" w:bidi="hi-IN"/>
    </w:rPr>
  </w:style>
  <w:style w:type="character" w:customStyle="1" w:styleId="Nagwek8Znak">
    <w:name w:val="Nagłówek 8 Znak"/>
    <w:basedOn w:val="Domylnaczcionkaakapitu"/>
    <w:link w:val="Nagwek8"/>
    <w:rsid w:val="00DF53FB"/>
    <w:rPr>
      <w:rFonts w:ascii="Arial" w:eastAsia="Times New Roman" w:hAnsi="Arial" w:cs="Arial"/>
      <w:i/>
      <w:color w:val="00000A"/>
      <w:sz w:val="20"/>
      <w:szCs w:val="20"/>
      <w:lang w:eastAsia="hi-IN" w:bidi="hi-IN"/>
    </w:rPr>
  </w:style>
  <w:style w:type="character" w:customStyle="1" w:styleId="Nagwek9Znak">
    <w:name w:val="Nagłówek 9 Znak"/>
    <w:basedOn w:val="Domylnaczcionkaakapitu"/>
    <w:link w:val="Nagwek9"/>
    <w:rsid w:val="00DF53FB"/>
    <w:rPr>
      <w:rFonts w:ascii="Arial" w:eastAsia="Times New Roman" w:hAnsi="Arial" w:cs="Arial"/>
      <w:color w:val="00000A"/>
      <w:lang w:eastAsia="hi-IN" w:bidi="hi-IN"/>
    </w:rPr>
  </w:style>
  <w:style w:type="character" w:customStyle="1" w:styleId="WW8Num1z0">
    <w:name w:val="WW8Num1z0"/>
    <w:rsid w:val="00DF53FB"/>
    <w:rPr>
      <w:rFonts w:ascii="Symbol" w:hAnsi="Symbol" w:cs="Symbol"/>
      <w:sz w:val="18"/>
      <w:szCs w:val="18"/>
    </w:rPr>
  </w:style>
  <w:style w:type="character" w:customStyle="1" w:styleId="WW8Num1z1">
    <w:name w:val="WW8Num1z1"/>
    <w:rsid w:val="00DF53FB"/>
  </w:style>
  <w:style w:type="character" w:customStyle="1" w:styleId="WW8Num1z2">
    <w:name w:val="WW8Num1z2"/>
    <w:rsid w:val="00DF53FB"/>
  </w:style>
  <w:style w:type="character" w:customStyle="1" w:styleId="WW8Num1z3">
    <w:name w:val="WW8Num1z3"/>
    <w:rsid w:val="00DF53FB"/>
  </w:style>
  <w:style w:type="character" w:customStyle="1" w:styleId="WW8Num1z4">
    <w:name w:val="WW8Num1z4"/>
    <w:rsid w:val="00DF53FB"/>
    <w:rPr>
      <w:b w:val="0"/>
      <w:sz w:val="22"/>
      <w:szCs w:val="22"/>
      <w:lang w:val="pl-PL"/>
    </w:rPr>
  </w:style>
  <w:style w:type="character" w:customStyle="1" w:styleId="WW8Num1z5">
    <w:name w:val="WW8Num1z5"/>
    <w:rsid w:val="00DF53FB"/>
  </w:style>
  <w:style w:type="character" w:customStyle="1" w:styleId="WW8Num1z6">
    <w:name w:val="WW8Num1z6"/>
    <w:rsid w:val="00DF53FB"/>
  </w:style>
  <w:style w:type="character" w:customStyle="1" w:styleId="WW8Num1z7">
    <w:name w:val="WW8Num1z7"/>
    <w:rsid w:val="00DF53FB"/>
  </w:style>
  <w:style w:type="character" w:customStyle="1" w:styleId="WW8Num1z8">
    <w:name w:val="WW8Num1z8"/>
    <w:rsid w:val="00DF53FB"/>
  </w:style>
  <w:style w:type="character" w:customStyle="1" w:styleId="WW8Num2z0">
    <w:name w:val="WW8Num2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2z1">
    <w:name w:val="WW8Num2z1"/>
    <w:rsid w:val="00DF53FB"/>
    <w:rPr>
      <w:rFonts w:cs="Tahoma"/>
    </w:rPr>
  </w:style>
  <w:style w:type="character" w:customStyle="1" w:styleId="WW8Num2z2">
    <w:name w:val="WW8Num2z2"/>
    <w:rsid w:val="00DF53FB"/>
  </w:style>
  <w:style w:type="character" w:customStyle="1" w:styleId="WW8Num2z3">
    <w:name w:val="WW8Num2z3"/>
    <w:rsid w:val="00DF53FB"/>
  </w:style>
  <w:style w:type="character" w:customStyle="1" w:styleId="WW8Num2z4">
    <w:name w:val="WW8Num2z4"/>
    <w:rsid w:val="00DF53FB"/>
  </w:style>
  <w:style w:type="character" w:customStyle="1" w:styleId="WW8Num2z5">
    <w:name w:val="WW8Num2z5"/>
    <w:rsid w:val="00DF53FB"/>
  </w:style>
  <w:style w:type="character" w:customStyle="1" w:styleId="WW8Num2z6">
    <w:name w:val="WW8Num2z6"/>
    <w:rsid w:val="00DF53FB"/>
  </w:style>
  <w:style w:type="character" w:customStyle="1" w:styleId="WW8Num2z7">
    <w:name w:val="WW8Num2z7"/>
    <w:rsid w:val="00DF53FB"/>
  </w:style>
  <w:style w:type="character" w:customStyle="1" w:styleId="WW8Num2z8">
    <w:name w:val="WW8Num2z8"/>
    <w:rsid w:val="00DF53FB"/>
  </w:style>
  <w:style w:type="character" w:customStyle="1" w:styleId="WW8Num3z0">
    <w:name w:val="WW8Num3z0"/>
    <w:rsid w:val="00DF53FB"/>
    <w:rPr>
      <w:rFonts w:ascii="Symbol" w:hAnsi="Symbol" w:cs="Symbol"/>
      <w:color w:val="0000FF"/>
      <w:szCs w:val="22"/>
    </w:rPr>
  </w:style>
  <w:style w:type="character" w:customStyle="1" w:styleId="WW8Num3z1">
    <w:name w:val="WW8Num3z1"/>
    <w:rsid w:val="00DF53FB"/>
    <w:rPr>
      <w:rFonts w:cs="Tahoma"/>
    </w:rPr>
  </w:style>
  <w:style w:type="character" w:customStyle="1" w:styleId="WW8Num3z2">
    <w:name w:val="WW8Num3z2"/>
    <w:rsid w:val="00DF53FB"/>
    <w:rPr>
      <w:rFonts w:ascii="Wingdings" w:hAnsi="Wingdings" w:cs="Wingdings"/>
    </w:rPr>
  </w:style>
  <w:style w:type="character" w:customStyle="1" w:styleId="WW8Num3z3">
    <w:name w:val="WW8Num3z3"/>
    <w:rsid w:val="00DF53FB"/>
    <w:rPr>
      <w:rFonts w:ascii="Symbol" w:hAnsi="Symbol" w:cs="Symbol"/>
    </w:rPr>
  </w:style>
  <w:style w:type="character" w:customStyle="1" w:styleId="WW8Num3z4">
    <w:name w:val="WW8Num3z4"/>
    <w:rsid w:val="00DF53FB"/>
  </w:style>
  <w:style w:type="character" w:customStyle="1" w:styleId="WW8Num3z5">
    <w:name w:val="WW8Num3z5"/>
    <w:rsid w:val="00DF53FB"/>
  </w:style>
  <w:style w:type="character" w:customStyle="1" w:styleId="WW8Num3z6">
    <w:name w:val="WW8Num3z6"/>
    <w:rsid w:val="00DF53FB"/>
  </w:style>
  <w:style w:type="character" w:customStyle="1" w:styleId="WW8Num3z7">
    <w:name w:val="WW8Num3z7"/>
    <w:rsid w:val="00DF53FB"/>
  </w:style>
  <w:style w:type="character" w:customStyle="1" w:styleId="WW8Num3z8">
    <w:name w:val="WW8Num3z8"/>
    <w:rsid w:val="00DF53FB"/>
  </w:style>
  <w:style w:type="character" w:customStyle="1" w:styleId="WW8Num4z0">
    <w:name w:val="WW8Num4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z2">
    <w:name w:val="WW8Num4z2"/>
    <w:rsid w:val="00DF53FB"/>
    <w:rPr>
      <w:rFonts w:cs="Tahoma"/>
    </w:rPr>
  </w:style>
  <w:style w:type="character" w:customStyle="1" w:styleId="WW8Num4z3">
    <w:name w:val="WW8Num4z3"/>
    <w:rsid w:val="00DF53FB"/>
  </w:style>
  <w:style w:type="character" w:customStyle="1" w:styleId="WW8Num5z0">
    <w:name w:val="WW8Num5z0"/>
    <w:rsid w:val="00DF53FB"/>
    <w:rPr>
      <w:rFonts w:ascii="Symbol" w:hAnsi="Symbol" w:cs="Symbol"/>
      <w:sz w:val="18"/>
      <w:szCs w:val="18"/>
    </w:rPr>
  </w:style>
  <w:style w:type="character" w:customStyle="1" w:styleId="WW8Num5z2">
    <w:name w:val="WW8Num5z2"/>
    <w:rsid w:val="00DF53FB"/>
    <w:rPr>
      <w:rFonts w:cs="Tahoma"/>
      <w:b w:val="0"/>
      <w:szCs w:val="22"/>
    </w:rPr>
  </w:style>
  <w:style w:type="character" w:customStyle="1" w:styleId="WW8Num5z3">
    <w:name w:val="WW8Num5z3"/>
    <w:rsid w:val="00DF53FB"/>
  </w:style>
  <w:style w:type="character" w:customStyle="1" w:styleId="WW8Num6z0">
    <w:name w:val="WW8Num6z0"/>
    <w:rsid w:val="00DF53FB"/>
    <w:rPr>
      <w:rFonts w:ascii="Symbol" w:hAnsi="Symbol" w:cs="Symbol"/>
    </w:rPr>
  </w:style>
  <w:style w:type="character" w:customStyle="1" w:styleId="WW8Num6z1">
    <w:name w:val="WW8Num6z1"/>
    <w:rsid w:val="00DF53FB"/>
    <w:rPr>
      <w:rFonts w:ascii="Symbol" w:hAnsi="Symbol" w:cs="Symbol"/>
      <w:sz w:val="22"/>
      <w:szCs w:val="22"/>
    </w:rPr>
  </w:style>
  <w:style w:type="character" w:customStyle="1" w:styleId="WW8Num6z2">
    <w:name w:val="WW8Num6z2"/>
    <w:rsid w:val="00DF53FB"/>
    <w:rPr>
      <w:rFonts w:cs="Tahoma"/>
      <w:b w:val="0"/>
      <w:szCs w:val="22"/>
    </w:rPr>
  </w:style>
  <w:style w:type="character" w:customStyle="1" w:styleId="WW8Num6z3">
    <w:name w:val="WW8Num6z3"/>
    <w:rsid w:val="00DF53FB"/>
  </w:style>
  <w:style w:type="character" w:customStyle="1" w:styleId="WW8Num6z4">
    <w:name w:val="WW8Num6z4"/>
    <w:rsid w:val="00DF53FB"/>
    <w:rPr>
      <w:rFonts w:ascii="Courier New" w:hAnsi="Courier New" w:cs="Courier New"/>
    </w:rPr>
  </w:style>
  <w:style w:type="character" w:customStyle="1" w:styleId="WW8Num6z5">
    <w:name w:val="WW8Num6z5"/>
    <w:rsid w:val="00DF53FB"/>
  </w:style>
  <w:style w:type="character" w:customStyle="1" w:styleId="WW8Num6z6">
    <w:name w:val="WW8Num6z6"/>
    <w:rsid w:val="00DF53FB"/>
  </w:style>
  <w:style w:type="character" w:customStyle="1" w:styleId="WW8Num6z7">
    <w:name w:val="WW8Num6z7"/>
    <w:rsid w:val="00DF53FB"/>
  </w:style>
  <w:style w:type="character" w:customStyle="1" w:styleId="WW8Num6z8">
    <w:name w:val="WW8Num6z8"/>
    <w:rsid w:val="00DF53FB"/>
  </w:style>
  <w:style w:type="character" w:customStyle="1" w:styleId="WW8Num7z0">
    <w:name w:val="WW8Num7z0"/>
    <w:rsid w:val="00DF53FB"/>
    <w:rPr>
      <w:rFonts w:ascii="Wingdings" w:hAnsi="Wingdings" w:cs="Wingdings"/>
      <w:vertAlign w:val="superscript"/>
    </w:rPr>
  </w:style>
  <w:style w:type="character" w:customStyle="1" w:styleId="WW8Num7z1">
    <w:name w:val="WW8Num7z1"/>
    <w:rsid w:val="00DF53FB"/>
    <w:rPr>
      <w:rFonts w:ascii="Symbol" w:hAnsi="Symbol" w:cs="Symbol"/>
    </w:rPr>
  </w:style>
  <w:style w:type="character" w:customStyle="1" w:styleId="WW8Num7z4">
    <w:name w:val="WW8Num7z4"/>
    <w:rsid w:val="00DF53FB"/>
    <w:rPr>
      <w:rFonts w:ascii="Courier New" w:hAnsi="Courier New" w:cs="Courier New"/>
    </w:rPr>
  </w:style>
  <w:style w:type="character" w:customStyle="1" w:styleId="WW8Num8z0">
    <w:name w:val="WW8Num8z0"/>
    <w:rsid w:val="00DF53FB"/>
    <w:rPr>
      <w:rFonts w:ascii="Wingdings" w:hAnsi="Wingdings" w:cs="Wingdings"/>
      <w:szCs w:val="22"/>
      <w:vertAlign w:val="superscript"/>
    </w:rPr>
  </w:style>
  <w:style w:type="character" w:customStyle="1" w:styleId="WW8Num8z2">
    <w:name w:val="WW8Num8z2"/>
    <w:rsid w:val="00DF53FB"/>
    <w:rPr>
      <w:rFonts w:ascii="Wingdings" w:hAnsi="Wingdings" w:cs="Wingdings"/>
    </w:rPr>
  </w:style>
  <w:style w:type="character" w:customStyle="1" w:styleId="WW8Num8z3">
    <w:name w:val="WW8Num8z3"/>
    <w:rsid w:val="00DF53FB"/>
    <w:rPr>
      <w:rFonts w:ascii="Symbol" w:hAnsi="Symbol" w:cs="Symbol"/>
    </w:rPr>
  </w:style>
  <w:style w:type="character" w:customStyle="1" w:styleId="WW8Num9z0">
    <w:name w:val="WW8Num9z0"/>
    <w:rsid w:val="00DF53FB"/>
    <w:rPr>
      <w:rFonts w:ascii="Symbol" w:hAnsi="Symbol" w:cs="Symbol"/>
      <w:strike/>
      <w:color w:val="00B050"/>
      <w:sz w:val="22"/>
      <w:szCs w:val="22"/>
    </w:rPr>
  </w:style>
  <w:style w:type="character" w:customStyle="1" w:styleId="WW8Num9z2">
    <w:name w:val="WW8Num9z2"/>
    <w:rsid w:val="00DF53FB"/>
  </w:style>
  <w:style w:type="character" w:customStyle="1" w:styleId="WW8Num9z3">
    <w:name w:val="WW8Num9z3"/>
    <w:rsid w:val="00DF53FB"/>
  </w:style>
  <w:style w:type="character" w:customStyle="1" w:styleId="WW8Num10z0">
    <w:name w:val="WW8Num10z0"/>
    <w:rsid w:val="00DF53FB"/>
    <w:rPr>
      <w:rFonts w:ascii="Times New Roman" w:hAnsi="Times New Roman" w:cs="Times New Roman"/>
    </w:rPr>
  </w:style>
  <w:style w:type="character" w:customStyle="1" w:styleId="WW8Num10z2">
    <w:name w:val="WW8Num10z2"/>
    <w:rsid w:val="00DF53FB"/>
    <w:rPr>
      <w:rFonts w:ascii="Wingdings" w:hAnsi="Wingdings" w:cs="Wingdings"/>
    </w:rPr>
  </w:style>
  <w:style w:type="character" w:customStyle="1" w:styleId="WW8Num10z3">
    <w:name w:val="WW8Num10z3"/>
    <w:rsid w:val="00DF53FB"/>
    <w:rPr>
      <w:rFonts w:ascii="Symbol" w:hAnsi="Symbol" w:cs="Symbol"/>
    </w:rPr>
  </w:style>
  <w:style w:type="character" w:customStyle="1" w:styleId="WW8Num11z0">
    <w:name w:val="WW8Num11z0"/>
    <w:rsid w:val="00DF53FB"/>
    <w:rPr>
      <w:rFonts w:ascii="Times New Roman" w:hAnsi="Times New Roman" w:cs="Times New Roman"/>
    </w:rPr>
  </w:style>
  <w:style w:type="character" w:customStyle="1" w:styleId="WW8Num11z2">
    <w:name w:val="WW8Num11z2"/>
    <w:rsid w:val="00DF53FB"/>
    <w:rPr>
      <w:rFonts w:ascii="Wingdings" w:hAnsi="Wingdings" w:cs="Wingdings"/>
    </w:rPr>
  </w:style>
  <w:style w:type="character" w:customStyle="1" w:styleId="WW8Num11z3">
    <w:name w:val="WW8Num11z3"/>
    <w:rsid w:val="00DF53FB"/>
    <w:rPr>
      <w:rFonts w:ascii="Symbol" w:hAnsi="Symbol" w:cs="Symbol"/>
    </w:rPr>
  </w:style>
  <w:style w:type="character" w:customStyle="1" w:styleId="WW8Num12z0">
    <w:name w:val="WW8Num12z0"/>
    <w:rsid w:val="00DF53FB"/>
    <w:rPr>
      <w:rFonts w:ascii="Wingdings" w:hAnsi="Wingdings" w:cs="Wingdings"/>
      <w:color w:val="FF0000"/>
      <w:sz w:val="22"/>
      <w:szCs w:val="22"/>
    </w:rPr>
  </w:style>
  <w:style w:type="character" w:customStyle="1" w:styleId="WW8Num12z2">
    <w:name w:val="WW8Num12z2"/>
    <w:rsid w:val="00DF53FB"/>
    <w:rPr>
      <w:rFonts w:ascii="StarSymbol" w:eastAsia="StarSymbol" w:hAnsi="StarSymbol" w:cs="StarSymbol"/>
    </w:rPr>
  </w:style>
  <w:style w:type="character" w:customStyle="1" w:styleId="WW8Num12z3">
    <w:name w:val="WW8Num12z3"/>
    <w:rsid w:val="00DF53FB"/>
    <w:rPr>
      <w:rFonts w:ascii="Symbol" w:hAnsi="Symbol" w:cs="Symbol"/>
    </w:rPr>
  </w:style>
  <w:style w:type="character" w:customStyle="1" w:styleId="WW8Num13z0">
    <w:name w:val="WW8Num13z0"/>
    <w:rsid w:val="00DF53FB"/>
    <w:rPr>
      <w:rFonts w:ascii="Wingdings" w:hAnsi="Wingdings" w:cs="Wingdings"/>
    </w:rPr>
  </w:style>
  <w:style w:type="character" w:customStyle="1" w:styleId="WW8Num13z1">
    <w:name w:val="WW8Num13z1"/>
    <w:rsid w:val="00DF53FB"/>
    <w:rPr>
      <w:rFonts w:ascii="Wingdings 2" w:hAnsi="Wingdings 2" w:cs="Wingdings 2"/>
    </w:rPr>
  </w:style>
  <w:style w:type="character" w:customStyle="1" w:styleId="WW8Num13z3">
    <w:name w:val="WW8Num13z3"/>
    <w:rsid w:val="00DF53FB"/>
    <w:rPr>
      <w:rFonts w:ascii="Symbol" w:hAnsi="Symbol" w:cs="Symbol"/>
    </w:rPr>
  </w:style>
  <w:style w:type="character" w:customStyle="1" w:styleId="WW8Num14z0">
    <w:name w:val="WW8Num14z0"/>
    <w:rsid w:val="00DF53FB"/>
    <w:rPr>
      <w:rFonts w:ascii="Symbol" w:hAnsi="Symbol" w:cs="Symbol"/>
    </w:rPr>
  </w:style>
  <w:style w:type="character" w:customStyle="1" w:styleId="WW8Num14z1">
    <w:name w:val="WW8Num14z1"/>
    <w:rsid w:val="00DF53FB"/>
    <w:rPr>
      <w:rFonts w:ascii="Courier New" w:hAnsi="Courier New" w:cs="Courier New"/>
    </w:rPr>
  </w:style>
  <w:style w:type="character" w:customStyle="1" w:styleId="WW8Num14z2">
    <w:name w:val="WW8Num14z2"/>
    <w:rsid w:val="00DF53FB"/>
    <w:rPr>
      <w:rFonts w:ascii="Wingdings" w:hAnsi="Wingdings" w:cs="Wingdings"/>
    </w:rPr>
  </w:style>
  <w:style w:type="character" w:customStyle="1" w:styleId="WW8Num14z3">
    <w:name w:val="WW8Num14z3"/>
    <w:rsid w:val="00DF53FB"/>
    <w:rPr>
      <w:rFonts w:ascii="Symbol" w:hAnsi="Symbol" w:cs="Symbol"/>
    </w:rPr>
  </w:style>
  <w:style w:type="character" w:customStyle="1" w:styleId="WW8Num15z0">
    <w:name w:val="WW8Num15z0"/>
    <w:rsid w:val="00DF53FB"/>
    <w:rPr>
      <w:rFonts w:ascii="Symbol" w:hAnsi="Symbol" w:cs="Symbol"/>
    </w:rPr>
  </w:style>
  <w:style w:type="character" w:customStyle="1" w:styleId="WW8Num15z1">
    <w:name w:val="WW8Num15z1"/>
    <w:rsid w:val="00DF53FB"/>
  </w:style>
  <w:style w:type="character" w:customStyle="1" w:styleId="WW8Num15z2">
    <w:name w:val="WW8Num15z2"/>
    <w:rsid w:val="00DF53FB"/>
  </w:style>
  <w:style w:type="character" w:customStyle="1" w:styleId="WW8Num15z4">
    <w:name w:val="WW8Num15z4"/>
    <w:rsid w:val="00DF53FB"/>
  </w:style>
  <w:style w:type="character" w:customStyle="1" w:styleId="WW8Num16z0">
    <w:name w:val="WW8Num16z0"/>
    <w:rsid w:val="00DF53FB"/>
    <w:rPr>
      <w:rFonts w:ascii="Symbol" w:hAnsi="Symbol" w:cs="Symbol"/>
    </w:rPr>
  </w:style>
  <w:style w:type="character" w:customStyle="1" w:styleId="WW8Num16z1">
    <w:name w:val="WW8Num16z1"/>
    <w:rsid w:val="00DF53FB"/>
    <w:rPr>
      <w:rFonts w:ascii="Courier New" w:hAnsi="Courier New" w:cs="Courier New"/>
    </w:rPr>
  </w:style>
  <w:style w:type="character" w:customStyle="1" w:styleId="WW8Num16z2">
    <w:name w:val="WW8Num16z2"/>
    <w:rsid w:val="00DF53FB"/>
    <w:rPr>
      <w:rFonts w:ascii="Wingdings" w:hAnsi="Wingdings" w:cs="Wingdings"/>
    </w:rPr>
  </w:style>
  <w:style w:type="character" w:customStyle="1" w:styleId="WW8Num16z3">
    <w:name w:val="WW8Num16z3"/>
    <w:rsid w:val="00DF53FB"/>
  </w:style>
  <w:style w:type="character" w:customStyle="1" w:styleId="WW8Num16z4">
    <w:name w:val="WW8Num16z4"/>
    <w:rsid w:val="00DF53FB"/>
  </w:style>
  <w:style w:type="character" w:customStyle="1" w:styleId="WW8Num16z5">
    <w:name w:val="WW8Num16z5"/>
    <w:rsid w:val="00DF53FB"/>
  </w:style>
  <w:style w:type="character" w:customStyle="1" w:styleId="WW8Num16z6">
    <w:name w:val="WW8Num16z6"/>
    <w:rsid w:val="00DF53FB"/>
  </w:style>
  <w:style w:type="character" w:customStyle="1" w:styleId="WW8Num16z7">
    <w:name w:val="WW8Num16z7"/>
    <w:rsid w:val="00DF53FB"/>
  </w:style>
  <w:style w:type="character" w:customStyle="1" w:styleId="WW8Num16z8">
    <w:name w:val="WW8Num16z8"/>
    <w:rsid w:val="00DF53FB"/>
  </w:style>
  <w:style w:type="character" w:customStyle="1" w:styleId="WW8Num17z0">
    <w:name w:val="WW8Num17z0"/>
    <w:rsid w:val="00DF53FB"/>
    <w:rPr>
      <w:rFonts w:ascii="Symbol" w:hAnsi="Symbol" w:cs="Symbol"/>
    </w:rPr>
  </w:style>
  <w:style w:type="character" w:customStyle="1" w:styleId="WW8Num17z1">
    <w:name w:val="WW8Num17z1"/>
    <w:rsid w:val="00DF53FB"/>
    <w:rPr>
      <w:rFonts w:ascii="Courier New" w:hAnsi="Courier New" w:cs="Courier New"/>
    </w:rPr>
  </w:style>
  <w:style w:type="character" w:customStyle="1" w:styleId="WW8Num17z2">
    <w:name w:val="WW8Num17z2"/>
    <w:rsid w:val="00DF53FB"/>
    <w:rPr>
      <w:rFonts w:ascii="Wingdings" w:hAnsi="Wingdings" w:cs="Wingdings"/>
    </w:rPr>
  </w:style>
  <w:style w:type="character" w:customStyle="1" w:styleId="WW8Num17z4">
    <w:name w:val="WW8Num17z4"/>
    <w:rsid w:val="00DF53FB"/>
  </w:style>
  <w:style w:type="character" w:customStyle="1" w:styleId="WW8Num17z5">
    <w:name w:val="WW8Num17z5"/>
    <w:rsid w:val="00DF53FB"/>
  </w:style>
  <w:style w:type="character" w:customStyle="1" w:styleId="WW8Num17z6">
    <w:name w:val="WW8Num17z6"/>
    <w:rsid w:val="00DF53FB"/>
  </w:style>
  <w:style w:type="character" w:customStyle="1" w:styleId="WW8Num17z7">
    <w:name w:val="WW8Num17z7"/>
    <w:rsid w:val="00DF53FB"/>
  </w:style>
  <w:style w:type="character" w:customStyle="1" w:styleId="WW8Num17z8">
    <w:name w:val="WW8Num17z8"/>
    <w:rsid w:val="00DF53FB"/>
  </w:style>
  <w:style w:type="character" w:customStyle="1" w:styleId="WW8Num18z0">
    <w:name w:val="WW8Num18z0"/>
    <w:rsid w:val="00DF53FB"/>
    <w:rPr>
      <w:rFonts w:ascii="Times New Roman" w:eastAsia="MS Mincho" w:hAnsi="Times New Roman" w:cs="Times New Roman"/>
      <w:color w:val="5B9BD5"/>
      <w:szCs w:val="22"/>
    </w:rPr>
  </w:style>
  <w:style w:type="character" w:customStyle="1" w:styleId="WW8Num18z1">
    <w:name w:val="WW8Num18z1"/>
    <w:rsid w:val="00DF53FB"/>
    <w:rPr>
      <w:rFonts w:ascii="Courier New" w:hAnsi="Courier New" w:cs="Courier New"/>
    </w:rPr>
  </w:style>
  <w:style w:type="character" w:customStyle="1" w:styleId="WW8Num18z2">
    <w:name w:val="WW8Num18z2"/>
    <w:rsid w:val="00DF53FB"/>
    <w:rPr>
      <w:rFonts w:ascii="Wingdings" w:hAnsi="Wingdings" w:cs="Wingdings"/>
    </w:rPr>
  </w:style>
  <w:style w:type="character" w:customStyle="1" w:styleId="WW8Num18z4">
    <w:name w:val="WW8Num18z4"/>
    <w:rsid w:val="00DF53FB"/>
  </w:style>
  <w:style w:type="character" w:customStyle="1" w:styleId="WW8Num18z5">
    <w:name w:val="WW8Num18z5"/>
    <w:rsid w:val="00DF53FB"/>
  </w:style>
  <w:style w:type="character" w:customStyle="1" w:styleId="WW8Num18z6">
    <w:name w:val="WW8Num18z6"/>
    <w:rsid w:val="00DF53FB"/>
  </w:style>
  <w:style w:type="character" w:customStyle="1" w:styleId="WW8Num18z7">
    <w:name w:val="WW8Num18z7"/>
    <w:rsid w:val="00DF53FB"/>
  </w:style>
  <w:style w:type="character" w:customStyle="1" w:styleId="WW8Num18z8">
    <w:name w:val="WW8Num18z8"/>
    <w:rsid w:val="00DF53FB"/>
  </w:style>
  <w:style w:type="character" w:customStyle="1" w:styleId="WW8Num19z0">
    <w:name w:val="WW8Num19z0"/>
    <w:rsid w:val="00DF53FB"/>
    <w:rPr>
      <w:rFonts w:ascii="Symbol" w:hAnsi="Symbol" w:cs="Symbol"/>
    </w:rPr>
  </w:style>
  <w:style w:type="character" w:customStyle="1" w:styleId="WW8Num19z2">
    <w:name w:val="WW8Num19z2"/>
    <w:rsid w:val="00DF53FB"/>
  </w:style>
  <w:style w:type="character" w:customStyle="1" w:styleId="WW8Num19z3">
    <w:name w:val="WW8Num19z3"/>
    <w:rsid w:val="00DF53FB"/>
    <w:rPr>
      <w:rFonts w:ascii="Symbol" w:hAnsi="Symbol" w:cs="Symbol"/>
    </w:rPr>
  </w:style>
  <w:style w:type="character" w:customStyle="1" w:styleId="WW8Num20z0">
    <w:name w:val="WW8Num20z0"/>
    <w:rsid w:val="00DF53FB"/>
    <w:rPr>
      <w:rFonts w:ascii="Symbol" w:hAnsi="Symbol" w:cs="Symbol"/>
    </w:rPr>
  </w:style>
  <w:style w:type="character" w:customStyle="1" w:styleId="WW8Num20z2">
    <w:name w:val="WW8Num20z2"/>
    <w:rsid w:val="00DF53FB"/>
    <w:rPr>
      <w:rFonts w:ascii="Wingdings" w:hAnsi="Wingdings" w:cs="Wingdings"/>
    </w:rPr>
  </w:style>
  <w:style w:type="character" w:customStyle="1" w:styleId="WW8Num20z3">
    <w:name w:val="WW8Num20z3"/>
    <w:rsid w:val="00DF53FB"/>
    <w:rPr>
      <w:rFonts w:ascii="Symbol" w:hAnsi="Symbol" w:cs="Symbol"/>
    </w:rPr>
  </w:style>
  <w:style w:type="character" w:customStyle="1" w:styleId="WW8Num21z0">
    <w:name w:val="WW8Num21z0"/>
    <w:rsid w:val="00DF53FB"/>
    <w:rPr>
      <w:rFonts w:ascii="Symbol" w:hAnsi="Symbol" w:cs="Symbol"/>
    </w:rPr>
  </w:style>
  <w:style w:type="character" w:customStyle="1" w:styleId="WW8Num21z2">
    <w:name w:val="WW8Num21z2"/>
    <w:rsid w:val="00DF53FB"/>
    <w:rPr>
      <w:rFonts w:ascii="Wingdings" w:hAnsi="Wingdings" w:cs="Wingdings"/>
    </w:rPr>
  </w:style>
  <w:style w:type="character" w:customStyle="1" w:styleId="WW8Num21z4">
    <w:name w:val="WW8Num21z4"/>
    <w:rsid w:val="00DF53FB"/>
    <w:rPr>
      <w:rFonts w:ascii="Courier New" w:hAnsi="Courier New" w:cs="Courier New"/>
    </w:rPr>
  </w:style>
  <w:style w:type="character" w:customStyle="1" w:styleId="WW8Num22z0">
    <w:name w:val="WW8Num22z0"/>
    <w:rsid w:val="00DF53FB"/>
    <w:rPr>
      <w:rFonts w:ascii="Symbol" w:hAnsi="Symbol" w:cs="Symbol"/>
    </w:rPr>
  </w:style>
  <w:style w:type="character" w:customStyle="1" w:styleId="WW8Num22z2">
    <w:name w:val="WW8Num22z2"/>
    <w:rsid w:val="00DF53FB"/>
    <w:rPr>
      <w:rFonts w:ascii="Wingdings" w:hAnsi="Wingdings" w:cs="Wingdings"/>
    </w:rPr>
  </w:style>
  <w:style w:type="character" w:customStyle="1" w:styleId="WW8Num22z3">
    <w:name w:val="WW8Num22z3"/>
    <w:rsid w:val="00DF53FB"/>
  </w:style>
  <w:style w:type="character" w:customStyle="1" w:styleId="WW8Num23z0">
    <w:name w:val="WW8Num23z0"/>
    <w:rsid w:val="00DF53FB"/>
    <w:rPr>
      <w:rFonts w:ascii="Wingdings" w:hAnsi="Wingdings" w:cs="Wingdings"/>
      <w:strike/>
      <w:color w:val="0000FF"/>
    </w:rPr>
  </w:style>
  <w:style w:type="character" w:customStyle="1" w:styleId="WW8Num23z2">
    <w:name w:val="WW8Num23z2"/>
    <w:rsid w:val="00DF53FB"/>
    <w:rPr>
      <w:rFonts w:ascii="Wingdings" w:hAnsi="Wingdings" w:cs="Wingdings"/>
    </w:rPr>
  </w:style>
  <w:style w:type="character" w:customStyle="1" w:styleId="WW8Num23z3">
    <w:name w:val="WW8Num23z3"/>
    <w:rsid w:val="00DF53FB"/>
    <w:rPr>
      <w:rFonts w:ascii="Symbol" w:hAnsi="Symbol" w:cs="Symbol"/>
    </w:rPr>
  </w:style>
  <w:style w:type="character" w:customStyle="1" w:styleId="WW8Num24z0">
    <w:name w:val="WW8Num24z0"/>
    <w:rsid w:val="00DF53FB"/>
    <w:rPr>
      <w:rFonts w:ascii="Symbol" w:hAnsi="Symbol" w:cs="Symbol"/>
      <w:color w:val="0000FF"/>
    </w:rPr>
  </w:style>
  <w:style w:type="character" w:customStyle="1" w:styleId="WW8Num24z2">
    <w:name w:val="WW8Num24z2"/>
    <w:rsid w:val="00DF53FB"/>
    <w:rPr>
      <w:rFonts w:ascii="Wingdings" w:hAnsi="Wingdings" w:cs="Wingdings"/>
    </w:rPr>
  </w:style>
  <w:style w:type="character" w:customStyle="1" w:styleId="WW8Num24z3">
    <w:name w:val="WW8Num24z3"/>
    <w:rsid w:val="00DF53FB"/>
    <w:rPr>
      <w:rFonts w:ascii="Symbol" w:hAnsi="Symbol" w:cs="Symbol"/>
    </w:rPr>
  </w:style>
  <w:style w:type="character" w:customStyle="1" w:styleId="WW8Num25z0">
    <w:name w:val="WW8Num25z0"/>
    <w:rsid w:val="00DF53FB"/>
    <w:rPr>
      <w:rFonts w:ascii="Symbol" w:hAnsi="Symbol" w:cs="Symbol"/>
      <w:strike/>
      <w:color w:val="0000FF"/>
      <w:sz w:val="22"/>
      <w:szCs w:val="22"/>
    </w:rPr>
  </w:style>
  <w:style w:type="character" w:customStyle="1" w:styleId="WW8Num25z2">
    <w:name w:val="WW8Num25z2"/>
    <w:rsid w:val="00DF53FB"/>
    <w:rPr>
      <w:rFonts w:ascii="Wingdings" w:hAnsi="Wingdings" w:cs="Wingdings"/>
    </w:rPr>
  </w:style>
  <w:style w:type="character" w:customStyle="1" w:styleId="WW8Num25z3">
    <w:name w:val="WW8Num25z3"/>
    <w:rsid w:val="00DF53FB"/>
    <w:rPr>
      <w:rFonts w:ascii="Symbol" w:hAnsi="Symbol" w:cs="Symbol"/>
    </w:rPr>
  </w:style>
  <w:style w:type="character" w:customStyle="1" w:styleId="WW8Num26z0">
    <w:name w:val="WW8Num26z0"/>
    <w:rsid w:val="00DF53FB"/>
    <w:rPr>
      <w:rFonts w:ascii="Symbol" w:hAnsi="Symbol" w:cs="Symbol"/>
      <w:strike/>
      <w:color w:val="0000FF"/>
      <w:sz w:val="22"/>
      <w:szCs w:val="22"/>
      <w:lang w:val="pl-PL"/>
    </w:rPr>
  </w:style>
  <w:style w:type="character" w:customStyle="1" w:styleId="WW8Num26z1">
    <w:name w:val="WW8Num26z1"/>
    <w:rsid w:val="00DF53FB"/>
    <w:rPr>
      <w:rFonts w:ascii="Courier New" w:hAnsi="Courier New" w:cs="Courier New"/>
    </w:rPr>
  </w:style>
  <w:style w:type="character" w:customStyle="1" w:styleId="WW8Num26z3">
    <w:name w:val="WW8Num26z3"/>
    <w:rsid w:val="00DF53FB"/>
    <w:rPr>
      <w:rFonts w:ascii="Symbol" w:hAnsi="Symbol" w:cs="Symbol"/>
    </w:rPr>
  </w:style>
  <w:style w:type="character" w:customStyle="1" w:styleId="WW8Num27z0">
    <w:name w:val="WW8Num27z0"/>
    <w:rsid w:val="00DF53FB"/>
    <w:rPr>
      <w:rFonts w:ascii="Symbol" w:hAnsi="Symbol" w:cs="Symbol"/>
      <w:strike/>
      <w:color w:val="0000FF"/>
      <w:sz w:val="18"/>
      <w:szCs w:val="18"/>
      <w:lang w:val="pl-PL"/>
    </w:rPr>
  </w:style>
  <w:style w:type="character" w:customStyle="1" w:styleId="WW8Num27z1">
    <w:name w:val="WW8Num27z1"/>
    <w:rsid w:val="00DF53FB"/>
    <w:rPr>
      <w:rFonts w:ascii="Courier New" w:hAnsi="Courier New" w:cs="Courier New"/>
    </w:rPr>
  </w:style>
  <w:style w:type="character" w:customStyle="1" w:styleId="WW8Num27z2">
    <w:name w:val="WW8Num27z2"/>
    <w:rsid w:val="00DF53FB"/>
    <w:rPr>
      <w:rFonts w:ascii="Wingdings" w:hAnsi="Wingdings" w:cs="Wingdings"/>
    </w:rPr>
  </w:style>
  <w:style w:type="character" w:customStyle="1" w:styleId="WW8Num27z3">
    <w:name w:val="WW8Num27z3"/>
    <w:rsid w:val="00DF53FB"/>
    <w:rPr>
      <w:rFonts w:ascii="Symbol" w:hAnsi="Symbol" w:cs="Symbol"/>
    </w:rPr>
  </w:style>
  <w:style w:type="character" w:customStyle="1" w:styleId="WW8Num27z4">
    <w:name w:val="WW8Num27z4"/>
    <w:rsid w:val="00DF53FB"/>
  </w:style>
  <w:style w:type="character" w:customStyle="1" w:styleId="WW8Num27z5">
    <w:name w:val="WW8Num27z5"/>
    <w:rsid w:val="00DF53FB"/>
  </w:style>
  <w:style w:type="character" w:customStyle="1" w:styleId="WW8Num27z6">
    <w:name w:val="WW8Num27z6"/>
    <w:rsid w:val="00DF53FB"/>
  </w:style>
  <w:style w:type="character" w:customStyle="1" w:styleId="WW8Num27z7">
    <w:name w:val="WW8Num27z7"/>
    <w:rsid w:val="00DF53FB"/>
  </w:style>
  <w:style w:type="character" w:customStyle="1" w:styleId="WW8Num27z8">
    <w:name w:val="WW8Num27z8"/>
    <w:rsid w:val="00DF53FB"/>
  </w:style>
  <w:style w:type="character" w:customStyle="1" w:styleId="WW8Num17z3">
    <w:name w:val="WW8Num17z3"/>
    <w:rsid w:val="00DF53FB"/>
    <w:rPr>
      <w:rFonts w:ascii="Symbol" w:hAnsi="Symbol" w:cs="Symbol"/>
    </w:rPr>
  </w:style>
  <w:style w:type="character" w:customStyle="1" w:styleId="WW8Num5z1">
    <w:name w:val="WW8Num5z1"/>
    <w:rsid w:val="00DF53FB"/>
    <w:rPr>
      <w:rFonts w:ascii="Wingdings" w:hAnsi="Wingdings" w:cs="Courier New"/>
      <w:sz w:val="22"/>
      <w:szCs w:val="22"/>
    </w:rPr>
  </w:style>
  <w:style w:type="character" w:customStyle="1" w:styleId="WW8Num5z4">
    <w:name w:val="WW8Num5z4"/>
    <w:rsid w:val="00DF53FB"/>
  </w:style>
  <w:style w:type="character" w:customStyle="1" w:styleId="WW8Num5z5">
    <w:name w:val="WW8Num5z5"/>
    <w:rsid w:val="00DF53FB"/>
  </w:style>
  <w:style w:type="character" w:customStyle="1" w:styleId="WW8Num5z6">
    <w:name w:val="WW8Num5z6"/>
    <w:rsid w:val="00DF53FB"/>
  </w:style>
  <w:style w:type="character" w:customStyle="1" w:styleId="WW8Num5z7">
    <w:name w:val="WW8Num5z7"/>
    <w:rsid w:val="00DF53FB"/>
  </w:style>
  <w:style w:type="character" w:customStyle="1" w:styleId="WW8Num5z8">
    <w:name w:val="WW8Num5z8"/>
    <w:rsid w:val="00DF53FB"/>
  </w:style>
  <w:style w:type="character" w:customStyle="1" w:styleId="WW8Num7z2">
    <w:name w:val="WW8Num7z2"/>
    <w:rsid w:val="00DF53FB"/>
    <w:rPr>
      <w:rFonts w:ascii="Wingdings" w:hAnsi="Wingdings" w:cs="Wingdings"/>
    </w:rPr>
  </w:style>
  <w:style w:type="character" w:customStyle="1" w:styleId="WW8Num7z3">
    <w:name w:val="WW8Num7z3"/>
    <w:rsid w:val="00DF53FB"/>
    <w:rPr>
      <w:rFonts w:ascii="Symbol" w:hAnsi="Symbol" w:cs="Symbol"/>
    </w:rPr>
  </w:style>
  <w:style w:type="character" w:customStyle="1" w:styleId="WW8Num12z1">
    <w:name w:val="WW8Num12z1"/>
    <w:rsid w:val="00DF53FB"/>
    <w:rPr>
      <w:rFonts w:ascii="Wingdings 2" w:hAnsi="Wingdings 2" w:cs="Wingdings 2"/>
    </w:rPr>
  </w:style>
  <w:style w:type="character" w:customStyle="1" w:styleId="WW8Num13z2">
    <w:name w:val="WW8Num13z2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8Num14z4">
    <w:name w:val="WW8Num14z4"/>
    <w:rsid w:val="00DF53FB"/>
    <w:rPr>
      <w:rFonts w:ascii="Courier New" w:hAnsi="Courier New" w:cs="Courier New"/>
    </w:rPr>
  </w:style>
  <w:style w:type="character" w:customStyle="1" w:styleId="WW8Num15z3">
    <w:name w:val="WW8Num15z3"/>
    <w:rsid w:val="00DF53FB"/>
  </w:style>
  <w:style w:type="character" w:customStyle="1" w:styleId="WW8Num15z5">
    <w:name w:val="WW8Num15z5"/>
    <w:rsid w:val="00DF53FB"/>
  </w:style>
  <w:style w:type="character" w:customStyle="1" w:styleId="WW8Num15z6">
    <w:name w:val="WW8Num15z6"/>
    <w:rsid w:val="00DF53FB"/>
  </w:style>
  <w:style w:type="character" w:customStyle="1" w:styleId="WW8Num15z7">
    <w:name w:val="WW8Num15z7"/>
    <w:rsid w:val="00DF53FB"/>
  </w:style>
  <w:style w:type="character" w:customStyle="1" w:styleId="WW8Num15z8">
    <w:name w:val="WW8Num15z8"/>
    <w:rsid w:val="00DF53FB"/>
  </w:style>
  <w:style w:type="character" w:customStyle="1" w:styleId="WW8Num18z3">
    <w:name w:val="WW8Num18z3"/>
    <w:rsid w:val="00DF53FB"/>
    <w:rPr>
      <w:rFonts w:ascii="Symbol" w:hAnsi="Symbol" w:cs="Symbol"/>
    </w:rPr>
  </w:style>
  <w:style w:type="character" w:customStyle="1" w:styleId="WW8Num20z4">
    <w:name w:val="WW8Num20z4"/>
    <w:rsid w:val="00DF53FB"/>
    <w:rPr>
      <w:rFonts w:ascii="Courier New" w:hAnsi="Courier New" w:cs="Courier New"/>
    </w:rPr>
  </w:style>
  <w:style w:type="character" w:customStyle="1" w:styleId="WW8Num21z3">
    <w:name w:val="WW8Num21z3"/>
    <w:rsid w:val="00DF53FB"/>
    <w:rPr>
      <w:rFonts w:ascii="Symbol" w:hAnsi="Symbol" w:cs="Symbol"/>
    </w:rPr>
  </w:style>
  <w:style w:type="character" w:customStyle="1" w:styleId="WW8Num25z1">
    <w:name w:val="WW8Num25z1"/>
    <w:rsid w:val="00DF53FB"/>
    <w:rPr>
      <w:rFonts w:ascii="Courier New" w:hAnsi="Courier New" w:cs="Courier New"/>
    </w:rPr>
  </w:style>
  <w:style w:type="character" w:customStyle="1" w:styleId="Domylnaczcionkaakapitu1">
    <w:name w:val="Domyślna czcionka akapitu1"/>
    <w:rsid w:val="00DF53FB"/>
  </w:style>
  <w:style w:type="character" w:customStyle="1" w:styleId="Numerstrony1">
    <w:name w:val="Numer strony1"/>
    <w:basedOn w:val="Domylnaczcionkaakapitu1"/>
    <w:rsid w:val="00DF53FB"/>
  </w:style>
  <w:style w:type="character" w:customStyle="1" w:styleId="UyteHipercze1">
    <w:name w:val="UżyteHiperłącze1"/>
    <w:rsid w:val="00DF53FB"/>
    <w:rPr>
      <w:color w:val="800080"/>
      <w:u w:val="single"/>
    </w:rPr>
  </w:style>
  <w:style w:type="character" w:styleId="Hipercze">
    <w:name w:val="Hyperlink"/>
    <w:rsid w:val="00DF53FB"/>
    <w:rPr>
      <w:rFonts w:cs="Times New Roman"/>
      <w:color w:val="0000FF"/>
      <w:u w:val="single"/>
    </w:rPr>
  </w:style>
  <w:style w:type="character" w:customStyle="1" w:styleId="Nagwek1Znak0">
    <w:name w:val="Nagłówek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AkapitzlistZnak">
    <w:name w:val="Akapit z listą Znak"/>
    <w:rsid w:val="00DF53FB"/>
    <w:rPr>
      <w:sz w:val="24"/>
      <w:szCs w:val="24"/>
    </w:rPr>
  </w:style>
  <w:style w:type="character" w:customStyle="1" w:styleId="Nagowek2Znak">
    <w:name w:val="Nagłowek2 Znak"/>
    <w:rsid w:val="00DF53FB"/>
    <w:rPr>
      <w:rFonts w:ascii="Tahoma" w:hAnsi="Tahoma" w:cs="Arial"/>
      <w:b/>
      <w:bCs/>
      <w:iCs/>
      <w:sz w:val="22"/>
      <w:szCs w:val="28"/>
    </w:rPr>
  </w:style>
  <w:style w:type="character" w:customStyle="1" w:styleId="nagwek2Znak0">
    <w:name w:val="nagłówek2 Znak"/>
    <w:rsid w:val="00DF53FB"/>
    <w:rPr>
      <w:rFonts w:ascii="Tahoma" w:hAnsi="Tahoma" w:cs="Tahoma"/>
      <w:b/>
      <w:bCs/>
      <w:iCs/>
      <w:kern w:val="1"/>
      <w:sz w:val="22"/>
      <w:szCs w:val="22"/>
    </w:rPr>
  </w:style>
  <w:style w:type="character" w:customStyle="1" w:styleId="WcicienormalneZnak">
    <w:name w:val="Wcięcie normalne Znak"/>
    <w:link w:val="Wcicienormalne"/>
    <w:rsid w:val="00DF53FB"/>
    <w:rPr>
      <w:rFonts w:ascii="Tahoma" w:hAnsi="Tahoma" w:cs="Tahoma"/>
      <w:color w:val="000000"/>
    </w:rPr>
  </w:style>
  <w:style w:type="character" w:customStyle="1" w:styleId="Odwoaniedokomentarza1">
    <w:name w:val="Odwołanie do komentarza1"/>
    <w:rsid w:val="00DF53FB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DF53FB"/>
  </w:style>
  <w:style w:type="character" w:customStyle="1" w:styleId="TematkomentarzaZnak">
    <w:name w:val="Temat komentarza Znak"/>
    <w:rsid w:val="00DF53FB"/>
    <w:rPr>
      <w:b/>
      <w:bCs/>
    </w:rPr>
  </w:style>
  <w:style w:type="character" w:customStyle="1" w:styleId="Nagowek2Znak0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TytuZnak">
    <w:name w:val="Tytuł Znak"/>
    <w:rsid w:val="00DF53FB"/>
    <w:rPr>
      <w:b/>
      <w:sz w:val="32"/>
    </w:rPr>
  </w:style>
  <w:style w:type="character" w:customStyle="1" w:styleId="Tekstpodstawowy2Znak">
    <w:name w:val="Tekst podstawowy 2 Znak"/>
    <w:rsid w:val="00DF53FB"/>
    <w:rPr>
      <w:rFonts w:ascii="Arial" w:hAnsi="Arial" w:cs="Arial"/>
      <w:sz w:val="22"/>
    </w:rPr>
  </w:style>
  <w:style w:type="character" w:customStyle="1" w:styleId="Nagwek3Znak1">
    <w:name w:val="Nagłówek 3 Znak1"/>
    <w:rsid w:val="00DF53FB"/>
    <w:rPr>
      <w:rFonts w:ascii="Tahoma" w:hAnsi="Tahoma" w:cs="Tahoma"/>
      <w:b/>
      <w:sz w:val="22"/>
    </w:rPr>
  </w:style>
  <w:style w:type="character" w:customStyle="1" w:styleId="Styl1Znak">
    <w:name w:val="Styl1 Znak"/>
    <w:rsid w:val="00DF53FB"/>
    <w:rPr>
      <w:rFonts w:ascii="Tahoma" w:hAnsi="Tahoma" w:cs="Tahoma"/>
      <w:b/>
      <w:sz w:val="22"/>
      <w:szCs w:val="22"/>
    </w:rPr>
  </w:style>
  <w:style w:type="character" w:customStyle="1" w:styleId="Nagowek3Znak">
    <w:name w:val="Nagłowek3 Znak"/>
    <w:rsid w:val="00DF53FB"/>
    <w:rPr>
      <w:rFonts w:ascii="Tahoma" w:hAnsi="Tahoma" w:cs="Tahoma"/>
      <w:b/>
      <w:sz w:val="22"/>
      <w:szCs w:val="22"/>
      <w:lang w:val="en-US"/>
    </w:rPr>
  </w:style>
  <w:style w:type="character" w:styleId="Pogrubienie">
    <w:name w:val="Strong"/>
    <w:qFormat/>
    <w:rsid w:val="00DF53FB"/>
    <w:rPr>
      <w:b/>
      <w:bCs/>
    </w:rPr>
  </w:style>
  <w:style w:type="character" w:customStyle="1" w:styleId="short-nametxt">
    <w:name w:val="short-name__txt"/>
    <w:rsid w:val="00DF53FB"/>
  </w:style>
  <w:style w:type="character" w:customStyle="1" w:styleId="nagowek2Znak1">
    <w:name w:val="nagłowek 2 Znak"/>
    <w:rsid w:val="00DF53FB"/>
    <w:rPr>
      <w:rFonts w:ascii="Tahoma" w:hAnsi="Tahoma" w:cs="Tahoma"/>
      <w:b/>
      <w:bCs/>
      <w:iCs/>
      <w:sz w:val="22"/>
      <w:szCs w:val="22"/>
    </w:rPr>
  </w:style>
  <w:style w:type="character" w:customStyle="1" w:styleId="nagwk1Znak">
    <w:name w:val="nagłówk 1 Znak"/>
    <w:rsid w:val="00DF53FB"/>
    <w:rPr>
      <w:rFonts w:ascii="Tahoma" w:hAnsi="Tahoma" w:cs="Tahoma"/>
      <w:b/>
      <w:bCs/>
      <w:smallCaps/>
      <w:kern w:val="1"/>
      <w:sz w:val="22"/>
      <w:szCs w:val="22"/>
    </w:rPr>
  </w:style>
  <w:style w:type="character" w:customStyle="1" w:styleId="WW8Num4z1">
    <w:name w:val="WW8Num4z1"/>
    <w:rsid w:val="00DF53FB"/>
    <w:rPr>
      <w:rFonts w:ascii="Wingdings" w:hAnsi="Wingdings" w:cs="Courier New"/>
    </w:rPr>
  </w:style>
  <w:style w:type="character" w:customStyle="1" w:styleId="WW8Num4z4">
    <w:name w:val="WW8Num4z4"/>
    <w:rsid w:val="00DF53FB"/>
  </w:style>
  <w:style w:type="character" w:customStyle="1" w:styleId="WW8Num4z5">
    <w:name w:val="WW8Num4z5"/>
    <w:rsid w:val="00DF53FB"/>
  </w:style>
  <w:style w:type="character" w:customStyle="1" w:styleId="WW8Num4z6">
    <w:name w:val="WW8Num4z6"/>
    <w:rsid w:val="00DF53FB"/>
  </w:style>
  <w:style w:type="character" w:customStyle="1" w:styleId="WW8Num4z7">
    <w:name w:val="WW8Num4z7"/>
    <w:rsid w:val="00DF53FB"/>
  </w:style>
  <w:style w:type="character" w:customStyle="1" w:styleId="WW8Num4z8">
    <w:name w:val="WW8Num4z8"/>
    <w:rsid w:val="00DF53FB"/>
  </w:style>
  <w:style w:type="character" w:customStyle="1" w:styleId="WW8Num8z1">
    <w:name w:val="WW8Num8z1"/>
    <w:rsid w:val="00DF53FB"/>
    <w:rPr>
      <w:b/>
      <w:color w:val="0000FF"/>
      <w:sz w:val="24"/>
      <w:lang w:val="pl-PL"/>
    </w:rPr>
  </w:style>
  <w:style w:type="character" w:customStyle="1" w:styleId="WW8Num21z1">
    <w:name w:val="WW8Num21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21z5">
    <w:name w:val="WW8Num21z5"/>
    <w:rsid w:val="00DF53FB"/>
    <w:rPr>
      <w:rFonts w:ascii="Wingdings" w:hAnsi="Wingdings" w:cs="Wingdings"/>
    </w:rPr>
  </w:style>
  <w:style w:type="character" w:customStyle="1" w:styleId="WW8Num28z0">
    <w:name w:val="WW8Num28z0"/>
    <w:rsid w:val="00DF53FB"/>
    <w:rPr>
      <w:rFonts w:ascii="Symbol" w:hAnsi="Symbol" w:cs="Symbol"/>
    </w:rPr>
  </w:style>
  <w:style w:type="character" w:customStyle="1" w:styleId="WW8Num28z1">
    <w:name w:val="WW8Num28z1"/>
    <w:rsid w:val="00DF53FB"/>
    <w:rPr>
      <w:rFonts w:ascii="Courier New" w:hAnsi="Courier New" w:cs="Courier New"/>
      <w:strike/>
    </w:rPr>
  </w:style>
  <w:style w:type="character" w:customStyle="1" w:styleId="WW8Num28z2">
    <w:name w:val="WW8Num28z2"/>
    <w:rsid w:val="00DF53FB"/>
    <w:rPr>
      <w:rFonts w:ascii="Wingdings" w:hAnsi="Wingdings" w:cs="Wingdings"/>
    </w:rPr>
  </w:style>
  <w:style w:type="character" w:customStyle="1" w:styleId="WW8Num28z3">
    <w:name w:val="WW8Num28z3"/>
    <w:rsid w:val="00DF53FB"/>
    <w:rPr>
      <w:rFonts w:ascii="Symbol" w:hAnsi="Symbol" w:cs="Symbol"/>
    </w:rPr>
  </w:style>
  <w:style w:type="character" w:customStyle="1" w:styleId="WW8Num29z0">
    <w:name w:val="WW8Num29z0"/>
    <w:rsid w:val="00DF53FB"/>
    <w:rPr>
      <w:rFonts w:ascii="Symbol" w:eastAsia="MS Mincho" w:hAnsi="Symbol" w:cs="Symbol"/>
    </w:rPr>
  </w:style>
  <w:style w:type="character" w:customStyle="1" w:styleId="WW8Num29z1">
    <w:name w:val="WW8Num29z1"/>
    <w:rsid w:val="00DF53FB"/>
    <w:rPr>
      <w:rFonts w:ascii="Courier New" w:hAnsi="Courier New" w:cs="Courier New"/>
      <w:strike/>
    </w:rPr>
  </w:style>
  <w:style w:type="character" w:customStyle="1" w:styleId="WW8Num29z2">
    <w:name w:val="WW8Num29z2"/>
    <w:rsid w:val="00DF53FB"/>
    <w:rPr>
      <w:rFonts w:ascii="Wingdings" w:hAnsi="Wingdings" w:cs="Wingdings"/>
    </w:rPr>
  </w:style>
  <w:style w:type="character" w:customStyle="1" w:styleId="WW8Num29z3">
    <w:name w:val="WW8Num29z3"/>
    <w:rsid w:val="00DF53FB"/>
    <w:rPr>
      <w:rFonts w:ascii="Symbol" w:hAnsi="Symbol" w:cs="Symbol"/>
    </w:rPr>
  </w:style>
  <w:style w:type="character" w:customStyle="1" w:styleId="WW8Num29z4">
    <w:name w:val="WW8Num29z4"/>
    <w:rsid w:val="00DF53FB"/>
    <w:rPr>
      <w:rFonts w:ascii="Courier New" w:hAnsi="Courier New" w:cs="Courier New"/>
    </w:rPr>
  </w:style>
  <w:style w:type="character" w:customStyle="1" w:styleId="WW8Num30z0">
    <w:name w:val="WW8Num30z0"/>
    <w:rsid w:val="00DF53FB"/>
    <w:rPr>
      <w:rFonts w:ascii="Symbol" w:hAnsi="Symbol" w:cs="Symbol"/>
      <w:color w:val="0000FF"/>
    </w:rPr>
  </w:style>
  <w:style w:type="character" w:customStyle="1" w:styleId="WW8Num31z0">
    <w:name w:val="WW8Num31z0"/>
    <w:rsid w:val="00DF53FB"/>
    <w:rPr>
      <w:rFonts w:ascii="Symbol" w:hAnsi="Symbol" w:cs="Symbol"/>
      <w:color w:val="0000FF"/>
    </w:rPr>
  </w:style>
  <w:style w:type="character" w:customStyle="1" w:styleId="WW8Num32z0">
    <w:name w:val="WW8Num32z0"/>
    <w:rsid w:val="00DF53FB"/>
    <w:rPr>
      <w:rFonts w:ascii="Symbol" w:hAnsi="Symbol" w:cs="Symbol"/>
      <w:color w:val="0000FF"/>
    </w:rPr>
  </w:style>
  <w:style w:type="character" w:customStyle="1" w:styleId="WW8Num33z0">
    <w:name w:val="WW8Num33z0"/>
    <w:rsid w:val="00DF53FB"/>
    <w:rPr>
      <w:rFonts w:ascii="Symbol" w:hAnsi="Symbol" w:cs="Symbol"/>
    </w:rPr>
  </w:style>
  <w:style w:type="character" w:customStyle="1" w:styleId="WW8Num34z0">
    <w:name w:val="WW8Num34z0"/>
    <w:rsid w:val="00DF53FB"/>
    <w:rPr>
      <w:rFonts w:ascii="Symbol" w:hAnsi="Symbol" w:cs="Symbol"/>
    </w:rPr>
  </w:style>
  <w:style w:type="character" w:customStyle="1" w:styleId="WW8Num35z0">
    <w:name w:val="WW8Num35z0"/>
    <w:rsid w:val="00DF53FB"/>
    <w:rPr>
      <w:rFonts w:ascii="Symbol" w:hAnsi="Symbol" w:cs="Symbol"/>
    </w:rPr>
  </w:style>
  <w:style w:type="character" w:customStyle="1" w:styleId="WW8Num36z0">
    <w:name w:val="WW8Num36z0"/>
    <w:rsid w:val="00DF53FB"/>
    <w:rPr>
      <w:rFonts w:ascii="Symbol" w:hAnsi="Symbol" w:cs="Symbol"/>
    </w:rPr>
  </w:style>
  <w:style w:type="character" w:customStyle="1" w:styleId="WW8Num37z0">
    <w:name w:val="WW8Num37z0"/>
    <w:rsid w:val="00DF53FB"/>
    <w:rPr>
      <w:rFonts w:ascii="Symbol" w:hAnsi="Symbol" w:cs="Symbol"/>
    </w:rPr>
  </w:style>
  <w:style w:type="character" w:customStyle="1" w:styleId="WW8Num38z0">
    <w:name w:val="WW8Num38z0"/>
    <w:rsid w:val="00DF53FB"/>
    <w:rPr>
      <w:rFonts w:ascii="Symbol" w:hAnsi="Symbol" w:cs="Symbol"/>
    </w:rPr>
  </w:style>
  <w:style w:type="character" w:customStyle="1" w:styleId="WW8Num39z0">
    <w:name w:val="WW8Num39z0"/>
    <w:rsid w:val="00DF53FB"/>
    <w:rPr>
      <w:rFonts w:ascii="Symbol" w:hAnsi="Symbol" w:cs="Symbol"/>
    </w:rPr>
  </w:style>
  <w:style w:type="character" w:customStyle="1" w:styleId="WW8Num40z0">
    <w:name w:val="WW8Num40z0"/>
    <w:rsid w:val="00DF53FB"/>
    <w:rPr>
      <w:rFonts w:ascii="Symbol" w:hAnsi="Symbol" w:cs="Symbol"/>
      <w:strike/>
    </w:rPr>
  </w:style>
  <w:style w:type="character" w:customStyle="1" w:styleId="WW8Num41z0">
    <w:name w:val="WW8Num41z0"/>
    <w:rsid w:val="00DF53FB"/>
    <w:rPr>
      <w:rFonts w:ascii="Symbol" w:hAnsi="Symbol" w:cs="Symbol"/>
      <w:strike/>
    </w:rPr>
  </w:style>
  <w:style w:type="character" w:customStyle="1" w:styleId="WW8Num42z0">
    <w:name w:val="WW8Num42z0"/>
    <w:rsid w:val="00DF53FB"/>
    <w:rPr>
      <w:rFonts w:ascii="Symbol" w:hAnsi="Symbol" w:cs="Symbol"/>
      <w:sz w:val="18"/>
      <w:szCs w:val="18"/>
    </w:rPr>
  </w:style>
  <w:style w:type="character" w:customStyle="1" w:styleId="WW8Num43z0">
    <w:name w:val="WW8Num43z0"/>
    <w:rsid w:val="00DF53FB"/>
    <w:rPr>
      <w:rFonts w:ascii="Symbol" w:hAnsi="Symbol" w:cs="Symbol"/>
      <w:sz w:val="18"/>
      <w:szCs w:val="18"/>
    </w:rPr>
  </w:style>
  <w:style w:type="character" w:customStyle="1" w:styleId="WW8Num44z0">
    <w:name w:val="WW8Num44z0"/>
    <w:rsid w:val="00DF53FB"/>
    <w:rPr>
      <w:rFonts w:ascii="Symbol" w:hAnsi="Symbol" w:cs="Symbol"/>
      <w:strike/>
    </w:rPr>
  </w:style>
  <w:style w:type="character" w:customStyle="1" w:styleId="WW8Num45z0">
    <w:name w:val="WW8Num45z0"/>
    <w:rsid w:val="00DF53FB"/>
    <w:rPr>
      <w:rFonts w:ascii="Symbol" w:eastAsia="Times New Roman" w:hAnsi="Symbol" w:cs="Symbol"/>
      <w:strike/>
    </w:rPr>
  </w:style>
  <w:style w:type="character" w:customStyle="1" w:styleId="WW8Num46z0">
    <w:name w:val="WW8Num46z0"/>
    <w:rsid w:val="00DF53FB"/>
    <w:rPr>
      <w:rFonts w:ascii="Symbol" w:hAnsi="Symbol" w:cs="Symbol"/>
      <w:color w:val="0000FF"/>
      <w:sz w:val="18"/>
      <w:szCs w:val="18"/>
    </w:rPr>
  </w:style>
  <w:style w:type="character" w:customStyle="1" w:styleId="WW8Num47z0">
    <w:name w:val="WW8Num47z0"/>
    <w:rsid w:val="00DF53FB"/>
    <w:rPr>
      <w:rFonts w:ascii="Symbol" w:eastAsia="MS Mincho" w:hAnsi="Symbol" w:cs="Symbol"/>
      <w:sz w:val="18"/>
      <w:szCs w:val="18"/>
    </w:rPr>
  </w:style>
  <w:style w:type="character" w:customStyle="1" w:styleId="WW8Num48z0">
    <w:name w:val="WW8Num48z0"/>
    <w:rsid w:val="00DF53FB"/>
    <w:rPr>
      <w:rFonts w:ascii="Wingdings" w:eastAsia="MS Mincho" w:hAnsi="Wingdings" w:cs="Wingdings"/>
      <w:strike/>
      <w:color w:val="0000FF"/>
    </w:rPr>
  </w:style>
  <w:style w:type="character" w:customStyle="1" w:styleId="WW8Num49z0">
    <w:name w:val="WW8Num49z0"/>
    <w:rsid w:val="00DF53FB"/>
    <w:rPr>
      <w:rFonts w:ascii="Symbol" w:hAnsi="Symbol" w:cs="Symbol"/>
      <w:strike/>
      <w:color w:val="0000FF"/>
      <w:sz w:val="18"/>
      <w:szCs w:val="18"/>
    </w:rPr>
  </w:style>
  <w:style w:type="character" w:customStyle="1" w:styleId="WW8Num50z0">
    <w:name w:val="WW8Num50z0"/>
    <w:rsid w:val="00DF53FB"/>
    <w:rPr>
      <w:rFonts w:ascii="Symbol" w:hAnsi="Symbol" w:cs="Symbol"/>
      <w:sz w:val="18"/>
      <w:szCs w:val="18"/>
    </w:rPr>
  </w:style>
  <w:style w:type="character" w:customStyle="1" w:styleId="WW8Num51z0">
    <w:name w:val="WW8Num51z0"/>
    <w:rsid w:val="00DF53FB"/>
    <w:rPr>
      <w:rFonts w:ascii="Wingdings" w:hAnsi="Wingdings" w:cs="Wingdings"/>
    </w:rPr>
  </w:style>
  <w:style w:type="character" w:customStyle="1" w:styleId="WW8Num52z0">
    <w:name w:val="WW8Num52z0"/>
    <w:rsid w:val="00DF53FB"/>
    <w:rPr>
      <w:rFonts w:ascii="Symbol" w:hAnsi="Symbol" w:cs="Symbol"/>
    </w:rPr>
  </w:style>
  <w:style w:type="character" w:customStyle="1" w:styleId="WW8Num53z0">
    <w:name w:val="WW8Num53z0"/>
    <w:rsid w:val="00DF53FB"/>
    <w:rPr>
      <w:rFonts w:ascii="Symbol" w:hAnsi="Symbol" w:cs="Symbol"/>
    </w:rPr>
  </w:style>
  <w:style w:type="character" w:customStyle="1" w:styleId="WW8Num54z0">
    <w:name w:val="WW8Num54z0"/>
    <w:rsid w:val="00DF53FB"/>
    <w:rPr>
      <w:rFonts w:ascii="Wingdings" w:hAnsi="Wingdings" w:cs="Wingdings"/>
    </w:rPr>
  </w:style>
  <w:style w:type="character" w:customStyle="1" w:styleId="WW8Num55z0">
    <w:name w:val="WW8Num55z0"/>
    <w:rsid w:val="00DF53FB"/>
    <w:rPr>
      <w:rFonts w:ascii="Wingdings" w:hAnsi="Wingdings" w:cs="Wingdings"/>
    </w:rPr>
  </w:style>
  <w:style w:type="character" w:customStyle="1" w:styleId="WW8Num56z0">
    <w:name w:val="WW8Num56z0"/>
    <w:rsid w:val="00DF53FB"/>
    <w:rPr>
      <w:rFonts w:ascii="Wingdings" w:hAnsi="Wingdings" w:cs="Wingdings"/>
      <w:color w:val="000000"/>
      <w:sz w:val="24"/>
    </w:rPr>
  </w:style>
  <w:style w:type="character" w:customStyle="1" w:styleId="WW8Num57z0">
    <w:name w:val="WW8Num5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58z0">
    <w:name w:val="WW8Num58z0"/>
    <w:rsid w:val="00DF53FB"/>
    <w:rPr>
      <w:rFonts w:ascii="Wingdings" w:hAnsi="Wingdings" w:cs="Wingdings"/>
      <w:strike/>
    </w:rPr>
  </w:style>
  <w:style w:type="character" w:customStyle="1" w:styleId="WW8Num59z0">
    <w:name w:val="WW8Num59z0"/>
    <w:rsid w:val="00DF53FB"/>
    <w:rPr>
      <w:rFonts w:ascii="Wingdings" w:hAnsi="Wingdings" w:cs="Wingdings"/>
    </w:rPr>
  </w:style>
  <w:style w:type="character" w:customStyle="1" w:styleId="WW8Num60z0">
    <w:name w:val="WW8Num60z0"/>
    <w:rsid w:val="00DF53FB"/>
    <w:rPr>
      <w:rFonts w:ascii="Wingdings" w:hAnsi="Wingdings" w:cs="Wingdings"/>
    </w:rPr>
  </w:style>
  <w:style w:type="character" w:customStyle="1" w:styleId="WW8Num61z0">
    <w:name w:val="WW8Num61z0"/>
    <w:rsid w:val="00DF53FB"/>
    <w:rPr>
      <w:rFonts w:ascii="Wingdings" w:hAnsi="Wingdings" w:cs="Wingdings"/>
    </w:rPr>
  </w:style>
  <w:style w:type="character" w:customStyle="1" w:styleId="WW8Num62z0">
    <w:name w:val="WW8Num62z0"/>
    <w:rsid w:val="00DF53FB"/>
    <w:rPr>
      <w:rFonts w:ascii="Wingdings" w:hAnsi="Wingdings" w:cs="Wingdings"/>
    </w:rPr>
  </w:style>
  <w:style w:type="character" w:customStyle="1" w:styleId="WW8Num63z0">
    <w:name w:val="WW8Num63z0"/>
    <w:rsid w:val="00DF53FB"/>
    <w:rPr>
      <w:rFonts w:ascii="Wingdings" w:hAnsi="Wingdings" w:cs="Wingdings"/>
      <w:szCs w:val="23"/>
    </w:rPr>
  </w:style>
  <w:style w:type="character" w:customStyle="1" w:styleId="WW8Num64z0">
    <w:name w:val="WW8Num64z0"/>
    <w:rsid w:val="00DF53FB"/>
    <w:rPr>
      <w:rFonts w:ascii="Wingdings" w:hAnsi="Wingdings" w:cs="Wingdings"/>
      <w:szCs w:val="23"/>
    </w:rPr>
  </w:style>
  <w:style w:type="character" w:customStyle="1" w:styleId="WW8Num65z0">
    <w:name w:val="WW8Num65z0"/>
    <w:rsid w:val="00DF53FB"/>
    <w:rPr>
      <w:rFonts w:ascii="Wingdings" w:hAnsi="Wingdings" w:cs="Wingdings"/>
    </w:rPr>
  </w:style>
  <w:style w:type="character" w:customStyle="1" w:styleId="WW8Num66z0">
    <w:name w:val="WW8Num66z0"/>
    <w:rsid w:val="00DF53FB"/>
    <w:rPr>
      <w:color w:val="000000"/>
    </w:rPr>
  </w:style>
  <w:style w:type="character" w:customStyle="1" w:styleId="WW8Num67z0">
    <w:name w:val="WW8Num67z0"/>
    <w:rsid w:val="00DF53FB"/>
    <w:rPr>
      <w:rFonts w:ascii="Symbol" w:hAnsi="Symbol" w:cs="Symbol"/>
      <w:sz w:val="18"/>
      <w:szCs w:val="18"/>
    </w:rPr>
  </w:style>
  <w:style w:type="character" w:customStyle="1" w:styleId="WW8Num68z0">
    <w:name w:val="WW8Num68z0"/>
    <w:rsid w:val="00DF53FB"/>
    <w:rPr>
      <w:rFonts w:ascii="Symbol" w:hAnsi="Symbol" w:cs="Symbol"/>
      <w:sz w:val="18"/>
      <w:szCs w:val="18"/>
    </w:rPr>
  </w:style>
  <w:style w:type="character" w:customStyle="1" w:styleId="WW8Num69z0">
    <w:name w:val="WW8Num69z0"/>
    <w:rsid w:val="00DF53FB"/>
    <w:rPr>
      <w:rFonts w:ascii="Symbol" w:hAnsi="Symbol" w:cs="Symbol"/>
      <w:sz w:val="18"/>
      <w:szCs w:val="18"/>
    </w:rPr>
  </w:style>
  <w:style w:type="character" w:customStyle="1" w:styleId="WW8Num70z0">
    <w:name w:val="WW8Num70z0"/>
    <w:rsid w:val="00DF53FB"/>
    <w:rPr>
      <w:rFonts w:ascii="Symbol" w:hAnsi="Symbol" w:cs="Symbol"/>
      <w:sz w:val="18"/>
      <w:szCs w:val="18"/>
    </w:rPr>
  </w:style>
  <w:style w:type="character" w:customStyle="1" w:styleId="WW8Num71z0">
    <w:name w:val="WW8Num71z0"/>
    <w:rsid w:val="00DF53FB"/>
    <w:rPr>
      <w:b/>
      <w:i w:val="0"/>
    </w:rPr>
  </w:style>
  <w:style w:type="character" w:customStyle="1" w:styleId="WW8Num71z1">
    <w:name w:val="WW8Num71z1"/>
    <w:rsid w:val="00DF53FB"/>
    <w:rPr>
      <w:rFonts w:ascii="Courier New" w:hAnsi="Courier New" w:cs="Courier New"/>
    </w:rPr>
  </w:style>
  <w:style w:type="character" w:customStyle="1" w:styleId="WW8Num72z0">
    <w:name w:val="WW8Num72z0"/>
    <w:rsid w:val="00DF53FB"/>
    <w:rPr>
      <w:rFonts w:ascii="Wingdings" w:hAnsi="Wingdings" w:cs="Wingdings"/>
    </w:rPr>
  </w:style>
  <w:style w:type="character" w:customStyle="1" w:styleId="WW8Num73z0">
    <w:name w:val="WW8Num73z0"/>
    <w:rsid w:val="00DF53FB"/>
    <w:rPr>
      <w:rFonts w:ascii="Wingdings" w:hAnsi="Wingdings" w:cs="Wingdings"/>
    </w:rPr>
  </w:style>
  <w:style w:type="character" w:customStyle="1" w:styleId="WW8Num74z0">
    <w:name w:val="WW8Num74z0"/>
    <w:rsid w:val="00DF53FB"/>
    <w:rPr>
      <w:rFonts w:ascii="Wingdings" w:hAnsi="Wingdings" w:cs="Wingdings"/>
      <w:strike/>
    </w:rPr>
  </w:style>
  <w:style w:type="character" w:customStyle="1" w:styleId="WW8Num75z0">
    <w:name w:val="WW8Num75z0"/>
    <w:rsid w:val="00DF53FB"/>
    <w:rPr>
      <w:rFonts w:ascii="Wingdings" w:hAnsi="Wingdings" w:cs="Wingdings"/>
    </w:rPr>
  </w:style>
  <w:style w:type="character" w:customStyle="1" w:styleId="WW8Num76z0">
    <w:name w:val="WW8Num76z0"/>
    <w:rsid w:val="00DF53FB"/>
    <w:rPr>
      <w:rFonts w:ascii="Wingdings" w:hAnsi="Wingdings" w:cs="Wingdings"/>
    </w:rPr>
  </w:style>
  <w:style w:type="character" w:customStyle="1" w:styleId="WW8Num77z0">
    <w:name w:val="WW8Num77z0"/>
    <w:rsid w:val="00DF53FB"/>
    <w:rPr>
      <w:rFonts w:ascii="Wingdings" w:hAnsi="Wingdings" w:cs="Wingdings"/>
    </w:rPr>
  </w:style>
  <w:style w:type="character" w:customStyle="1" w:styleId="WW8Num78z0">
    <w:name w:val="WW8Num78z0"/>
    <w:rsid w:val="00DF53FB"/>
    <w:rPr>
      <w:rFonts w:ascii="Wingdings" w:hAnsi="Wingdings" w:cs="Wingdings"/>
      <w:strike/>
      <w:color w:val="0000FF"/>
    </w:rPr>
  </w:style>
  <w:style w:type="character" w:customStyle="1" w:styleId="WW8Num78z1">
    <w:name w:val="WW8Num78z1"/>
    <w:rsid w:val="00DF53FB"/>
    <w:rPr>
      <w:rFonts w:ascii="Courier New" w:hAnsi="Courier New" w:cs="Courier New"/>
    </w:rPr>
  </w:style>
  <w:style w:type="character" w:customStyle="1" w:styleId="WW8Num78z2">
    <w:name w:val="WW8Num78z2"/>
    <w:rsid w:val="00DF53FB"/>
    <w:rPr>
      <w:rFonts w:ascii="Wingdings" w:hAnsi="Wingdings" w:cs="Wingdings"/>
    </w:rPr>
  </w:style>
  <w:style w:type="character" w:customStyle="1" w:styleId="WW8Num78z3">
    <w:name w:val="WW8Num78z3"/>
    <w:rsid w:val="00DF53FB"/>
    <w:rPr>
      <w:rFonts w:ascii="Symbol" w:hAnsi="Symbol" w:cs="Symbol"/>
    </w:rPr>
  </w:style>
  <w:style w:type="character" w:customStyle="1" w:styleId="WW8Num79z0">
    <w:name w:val="WW8Num79z0"/>
    <w:rsid w:val="00DF53FB"/>
    <w:rPr>
      <w:rFonts w:ascii="Wingdings" w:hAnsi="Wingdings" w:cs="Wingdings"/>
      <w:color w:val="0000FF"/>
    </w:rPr>
  </w:style>
  <w:style w:type="character" w:customStyle="1" w:styleId="WW8Num79z1">
    <w:name w:val="WW8Num79z1"/>
    <w:rsid w:val="00DF53FB"/>
    <w:rPr>
      <w:rFonts w:ascii="Courier New" w:hAnsi="Courier New" w:cs="Courier New"/>
    </w:rPr>
  </w:style>
  <w:style w:type="character" w:customStyle="1" w:styleId="WW8Num80z0">
    <w:name w:val="WW8Num80z0"/>
    <w:rsid w:val="00DF53FB"/>
    <w:rPr>
      <w:rFonts w:ascii="Wingdings" w:hAnsi="Wingdings" w:cs="Wingdings"/>
    </w:rPr>
  </w:style>
  <w:style w:type="character" w:customStyle="1" w:styleId="WW8Num81z0">
    <w:name w:val="WW8Num81z0"/>
    <w:rsid w:val="00DF53FB"/>
    <w:rPr>
      <w:rFonts w:ascii="Wingdings" w:hAnsi="Wingdings" w:cs="Wingdings"/>
    </w:rPr>
  </w:style>
  <w:style w:type="character" w:customStyle="1" w:styleId="WW8Num82z0">
    <w:name w:val="WW8Num82z0"/>
    <w:rsid w:val="00DF53FB"/>
    <w:rPr>
      <w:rFonts w:ascii="Wingdings" w:hAnsi="Wingdings" w:cs="Wingdings"/>
    </w:rPr>
  </w:style>
  <w:style w:type="character" w:customStyle="1" w:styleId="WW8Num83z0">
    <w:name w:val="WW8Num83z0"/>
    <w:rsid w:val="00DF53FB"/>
    <w:rPr>
      <w:rFonts w:ascii="Wingdings" w:hAnsi="Wingdings" w:cs="Wingdings"/>
    </w:rPr>
  </w:style>
  <w:style w:type="character" w:customStyle="1" w:styleId="WW8Num84z0">
    <w:name w:val="WW8Num84z0"/>
    <w:rsid w:val="00DF53FB"/>
    <w:rPr>
      <w:rFonts w:ascii="Wingdings" w:hAnsi="Wingdings" w:cs="Wingdings"/>
    </w:rPr>
  </w:style>
  <w:style w:type="character" w:customStyle="1" w:styleId="WW8Num85z0">
    <w:name w:val="WW8Num85z0"/>
    <w:rsid w:val="00DF53FB"/>
    <w:rPr>
      <w:b/>
      <w:i w:val="0"/>
    </w:rPr>
  </w:style>
  <w:style w:type="character" w:customStyle="1" w:styleId="WW8Num85z1">
    <w:name w:val="WW8Num85z1"/>
    <w:rsid w:val="00DF53FB"/>
    <w:rPr>
      <w:rFonts w:ascii="Courier New" w:hAnsi="Courier New" w:cs="Courier New"/>
      <w:color w:val="0000FF"/>
      <w:szCs w:val="22"/>
    </w:rPr>
  </w:style>
  <w:style w:type="character" w:customStyle="1" w:styleId="WW8Num85z3">
    <w:name w:val="WW8Num85z3"/>
    <w:rsid w:val="00DF53FB"/>
    <w:rPr>
      <w:rFonts w:ascii="Symbol" w:hAnsi="Symbol" w:cs="Symbol"/>
    </w:rPr>
  </w:style>
  <w:style w:type="character" w:customStyle="1" w:styleId="WW8Num85z4">
    <w:name w:val="WW8Num85z4"/>
    <w:rsid w:val="00DF53FB"/>
    <w:rPr>
      <w:rFonts w:ascii="Courier New" w:hAnsi="Courier New" w:cs="Courier New"/>
    </w:rPr>
  </w:style>
  <w:style w:type="character" w:customStyle="1" w:styleId="WW8Num86z0">
    <w:name w:val="WW8Num86z0"/>
    <w:rsid w:val="00DF53FB"/>
    <w:rPr>
      <w:rFonts w:ascii="Wingdings" w:hAnsi="Wingdings" w:cs="Wingdings"/>
    </w:rPr>
  </w:style>
  <w:style w:type="character" w:customStyle="1" w:styleId="WW8Num86z1">
    <w:name w:val="WW8Num86z1"/>
    <w:rsid w:val="00DF53FB"/>
    <w:rPr>
      <w:rFonts w:ascii="Courier New" w:hAnsi="Courier New" w:cs="Courier New"/>
      <w:szCs w:val="22"/>
    </w:rPr>
  </w:style>
  <w:style w:type="character" w:customStyle="1" w:styleId="WW8Num87z0">
    <w:name w:val="WW8Num87z0"/>
    <w:rsid w:val="00DF53FB"/>
    <w:rPr>
      <w:rFonts w:ascii="Wingdings" w:hAnsi="Wingdings" w:cs="Wingdings"/>
      <w:color w:val="0000FF"/>
      <w:lang w:val="pl-PL"/>
    </w:rPr>
  </w:style>
  <w:style w:type="character" w:customStyle="1" w:styleId="WW8Num88z0">
    <w:name w:val="WW8Num88z0"/>
    <w:rsid w:val="00DF53FB"/>
    <w:rPr>
      <w:color w:val="FF0000"/>
      <w:szCs w:val="22"/>
      <w:lang w:val="pl-PL"/>
    </w:rPr>
  </w:style>
  <w:style w:type="character" w:customStyle="1" w:styleId="WW8Num89z0">
    <w:name w:val="WW8Num89z0"/>
    <w:rsid w:val="00DF53FB"/>
    <w:rPr>
      <w:rFonts w:ascii="Wingdings" w:hAnsi="Wingdings" w:cs="Wingdings"/>
      <w:szCs w:val="22"/>
    </w:rPr>
  </w:style>
  <w:style w:type="character" w:customStyle="1" w:styleId="WW8Num89z1">
    <w:name w:val="WW8Num89z1"/>
    <w:rsid w:val="00DF53FB"/>
    <w:rPr>
      <w:rFonts w:ascii="Courier New" w:hAnsi="Courier New" w:cs="Courier New"/>
    </w:rPr>
  </w:style>
  <w:style w:type="character" w:customStyle="1" w:styleId="WW8Num90z0">
    <w:name w:val="WW8Num90z0"/>
    <w:rsid w:val="00DF53FB"/>
    <w:rPr>
      <w:rFonts w:ascii="Wingdings" w:hAnsi="Wingdings" w:cs="Wingdings"/>
      <w:color w:val="0000FF"/>
    </w:rPr>
  </w:style>
  <w:style w:type="character" w:customStyle="1" w:styleId="WW8Num91z0">
    <w:name w:val="WW8Num91z0"/>
    <w:rsid w:val="00DF53FB"/>
    <w:rPr>
      <w:rFonts w:ascii="Wingdings" w:hAnsi="Wingdings" w:cs="Wingdings"/>
      <w:strike/>
      <w:color w:val="0000FF"/>
      <w:szCs w:val="22"/>
      <w:lang w:val="pl-PL"/>
    </w:rPr>
  </w:style>
  <w:style w:type="character" w:customStyle="1" w:styleId="WW8Num92z0">
    <w:name w:val="WW8Num92z0"/>
    <w:rsid w:val="00DF53FB"/>
    <w:rPr>
      <w:rFonts w:ascii="Wingdings" w:hAnsi="Wingdings" w:cs="Wingdings"/>
      <w:strike/>
      <w:szCs w:val="22"/>
      <w:lang w:val="pl-PL"/>
    </w:rPr>
  </w:style>
  <w:style w:type="character" w:customStyle="1" w:styleId="WW8Num93z0">
    <w:name w:val="WW8Num93z0"/>
    <w:rsid w:val="00DF53FB"/>
    <w:rPr>
      <w:rFonts w:ascii="Wingdings" w:hAnsi="Wingdings" w:cs="Wingdings"/>
      <w:szCs w:val="23"/>
    </w:rPr>
  </w:style>
  <w:style w:type="character" w:customStyle="1" w:styleId="WW8Num94z0">
    <w:name w:val="WW8Num94z0"/>
    <w:rsid w:val="00DF53FB"/>
    <w:rPr>
      <w:rFonts w:ascii="Wingdings" w:hAnsi="Wingdings" w:cs="Wingdings"/>
      <w:szCs w:val="22"/>
      <w:lang w:val="en-US"/>
    </w:rPr>
  </w:style>
  <w:style w:type="character" w:customStyle="1" w:styleId="WW8Num95z0">
    <w:name w:val="WW8Num95z0"/>
    <w:rsid w:val="00DF53FB"/>
    <w:rPr>
      <w:rFonts w:ascii="Wingdings" w:hAnsi="Wingdings" w:cs="Wingdings"/>
    </w:rPr>
  </w:style>
  <w:style w:type="character" w:customStyle="1" w:styleId="WW8Num96z0">
    <w:name w:val="WW8Num96z0"/>
    <w:rsid w:val="00DF53FB"/>
    <w:rPr>
      <w:rFonts w:ascii="Wingdings" w:hAnsi="Wingdings" w:cs="Wingdings"/>
      <w:color w:val="0000CC"/>
    </w:rPr>
  </w:style>
  <w:style w:type="character" w:customStyle="1" w:styleId="WW8Num97z0">
    <w:name w:val="WW8Num97z0"/>
    <w:rsid w:val="00DF53FB"/>
    <w:rPr>
      <w:rFonts w:ascii="Wingdings" w:hAnsi="Wingdings" w:cs="Wingdings"/>
    </w:rPr>
  </w:style>
  <w:style w:type="character" w:customStyle="1" w:styleId="WW8Num97z1">
    <w:name w:val="WW8Num97z1"/>
    <w:rsid w:val="00DF53FB"/>
    <w:rPr>
      <w:rFonts w:ascii="Courier New" w:hAnsi="Courier New" w:cs="Courier New"/>
    </w:rPr>
  </w:style>
  <w:style w:type="character" w:customStyle="1" w:styleId="WW8Num98z0">
    <w:name w:val="WW8Num98z0"/>
    <w:rsid w:val="00DF53FB"/>
    <w:rPr>
      <w:color w:val="0000FF"/>
      <w:szCs w:val="22"/>
      <w:lang w:val="pl-PL"/>
    </w:rPr>
  </w:style>
  <w:style w:type="character" w:customStyle="1" w:styleId="WW8Num99z0">
    <w:name w:val="WW8Num99z0"/>
    <w:rsid w:val="00DF53FB"/>
    <w:rPr>
      <w:rFonts w:ascii="Wingdings" w:hAnsi="Wingdings" w:cs="Wingdings"/>
      <w:color w:val="0000FF"/>
      <w:sz w:val="18"/>
      <w:szCs w:val="22"/>
      <w:lang w:val="pl-PL"/>
    </w:rPr>
  </w:style>
  <w:style w:type="character" w:customStyle="1" w:styleId="WW8Num100z0">
    <w:name w:val="WW8Num100z0"/>
    <w:rsid w:val="00DF53FB"/>
    <w:rPr>
      <w:rFonts w:ascii="Wingdings" w:hAnsi="Wingdings" w:cs="Wingdings"/>
      <w:color w:val="0000FF"/>
    </w:rPr>
  </w:style>
  <w:style w:type="character" w:customStyle="1" w:styleId="WW8Num101z0">
    <w:name w:val="WW8Num101z0"/>
    <w:rsid w:val="00DF53FB"/>
    <w:rPr>
      <w:rFonts w:ascii="Wingdings" w:hAnsi="Wingdings" w:cs="Wingdings"/>
    </w:rPr>
  </w:style>
  <w:style w:type="character" w:customStyle="1" w:styleId="WW8Num101z1">
    <w:name w:val="WW8Num101z1"/>
    <w:rsid w:val="00DF53FB"/>
    <w:rPr>
      <w:rFonts w:ascii="Courier New" w:hAnsi="Courier New" w:cs="Courier New"/>
    </w:rPr>
  </w:style>
  <w:style w:type="character" w:customStyle="1" w:styleId="WW8Num102z0">
    <w:name w:val="WW8Num102z0"/>
    <w:rsid w:val="00DF53FB"/>
    <w:rPr>
      <w:rFonts w:ascii="Wingdings" w:hAnsi="Wingdings" w:cs="Wingdings"/>
      <w:sz w:val="18"/>
      <w:szCs w:val="18"/>
    </w:rPr>
  </w:style>
  <w:style w:type="character" w:customStyle="1" w:styleId="WW8Num103z0">
    <w:name w:val="WW8Num103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4z0">
    <w:name w:val="WW8Num104z0"/>
    <w:rsid w:val="00DF53FB"/>
    <w:rPr>
      <w:rFonts w:ascii="Wingdings" w:hAnsi="Wingdings" w:cs="Wingdings"/>
      <w:strike/>
      <w:sz w:val="18"/>
      <w:szCs w:val="18"/>
    </w:rPr>
  </w:style>
  <w:style w:type="character" w:customStyle="1" w:styleId="WW8Num105z0">
    <w:name w:val="WW8Num105z0"/>
    <w:rsid w:val="00DF53FB"/>
    <w:rPr>
      <w:rFonts w:ascii="Wingdings" w:hAnsi="Wingdings" w:cs="Wingdings"/>
    </w:rPr>
  </w:style>
  <w:style w:type="character" w:customStyle="1" w:styleId="WW8Num106z0">
    <w:name w:val="WW8Num106z0"/>
    <w:rsid w:val="00DF53FB"/>
    <w:rPr>
      <w:rFonts w:ascii="Wingdings" w:hAnsi="Wingdings" w:cs="Wingdings"/>
      <w:color w:val="0000FF"/>
      <w:sz w:val="24"/>
      <w:lang w:val="pl-PL"/>
    </w:rPr>
  </w:style>
  <w:style w:type="character" w:customStyle="1" w:styleId="WW8Num107z0">
    <w:name w:val="WW8Num107z0"/>
    <w:rsid w:val="00DF53FB"/>
    <w:rPr>
      <w:rFonts w:ascii="Wingdings" w:hAnsi="Wingdings" w:cs="Wingdings"/>
    </w:rPr>
  </w:style>
  <w:style w:type="character" w:customStyle="1" w:styleId="WW8Num108z0">
    <w:name w:val="WW8Num108z0"/>
    <w:rsid w:val="00DF53FB"/>
    <w:rPr>
      <w:rFonts w:ascii="Wingdings" w:hAnsi="Wingdings" w:cs="Wingdings"/>
      <w:color w:val="0000FF"/>
      <w:lang w:val="pl-PL"/>
    </w:rPr>
  </w:style>
  <w:style w:type="character" w:customStyle="1" w:styleId="WW8Num109z0">
    <w:name w:val="WW8Num109z0"/>
    <w:rsid w:val="00DF53FB"/>
    <w:rPr>
      <w:rFonts w:ascii="Wingdings" w:hAnsi="Wingdings" w:cs="Wingdings"/>
      <w:sz w:val="18"/>
      <w:szCs w:val="18"/>
    </w:rPr>
  </w:style>
  <w:style w:type="character" w:customStyle="1" w:styleId="WW8Num110z0">
    <w:name w:val="WW8Num110z0"/>
    <w:rsid w:val="00DF53FB"/>
    <w:rPr>
      <w:rFonts w:ascii="Wingdings" w:hAnsi="Wingdings" w:cs="Wingdings"/>
      <w:strike/>
      <w:color w:val="0000CC"/>
      <w:sz w:val="18"/>
      <w:szCs w:val="18"/>
      <w:lang w:val="it-IT"/>
    </w:rPr>
  </w:style>
  <w:style w:type="character" w:customStyle="1" w:styleId="WW8Num111z0">
    <w:name w:val="WW8Num111z0"/>
    <w:rsid w:val="00DF53FB"/>
    <w:rPr>
      <w:rFonts w:ascii="Arial" w:hAnsi="Arial" w:cs="Arial"/>
      <w:sz w:val="18"/>
      <w:szCs w:val="23"/>
    </w:rPr>
  </w:style>
  <w:style w:type="character" w:customStyle="1" w:styleId="WW8Num112z0">
    <w:name w:val="WW8Num112z0"/>
    <w:rsid w:val="00DF53FB"/>
    <w:rPr>
      <w:rFonts w:ascii="Wingdings" w:hAnsi="Wingdings" w:cs="Wingdings"/>
      <w:strike/>
      <w:color w:val="0000CC"/>
      <w:sz w:val="24"/>
      <w:szCs w:val="22"/>
      <w:lang w:val="pl-PL"/>
    </w:rPr>
  </w:style>
  <w:style w:type="character" w:customStyle="1" w:styleId="WW8Num113z0">
    <w:name w:val="WW8Num113z0"/>
    <w:rsid w:val="00DF53FB"/>
  </w:style>
  <w:style w:type="character" w:customStyle="1" w:styleId="WW8Num114z0">
    <w:name w:val="WW8Num114z0"/>
    <w:rsid w:val="00DF53FB"/>
    <w:rPr>
      <w:rFonts w:ascii="Wingdings" w:hAnsi="Wingdings" w:cs="Wingdings"/>
    </w:rPr>
  </w:style>
  <w:style w:type="character" w:customStyle="1" w:styleId="WW8Num115z0">
    <w:name w:val="WW8Num115z0"/>
    <w:rsid w:val="00DF53FB"/>
    <w:rPr>
      <w:rFonts w:ascii="Wingdings" w:hAnsi="Wingdings" w:cs="Wingdings"/>
      <w:strike/>
      <w:color w:val="0000FF"/>
    </w:rPr>
  </w:style>
  <w:style w:type="character" w:customStyle="1" w:styleId="WW8Num116z0">
    <w:name w:val="WW8Num116z0"/>
    <w:rsid w:val="00DF53FB"/>
    <w:rPr>
      <w:rFonts w:ascii="Wingdings" w:hAnsi="Wingdings" w:cs="Wingdings"/>
      <w:color w:val="0000FF"/>
      <w:szCs w:val="22"/>
    </w:rPr>
  </w:style>
  <w:style w:type="character" w:customStyle="1" w:styleId="WW8Num116z1">
    <w:name w:val="WW8Num116z1"/>
    <w:rsid w:val="00DF53FB"/>
    <w:rPr>
      <w:rFonts w:ascii="Courier New" w:hAnsi="Courier New" w:cs="Courier New"/>
    </w:rPr>
  </w:style>
  <w:style w:type="character" w:customStyle="1" w:styleId="WW8Num117z0">
    <w:name w:val="WW8Num117z0"/>
    <w:rsid w:val="00DF53FB"/>
    <w:rPr>
      <w:rFonts w:ascii="Wingdings" w:hAnsi="Wingdings" w:cs="Wingdings"/>
      <w:color w:val="0000FF"/>
      <w:szCs w:val="22"/>
    </w:rPr>
  </w:style>
  <w:style w:type="character" w:customStyle="1" w:styleId="WW8Num118z0">
    <w:name w:val="WW8Num118z0"/>
    <w:rsid w:val="00DF53FB"/>
    <w:rPr>
      <w:rFonts w:ascii="Wingdings" w:hAnsi="Wingdings" w:cs="Wingdings"/>
      <w:color w:val="0000FF"/>
      <w:szCs w:val="22"/>
    </w:rPr>
  </w:style>
  <w:style w:type="character" w:customStyle="1" w:styleId="WW8Num119z0">
    <w:name w:val="WW8Num119z0"/>
    <w:rsid w:val="00DF53FB"/>
    <w:rPr>
      <w:rFonts w:ascii="Wingdings" w:hAnsi="Wingdings" w:cs="Wingdings"/>
      <w:color w:val="0000FF"/>
    </w:rPr>
  </w:style>
  <w:style w:type="character" w:customStyle="1" w:styleId="WW8Num120z0">
    <w:name w:val="WW8Num120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1z0">
    <w:name w:val="WW8Num121z0"/>
    <w:rsid w:val="00DF53FB"/>
    <w:rPr>
      <w:rFonts w:ascii="Wingdings" w:hAnsi="Wingdings" w:cs="Wingdings"/>
      <w:color w:val="0000FF"/>
      <w:szCs w:val="22"/>
    </w:rPr>
  </w:style>
  <w:style w:type="character" w:customStyle="1" w:styleId="WW8Num122z0">
    <w:name w:val="WW8Num122z0"/>
    <w:rsid w:val="00DF53FB"/>
    <w:rPr>
      <w:rFonts w:ascii="Wingdings" w:hAnsi="Wingdings" w:cs="Wingdings"/>
    </w:rPr>
  </w:style>
  <w:style w:type="character" w:customStyle="1" w:styleId="WW8Num123z0">
    <w:name w:val="WW8Num123z0"/>
    <w:rsid w:val="00DF53FB"/>
    <w:rPr>
      <w:rFonts w:ascii="Wingdings" w:hAnsi="Wingdings" w:cs="Wingdings"/>
      <w:color w:val="0000FF"/>
      <w:szCs w:val="22"/>
      <w:lang w:val="en-US"/>
    </w:rPr>
  </w:style>
  <w:style w:type="character" w:customStyle="1" w:styleId="WW8Num124z0">
    <w:name w:val="WW8Num124z0"/>
    <w:rsid w:val="00DF53FB"/>
    <w:rPr>
      <w:rFonts w:ascii="Wingdings" w:hAnsi="Wingdings" w:cs="Wingdings"/>
      <w:sz w:val="24"/>
      <w:szCs w:val="22"/>
      <w:lang w:val="pl-PL"/>
    </w:rPr>
  </w:style>
  <w:style w:type="character" w:customStyle="1" w:styleId="WW8Num125z0">
    <w:name w:val="WW8Num125z0"/>
    <w:rsid w:val="00DF53FB"/>
    <w:rPr>
      <w:rFonts w:ascii="Wingdings" w:hAnsi="Wingdings" w:cs="Wingdings"/>
      <w:strike/>
      <w:sz w:val="24"/>
      <w:szCs w:val="22"/>
      <w:lang w:val="pl-PL"/>
    </w:rPr>
  </w:style>
  <w:style w:type="character" w:customStyle="1" w:styleId="WW8Num126z0">
    <w:name w:val="WW8Num126z0"/>
    <w:rsid w:val="00DF53FB"/>
    <w:rPr>
      <w:rFonts w:ascii="Wingdings" w:hAnsi="Wingdings" w:cs="Wingdings"/>
      <w:color w:val="0000FF"/>
      <w:sz w:val="22"/>
      <w:szCs w:val="22"/>
    </w:rPr>
  </w:style>
  <w:style w:type="character" w:customStyle="1" w:styleId="WW8Num126z1">
    <w:name w:val="WW8Num126z1"/>
    <w:rsid w:val="00DF53FB"/>
    <w:rPr>
      <w:rFonts w:ascii="Courier New" w:hAnsi="Courier New" w:cs="Courier New"/>
    </w:rPr>
  </w:style>
  <w:style w:type="character" w:customStyle="1" w:styleId="WW8Num126z2">
    <w:name w:val="WW8Num126z2"/>
    <w:rsid w:val="00DF53FB"/>
    <w:rPr>
      <w:rFonts w:ascii="Wingdings" w:hAnsi="Wingdings" w:cs="Wingdings"/>
    </w:rPr>
  </w:style>
  <w:style w:type="character" w:customStyle="1" w:styleId="WW8Num127z0">
    <w:name w:val="WW8Num127z0"/>
    <w:rsid w:val="00DF53FB"/>
    <w:rPr>
      <w:rFonts w:ascii="Arial" w:hAnsi="Arial" w:cs="Arial"/>
      <w:strike/>
      <w:color w:val="FF0000"/>
      <w:szCs w:val="22"/>
    </w:rPr>
  </w:style>
  <w:style w:type="character" w:customStyle="1" w:styleId="WW8Num127z1">
    <w:name w:val="WW8Num127z1"/>
    <w:rsid w:val="00DF53FB"/>
    <w:rPr>
      <w:rFonts w:ascii="Courier New" w:hAnsi="Courier New" w:cs="Courier New"/>
      <w:color w:val="000000"/>
      <w:sz w:val="18"/>
      <w:szCs w:val="18"/>
      <w:lang w:val="pl-PL"/>
    </w:rPr>
  </w:style>
  <w:style w:type="character" w:customStyle="1" w:styleId="WW8Num128z0">
    <w:name w:val="WW8Num128z0"/>
    <w:rsid w:val="00DF53FB"/>
    <w:rPr>
      <w:rFonts w:ascii="Wingdings" w:hAnsi="Wingdings" w:cs="Wingdings"/>
      <w:szCs w:val="22"/>
    </w:rPr>
  </w:style>
  <w:style w:type="character" w:customStyle="1" w:styleId="WW8Num128z1">
    <w:name w:val="WW8Num128z1"/>
    <w:rsid w:val="00DF53FB"/>
    <w:rPr>
      <w:rFonts w:ascii="Courier New" w:hAnsi="Courier New" w:cs="Courier New"/>
    </w:rPr>
  </w:style>
  <w:style w:type="character" w:customStyle="1" w:styleId="WW8Num128z2">
    <w:name w:val="WW8Num128z2"/>
    <w:rsid w:val="00DF53FB"/>
    <w:rPr>
      <w:rFonts w:ascii="Wingdings" w:hAnsi="Wingdings" w:cs="Wingdings"/>
    </w:rPr>
  </w:style>
  <w:style w:type="character" w:customStyle="1" w:styleId="WW8Num128z3">
    <w:name w:val="WW8Num128z3"/>
    <w:rsid w:val="00DF53FB"/>
    <w:rPr>
      <w:rFonts w:ascii="Symbol" w:hAnsi="Symbol" w:cs="Symbol"/>
    </w:rPr>
  </w:style>
  <w:style w:type="character" w:customStyle="1" w:styleId="WW8Num128z4">
    <w:name w:val="WW8Num128z4"/>
    <w:rsid w:val="00DF53FB"/>
  </w:style>
  <w:style w:type="character" w:customStyle="1" w:styleId="WW8Num128z5">
    <w:name w:val="WW8Num128z5"/>
    <w:rsid w:val="00DF53FB"/>
  </w:style>
  <w:style w:type="character" w:customStyle="1" w:styleId="WW8Num128z6">
    <w:name w:val="WW8Num128z6"/>
    <w:rsid w:val="00DF53FB"/>
  </w:style>
  <w:style w:type="character" w:customStyle="1" w:styleId="WW8Num128z7">
    <w:name w:val="WW8Num128z7"/>
    <w:rsid w:val="00DF53FB"/>
  </w:style>
  <w:style w:type="character" w:customStyle="1" w:styleId="WW8Num128z8">
    <w:name w:val="WW8Num128z8"/>
    <w:rsid w:val="00DF53FB"/>
  </w:style>
  <w:style w:type="character" w:customStyle="1" w:styleId="WW8Num129z0">
    <w:name w:val="WW8Num129z0"/>
    <w:rsid w:val="00DF53FB"/>
    <w:rPr>
      <w:rFonts w:ascii="Wingdings" w:hAnsi="Wingdings" w:cs="Times New Roman"/>
      <w:szCs w:val="22"/>
    </w:rPr>
  </w:style>
  <w:style w:type="character" w:customStyle="1" w:styleId="WW8Num129z1">
    <w:name w:val="WW8Num129z1"/>
    <w:rsid w:val="00DF53FB"/>
    <w:rPr>
      <w:rFonts w:ascii="Courier New" w:hAnsi="Courier New" w:cs="Courier New"/>
    </w:rPr>
  </w:style>
  <w:style w:type="character" w:customStyle="1" w:styleId="WW8Num129z2">
    <w:name w:val="WW8Num129z2"/>
    <w:rsid w:val="00DF53FB"/>
    <w:rPr>
      <w:rFonts w:ascii="Wingdings" w:hAnsi="Wingdings" w:cs="Wingdings"/>
    </w:rPr>
  </w:style>
  <w:style w:type="character" w:customStyle="1" w:styleId="WW8Num130z0">
    <w:name w:val="WW8Num130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30z1">
    <w:name w:val="WW8Num130z1"/>
    <w:rsid w:val="00DF53FB"/>
    <w:rPr>
      <w:rFonts w:ascii="Courier New" w:hAnsi="Courier New" w:cs="Courier New"/>
    </w:rPr>
  </w:style>
  <w:style w:type="character" w:customStyle="1" w:styleId="WW8Num130z2">
    <w:name w:val="WW8Num130z2"/>
    <w:rsid w:val="00DF53FB"/>
    <w:rPr>
      <w:rFonts w:ascii="Wingdings" w:hAnsi="Wingdings" w:cs="Wingdings"/>
    </w:rPr>
  </w:style>
  <w:style w:type="character" w:customStyle="1" w:styleId="WW8Num131z0">
    <w:name w:val="WW8Num131z0"/>
    <w:rsid w:val="00DF53FB"/>
    <w:rPr>
      <w:rFonts w:ascii="Wingdings" w:hAnsi="Wingdings" w:cs="Wingdings"/>
      <w:sz w:val="22"/>
      <w:szCs w:val="22"/>
    </w:rPr>
  </w:style>
  <w:style w:type="character" w:customStyle="1" w:styleId="WW8Num131z1">
    <w:name w:val="WW8Num131z1"/>
    <w:rsid w:val="00DF53FB"/>
    <w:rPr>
      <w:rFonts w:ascii="Courier New" w:hAnsi="Courier New" w:cs="Courier New"/>
    </w:rPr>
  </w:style>
  <w:style w:type="character" w:customStyle="1" w:styleId="WW8Num131z2">
    <w:name w:val="WW8Num131z2"/>
    <w:rsid w:val="00DF53FB"/>
  </w:style>
  <w:style w:type="character" w:customStyle="1" w:styleId="WW8Num132z0">
    <w:name w:val="WW8Num132z0"/>
    <w:rsid w:val="00DF53FB"/>
    <w:rPr>
      <w:rFonts w:ascii="Wingdings" w:hAnsi="Wingdings" w:cs="Wingdings"/>
      <w:sz w:val="18"/>
      <w:szCs w:val="18"/>
      <w:lang w:val="pl-PL"/>
    </w:rPr>
  </w:style>
  <w:style w:type="character" w:customStyle="1" w:styleId="WW8Num132z1">
    <w:name w:val="WW8Num132z1"/>
    <w:rsid w:val="00DF53FB"/>
    <w:rPr>
      <w:rFonts w:ascii="Courier New" w:hAnsi="Courier New" w:cs="Courier New"/>
    </w:rPr>
  </w:style>
  <w:style w:type="character" w:customStyle="1" w:styleId="WW8Num133z0">
    <w:name w:val="WW8Num133z0"/>
    <w:rsid w:val="00DF53FB"/>
    <w:rPr>
      <w:rFonts w:ascii="Wingdings" w:hAnsi="Wingdings" w:cs="Wingdings"/>
      <w:sz w:val="22"/>
      <w:szCs w:val="22"/>
    </w:rPr>
  </w:style>
  <w:style w:type="character" w:customStyle="1" w:styleId="WW8Num133z1">
    <w:name w:val="WW8Num133z1"/>
    <w:rsid w:val="00DF53FB"/>
    <w:rPr>
      <w:rFonts w:ascii="Courier New" w:hAnsi="Courier New" w:cs="Courier New"/>
    </w:rPr>
  </w:style>
  <w:style w:type="character" w:customStyle="1" w:styleId="WW8Num134z0">
    <w:name w:val="WW8Num134z0"/>
    <w:rsid w:val="00DF53FB"/>
    <w:rPr>
      <w:rFonts w:ascii="Wingdings" w:hAnsi="Wingdings" w:cs="Wingdings"/>
      <w:sz w:val="22"/>
      <w:szCs w:val="23"/>
      <w:lang w:val="pl-PL"/>
    </w:rPr>
  </w:style>
  <w:style w:type="character" w:customStyle="1" w:styleId="WW8Num134z1">
    <w:name w:val="WW8Num134z1"/>
    <w:rsid w:val="00DF53FB"/>
    <w:rPr>
      <w:rFonts w:ascii="Courier New" w:hAnsi="Courier New" w:cs="Courier New"/>
    </w:rPr>
  </w:style>
  <w:style w:type="character" w:customStyle="1" w:styleId="WW8Num134z2">
    <w:name w:val="WW8Num134z2"/>
    <w:rsid w:val="00DF53FB"/>
    <w:rPr>
      <w:rFonts w:ascii="Wingdings" w:hAnsi="Wingdings" w:cs="Wingdings"/>
    </w:rPr>
  </w:style>
  <w:style w:type="character" w:customStyle="1" w:styleId="WW8Num134z3">
    <w:name w:val="WW8Num134z3"/>
    <w:rsid w:val="00DF53FB"/>
    <w:rPr>
      <w:rFonts w:ascii="Symbol" w:hAnsi="Symbol" w:cs="Symbol"/>
    </w:rPr>
  </w:style>
  <w:style w:type="character" w:customStyle="1" w:styleId="WW8Num134z4">
    <w:name w:val="WW8Num134z4"/>
    <w:rsid w:val="00DF53FB"/>
  </w:style>
  <w:style w:type="character" w:customStyle="1" w:styleId="WW8Num134z5">
    <w:name w:val="WW8Num134z5"/>
    <w:rsid w:val="00DF53FB"/>
  </w:style>
  <w:style w:type="character" w:customStyle="1" w:styleId="WW8Num134z6">
    <w:name w:val="WW8Num134z6"/>
    <w:rsid w:val="00DF53FB"/>
  </w:style>
  <w:style w:type="character" w:customStyle="1" w:styleId="WW8Num134z7">
    <w:name w:val="WW8Num134z7"/>
    <w:rsid w:val="00DF53FB"/>
  </w:style>
  <w:style w:type="character" w:customStyle="1" w:styleId="WW8Num134z8">
    <w:name w:val="WW8Num134z8"/>
    <w:rsid w:val="00DF53FB"/>
  </w:style>
  <w:style w:type="character" w:customStyle="1" w:styleId="WW8Num135z0">
    <w:name w:val="WW8Num135z0"/>
    <w:rsid w:val="00DF53FB"/>
    <w:rPr>
      <w:rFonts w:ascii="Wingdings" w:hAnsi="Wingdings" w:cs="Wingdings"/>
      <w:sz w:val="22"/>
      <w:szCs w:val="22"/>
      <w:lang w:val="en-US"/>
    </w:rPr>
  </w:style>
  <w:style w:type="character" w:customStyle="1" w:styleId="WW8Num135z1">
    <w:name w:val="WW8Num135z1"/>
    <w:rsid w:val="00DF53FB"/>
    <w:rPr>
      <w:rFonts w:ascii="Courier New" w:hAnsi="Courier New" w:cs="Courier New"/>
    </w:rPr>
  </w:style>
  <w:style w:type="character" w:customStyle="1" w:styleId="WW8Num136z0">
    <w:name w:val="WW8Num136z0"/>
    <w:rsid w:val="00DF53FB"/>
    <w:rPr>
      <w:rFonts w:ascii="Wingdings" w:hAnsi="Wingdings" w:cs="Wingdings"/>
    </w:rPr>
  </w:style>
  <w:style w:type="character" w:customStyle="1" w:styleId="WW8Num136z1">
    <w:name w:val="WW8Num136z1"/>
    <w:rsid w:val="00DF53FB"/>
    <w:rPr>
      <w:rFonts w:ascii="Courier New" w:hAnsi="Courier New" w:cs="Courier New"/>
    </w:rPr>
  </w:style>
  <w:style w:type="character" w:customStyle="1" w:styleId="WW8Num136z2">
    <w:name w:val="WW8Num136z2"/>
    <w:rsid w:val="00DF53FB"/>
  </w:style>
  <w:style w:type="character" w:customStyle="1" w:styleId="WW8Num137z0">
    <w:name w:val="WW8Num137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37z1">
    <w:name w:val="WW8Num137z1"/>
    <w:rsid w:val="00DF53FB"/>
    <w:rPr>
      <w:rFonts w:ascii="Courier New" w:hAnsi="Courier New" w:cs="Courier New"/>
    </w:rPr>
  </w:style>
  <w:style w:type="character" w:customStyle="1" w:styleId="WW8Num137z2">
    <w:name w:val="WW8Num137z2"/>
    <w:rsid w:val="00DF53FB"/>
    <w:rPr>
      <w:rFonts w:ascii="Wingdings" w:hAnsi="Wingdings" w:cs="Wingdings"/>
    </w:rPr>
  </w:style>
  <w:style w:type="character" w:customStyle="1" w:styleId="WW8Num137z3">
    <w:name w:val="WW8Num137z3"/>
    <w:rsid w:val="00DF53FB"/>
    <w:rPr>
      <w:rFonts w:ascii="Symbol" w:hAnsi="Symbol" w:cs="Symbol"/>
    </w:rPr>
  </w:style>
  <w:style w:type="character" w:customStyle="1" w:styleId="WW8Num137z4">
    <w:name w:val="WW8Num137z4"/>
    <w:rsid w:val="00DF53FB"/>
  </w:style>
  <w:style w:type="character" w:customStyle="1" w:styleId="WW8Num137z5">
    <w:name w:val="WW8Num137z5"/>
    <w:rsid w:val="00DF53FB"/>
  </w:style>
  <w:style w:type="character" w:customStyle="1" w:styleId="WW8Num137z6">
    <w:name w:val="WW8Num137z6"/>
    <w:rsid w:val="00DF53FB"/>
  </w:style>
  <w:style w:type="character" w:customStyle="1" w:styleId="WW8Num137z7">
    <w:name w:val="WW8Num137z7"/>
    <w:rsid w:val="00DF53FB"/>
  </w:style>
  <w:style w:type="character" w:customStyle="1" w:styleId="WW8Num137z8">
    <w:name w:val="WW8Num137z8"/>
    <w:rsid w:val="00DF53FB"/>
  </w:style>
  <w:style w:type="character" w:customStyle="1" w:styleId="WW8Num138z0">
    <w:name w:val="WW8Num138z0"/>
    <w:rsid w:val="00DF53FB"/>
    <w:rPr>
      <w:sz w:val="22"/>
      <w:szCs w:val="22"/>
    </w:rPr>
  </w:style>
  <w:style w:type="character" w:customStyle="1" w:styleId="WW8Num138z1">
    <w:name w:val="WW8Num138z1"/>
    <w:rsid w:val="00DF53FB"/>
    <w:rPr>
      <w:rFonts w:ascii="Courier New" w:hAnsi="Courier New" w:cs="Courier New"/>
    </w:rPr>
  </w:style>
  <w:style w:type="character" w:customStyle="1" w:styleId="WW8Num138z2">
    <w:name w:val="WW8Num138z2"/>
    <w:rsid w:val="00DF53FB"/>
    <w:rPr>
      <w:rFonts w:ascii="Wingdings" w:hAnsi="Wingdings" w:cs="Wingdings"/>
    </w:rPr>
  </w:style>
  <w:style w:type="character" w:customStyle="1" w:styleId="WW8Num139z0">
    <w:name w:val="WW8Num139z0"/>
    <w:rsid w:val="00DF53FB"/>
    <w:rPr>
      <w:rFonts w:ascii="Wingdings" w:hAnsi="Wingdings" w:cs="Wingdings"/>
      <w:strike/>
      <w:sz w:val="22"/>
      <w:szCs w:val="22"/>
    </w:rPr>
  </w:style>
  <w:style w:type="character" w:customStyle="1" w:styleId="WW8Num139z1">
    <w:name w:val="WW8Num139z1"/>
    <w:rsid w:val="00DF53FB"/>
    <w:rPr>
      <w:rFonts w:ascii="Courier New" w:hAnsi="Courier New" w:cs="Courier New"/>
    </w:rPr>
  </w:style>
  <w:style w:type="character" w:customStyle="1" w:styleId="WW8Num140z0">
    <w:name w:val="WW8Num140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40z1">
    <w:name w:val="WW8Num140z1"/>
    <w:rsid w:val="00DF53FB"/>
    <w:rPr>
      <w:rFonts w:ascii="Courier New" w:hAnsi="Courier New" w:cs="Courier New"/>
    </w:rPr>
  </w:style>
  <w:style w:type="character" w:customStyle="1" w:styleId="WW8Num140z2">
    <w:name w:val="WW8Num140z2"/>
    <w:rsid w:val="00DF53FB"/>
  </w:style>
  <w:style w:type="character" w:customStyle="1" w:styleId="WW8Num140z3">
    <w:name w:val="WW8Num140z3"/>
    <w:rsid w:val="00DF53FB"/>
    <w:rPr>
      <w:rFonts w:ascii="Symbol" w:hAnsi="Symbol" w:cs="Symbol"/>
    </w:rPr>
  </w:style>
  <w:style w:type="character" w:customStyle="1" w:styleId="WW8Num140z4">
    <w:name w:val="WW8Num140z4"/>
    <w:rsid w:val="00DF53FB"/>
  </w:style>
  <w:style w:type="character" w:customStyle="1" w:styleId="WW8Num140z5">
    <w:name w:val="WW8Num140z5"/>
    <w:rsid w:val="00DF53FB"/>
  </w:style>
  <w:style w:type="character" w:customStyle="1" w:styleId="WW8Num140z6">
    <w:name w:val="WW8Num140z6"/>
    <w:rsid w:val="00DF53FB"/>
  </w:style>
  <w:style w:type="character" w:customStyle="1" w:styleId="WW8Num140z7">
    <w:name w:val="WW8Num140z7"/>
    <w:rsid w:val="00DF53FB"/>
  </w:style>
  <w:style w:type="character" w:customStyle="1" w:styleId="WW8Num140z8">
    <w:name w:val="WW8Num140z8"/>
    <w:rsid w:val="00DF53FB"/>
  </w:style>
  <w:style w:type="character" w:customStyle="1" w:styleId="WW8Num141z0">
    <w:name w:val="WW8Num141z0"/>
    <w:rsid w:val="00DF53FB"/>
    <w:rPr>
      <w:rFonts w:ascii="Wingdings" w:hAnsi="Wingdings" w:cs="Symbol"/>
      <w:sz w:val="22"/>
      <w:szCs w:val="22"/>
    </w:rPr>
  </w:style>
  <w:style w:type="character" w:customStyle="1" w:styleId="WW8Num141z1">
    <w:name w:val="WW8Num141z1"/>
    <w:rsid w:val="00DF53FB"/>
    <w:rPr>
      <w:rFonts w:ascii="Courier New" w:hAnsi="Courier New" w:cs="Courier New"/>
    </w:rPr>
  </w:style>
  <w:style w:type="character" w:customStyle="1" w:styleId="WW8Num141z2">
    <w:name w:val="WW8Num141z2"/>
    <w:rsid w:val="00DF53FB"/>
    <w:rPr>
      <w:rFonts w:ascii="Wingdings" w:hAnsi="Wingdings" w:cs="Wingdings"/>
    </w:rPr>
  </w:style>
  <w:style w:type="character" w:customStyle="1" w:styleId="WW8Num142z0">
    <w:name w:val="WW8Num142z0"/>
    <w:rsid w:val="00DF53FB"/>
    <w:rPr>
      <w:rFonts w:ascii="Wingdings" w:eastAsia="MS Mincho" w:hAnsi="Wingdings" w:cs="Wingdings"/>
      <w:sz w:val="22"/>
      <w:szCs w:val="22"/>
    </w:rPr>
  </w:style>
  <w:style w:type="character" w:customStyle="1" w:styleId="WW8Num142z1">
    <w:name w:val="WW8Num142z1"/>
    <w:rsid w:val="00DF53FB"/>
    <w:rPr>
      <w:rFonts w:ascii="Courier New" w:hAnsi="Courier New" w:cs="Courier New"/>
    </w:rPr>
  </w:style>
  <w:style w:type="character" w:customStyle="1" w:styleId="WW8Num143z0">
    <w:name w:val="WW8Num143z0"/>
    <w:rsid w:val="00DF53FB"/>
    <w:rPr>
      <w:rFonts w:ascii="Courier New" w:hAnsi="Courier New" w:cs="Courier New"/>
      <w:strike/>
    </w:rPr>
  </w:style>
  <w:style w:type="character" w:customStyle="1" w:styleId="WW8Num143z1">
    <w:name w:val="WW8Num143z1"/>
    <w:rsid w:val="00DF53FB"/>
    <w:rPr>
      <w:rFonts w:ascii="Courier New" w:hAnsi="Courier New" w:cs="Courier New"/>
    </w:rPr>
  </w:style>
  <w:style w:type="character" w:customStyle="1" w:styleId="WW8Num143z2">
    <w:name w:val="WW8Num143z2"/>
    <w:rsid w:val="00DF53FB"/>
    <w:rPr>
      <w:rFonts w:ascii="Wingdings" w:hAnsi="Wingdings" w:cs="Wingdings"/>
    </w:rPr>
  </w:style>
  <w:style w:type="character" w:customStyle="1" w:styleId="WW8Num144z0">
    <w:name w:val="WW8Num144z0"/>
    <w:rsid w:val="00DF53FB"/>
    <w:rPr>
      <w:rFonts w:ascii="Wingdings" w:hAnsi="Wingdings" w:cs="Wingdings"/>
      <w:b/>
      <w:i w:val="0"/>
    </w:rPr>
  </w:style>
  <w:style w:type="character" w:customStyle="1" w:styleId="WW8Num144z1">
    <w:name w:val="WW8Num144z1"/>
    <w:rsid w:val="00DF53FB"/>
    <w:rPr>
      <w:rFonts w:ascii="Courier New" w:hAnsi="Courier New" w:cs="Courier New"/>
    </w:rPr>
  </w:style>
  <w:style w:type="character" w:customStyle="1" w:styleId="WW8Num144z2">
    <w:name w:val="WW8Num144z2"/>
    <w:rsid w:val="00DF53FB"/>
    <w:rPr>
      <w:rFonts w:ascii="Wingdings" w:hAnsi="Wingdings" w:cs="Wingdings"/>
    </w:rPr>
  </w:style>
  <w:style w:type="character" w:customStyle="1" w:styleId="WW8Num144z3">
    <w:name w:val="WW8Num144z3"/>
    <w:rsid w:val="00DF53FB"/>
    <w:rPr>
      <w:rFonts w:ascii="Symbol" w:hAnsi="Symbol" w:cs="Symbol"/>
    </w:rPr>
  </w:style>
  <w:style w:type="character" w:customStyle="1" w:styleId="WW8Num144z4">
    <w:name w:val="WW8Num144z4"/>
    <w:rsid w:val="00DF53FB"/>
  </w:style>
  <w:style w:type="character" w:customStyle="1" w:styleId="WW8Num144z5">
    <w:name w:val="WW8Num144z5"/>
    <w:rsid w:val="00DF53FB"/>
  </w:style>
  <w:style w:type="character" w:customStyle="1" w:styleId="WW8Num144z6">
    <w:name w:val="WW8Num144z6"/>
    <w:rsid w:val="00DF53FB"/>
  </w:style>
  <w:style w:type="character" w:customStyle="1" w:styleId="WW8Num144z7">
    <w:name w:val="WW8Num144z7"/>
    <w:rsid w:val="00DF53FB"/>
  </w:style>
  <w:style w:type="character" w:customStyle="1" w:styleId="WW8Num144z8">
    <w:name w:val="WW8Num144z8"/>
    <w:rsid w:val="00DF53FB"/>
  </w:style>
  <w:style w:type="character" w:customStyle="1" w:styleId="WW8Num145z0">
    <w:name w:val="WW8Num145z0"/>
    <w:rsid w:val="00DF53FB"/>
    <w:rPr>
      <w:rFonts w:ascii="Courier New" w:hAnsi="Courier New" w:cs="Courier New"/>
      <w:sz w:val="22"/>
      <w:szCs w:val="22"/>
    </w:rPr>
  </w:style>
  <w:style w:type="character" w:customStyle="1" w:styleId="WW8Num145z1">
    <w:name w:val="WW8Num145z1"/>
    <w:rsid w:val="00DF53FB"/>
    <w:rPr>
      <w:rFonts w:ascii="Courier New" w:hAnsi="Courier New" w:cs="Courier New"/>
    </w:rPr>
  </w:style>
  <w:style w:type="character" w:customStyle="1" w:styleId="WW8Num145z2">
    <w:name w:val="WW8Num145z2"/>
    <w:rsid w:val="00DF53FB"/>
    <w:rPr>
      <w:rFonts w:ascii="Wingdings" w:hAnsi="Wingdings" w:cs="Wingdings"/>
    </w:rPr>
  </w:style>
  <w:style w:type="character" w:customStyle="1" w:styleId="WW8Num146z0">
    <w:name w:val="WW8Num146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46z1">
    <w:name w:val="WW8Num146z1"/>
    <w:rsid w:val="00DF53FB"/>
    <w:rPr>
      <w:rFonts w:ascii="Courier New" w:hAnsi="Courier New" w:cs="Courier New"/>
    </w:rPr>
  </w:style>
  <w:style w:type="character" w:customStyle="1" w:styleId="WW8Num147z0">
    <w:name w:val="WW8Num147z0"/>
    <w:rsid w:val="00DF53FB"/>
  </w:style>
  <w:style w:type="character" w:customStyle="1" w:styleId="WW8Num147z1">
    <w:name w:val="WW8Num147z1"/>
    <w:rsid w:val="00DF53FB"/>
    <w:rPr>
      <w:rFonts w:ascii="Courier New" w:hAnsi="Courier New" w:cs="Courier New"/>
    </w:rPr>
  </w:style>
  <w:style w:type="character" w:customStyle="1" w:styleId="WW8Num147z2">
    <w:name w:val="WW8Num147z2"/>
    <w:rsid w:val="00DF53FB"/>
    <w:rPr>
      <w:rFonts w:ascii="Wingdings" w:hAnsi="Wingdings" w:cs="Wingdings"/>
    </w:rPr>
  </w:style>
  <w:style w:type="character" w:customStyle="1" w:styleId="WW8Num147z3">
    <w:name w:val="WW8Num147z3"/>
    <w:rsid w:val="00DF53FB"/>
    <w:rPr>
      <w:rFonts w:ascii="Symbol" w:hAnsi="Symbol" w:cs="Symbol"/>
    </w:rPr>
  </w:style>
  <w:style w:type="character" w:customStyle="1" w:styleId="WW8Num147z4">
    <w:name w:val="WW8Num147z4"/>
    <w:rsid w:val="00DF53FB"/>
  </w:style>
  <w:style w:type="character" w:customStyle="1" w:styleId="WW8Num147z5">
    <w:name w:val="WW8Num147z5"/>
    <w:rsid w:val="00DF53FB"/>
  </w:style>
  <w:style w:type="character" w:customStyle="1" w:styleId="WW8Num147z6">
    <w:name w:val="WW8Num147z6"/>
    <w:rsid w:val="00DF53FB"/>
  </w:style>
  <w:style w:type="character" w:customStyle="1" w:styleId="WW8Num147z7">
    <w:name w:val="WW8Num147z7"/>
    <w:rsid w:val="00DF53FB"/>
  </w:style>
  <w:style w:type="character" w:customStyle="1" w:styleId="WW8Num147z8">
    <w:name w:val="WW8Num147z8"/>
    <w:rsid w:val="00DF53FB"/>
  </w:style>
  <w:style w:type="character" w:customStyle="1" w:styleId="WW8Num148z0">
    <w:name w:val="WW8Num148z0"/>
    <w:rsid w:val="00DF53FB"/>
    <w:rPr>
      <w:sz w:val="22"/>
      <w:szCs w:val="22"/>
    </w:rPr>
  </w:style>
  <w:style w:type="character" w:customStyle="1" w:styleId="WW8Num148z1">
    <w:name w:val="WW8Num148z1"/>
    <w:rsid w:val="00DF53FB"/>
  </w:style>
  <w:style w:type="character" w:customStyle="1" w:styleId="WW8Num149z0">
    <w:name w:val="WW8Num149z0"/>
    <w:rsid w:val="00DF53FB"/>
    <w:rPr>
      <w:sz w:val="22"/>
      <w:szCs w:val="22"/>
    </w:rPr>
  </w:style>
  <w:style w:type="character" w:customStyle="1" w:styleId="WW8Num149z1">
    <w:name w:val="WW8Num149z1"/>
    <w:rsid w:val="00DF53FB"/>
  </w:style>
  <w:style w:type="character" w:customStyle="1" w:styleId="WW8Num149z2">
    <w:name w:val="WW8Num149z2"/>
    <w:rsid w:val="00DF53FB"/>
  </w:style>
  <w:style w:type="character" w:customStyle="1" w:styleId="WW8Num149z4">
    <w:name w:val="WW8Num149z4"/>
    <w:rsid w:val="00DF53FB"/>
  </w:style>
  <w:style w:type="character" w:customStyle="1" w:styleId="WW8Num150z0">
    <w:name w:val="WW8Num15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0z1">
    <w:name w:val="WW8Num150z1"/>
    <w:rsid w:val="00DF53FB"/>
    <w:rPr>
      <w:rFonts w:ascii="Courier New" w:hAnsi="Courier New" w:cs="Courier New"/>
    </w:rPr>
  </w:style>
  <w:style w:type="character" w:customStyle="1" w:styleId="WW8Num151z0">
    <w:name w:val="WW8Num151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151z1">
    <w:name w:val="WW8Num151z1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51z2">
    <w:name w:val="WW8Num151z2"/>
    <w:rsid w:val="00DF53FB"/>
    <w:rPr>
      <w:rFonts w:ascii="Wingdings" w:hAnsi="Wingdings" w:cs="Wingdings"/>
    </w:rPr>
  </w:style>
  <w:style w:type="character" w:customStyle="1" w:styleId="WW8Num151z3">
    <w:name w:val="WW8Num151z3"/>
    <w:rsid w:val="00DF53FB"/>
    <w:rPr>
      <w:rFonts w:ascii="Symbol" w:hAnsi="Symbol" w:cs="Symbol"/>
    </w:rPr>
  </w:style>
  <w:style w:type="character" w:customStyle="1" w:styleId="WW8Num152z0">
    <w:name w:val="WW8Num152z0"/>
    <w:rsid w:val="00DF53FB"/>
    <w:rPr>
      <w:rFonts w:ascii="Wingdings" w:hAnsi="Wingdings" w:cs="Symbol"/>
      <w:sz w:val="22"/>
      <w:szCs w:val="22"/>
    </w:rPr>
  </w:style>
  <w:style w:type="character" w:customStyle="1" w:styleId="WW8Num152z1">
    <w:name w:val="WW8Num152z1"/>
    <w:rsid w:val="00DF53FB"/>
    <w:rPr>
      <w:rFonts w:ascii="Courier New" w:hAnsi="Courier New" w:cs="Courier New"/>
      <w:sz w:val="22"/>
      <w:szCs w:val="22"/>
    </w:rPr>
  </w:style>
  <w:style w:type="character" w:customStyle="1" w:styleId="WW8Num153z0">
    <w:name w:val="WW8Num153z0"/>
    <w:rsid w:val="00DF53FB"/>
    <w:rPr>
      <w:rFonts w:ascii="Wingdings" w:hAnsi="Wingdings" w:cs="Wingdings"/>
    </w:rPr>
  </w:style>
  <w:style w:type="character" w:customStyle="1" w:styleId="WW8Num153z1">
    <w:name w:val="WW8Num153z1"/>
    <w:rsid w:val="00DF53FB"/>
    <w:rPr>
      <w:rFonts w:ascii="Courier New" w:hAnsi="Courier New" w:cs="Courier New"/>
    </w:rPr>
  </w:style>
  <w:style w:type="character" w:customStyle="1" w:styleId="WW8Num154z0">
    <w:name w:val="WW8Num154z0"/>
    <w:rsid w:val="00DF53FB"/>
    <w:rPr>
      <w:rFonts w:ascii="Wingdings" w:hAnsi="Wingdings" w:cs="Symbol"/>
      <w:strike/>
      <w:sz w:val="20"/>
      <w:szCs w:val="18"/>
      <w:lang w:val="it-IT"/>
    </w:rPr>
  </w:style>
  <w:style w:type="character" w:customStyle="1" w:styleId="WW8Num154z1">
    <w:name w:val="WW8Num154z1"/>
    <w:rsid w:val="00DF53FB"/>
    <w:rPr>
      <w:rFonts w:ascii="Times New Roman" w:eastAsia="Times New Roman" w:hAnsi="Times New Roman" w:cs="Times New Roman"/>
      <w:sz w:val="20"/>
    </w:rPr>
  </w:style>
  <w:style w:type="character" w:customStyle="1" w:styleId="WW8Num154z2">
    <w:name w:val="WW8Num154z2"/>
    <w:rsid w:val="00DF53FB"/>
  </w:style>
  <w:style w:type="character" w:customStyle="1" w:styleId="WW8Num154z4">
    <w:name w:val="WW8Num154z4"/>
    <w:rsid w:val="00DF53FB"/>
    <w:rPr>
      <w:rFonts w:ascii="Courier New" w:hAnsi="Courier New" w:cs="Courier New"/>
    </w:rPr>
  </w:style>
  <w:style w:type="character" w:customStyle="1" w:styleId="WW8Num155z0">
    <w:name w:val="WW8Num155z0"/>
    <w:rsid w:val="00DF53FB"/>
    <w:rPr>
      <w:rFonts w:ascii="Wingdings" w:hAnsi="Wingdings" w:cs="Wingdings"/>
      <w:sz w:val="22"/>
      <w:szCs w:val="23"/>
    </w:rPr>
  </w:style>
  <w:style w:type="character" w:customStyle="1" w:styleId="WW8Num155z1">
    <w:name w:val="WW8Num155z1"/>
    <w:rsid w:val="00DF53FB"/>
    <w:rPr>
      <w:rFonts w:ascii="Courier New" w:hAnsi="Courier New" w:cs="Courier New"/>
    </w:rPr>
  </w:style>
  <w:style w:type="character" w:customStyle="1" w:styleId="WW8Num156z0">
    <w:name w:val="WW8Num156z0"/>
    <w:rsid w:val="00DF53FB"/>
    <w:rPr>
      <w:rFonts w:ascii="Wingdings" w:hAnsi="Wingdings" w:cs="Wingdings"/>
      <w:b w:val="0"/>
      <w:sz w:val="22"/>
      <w:szCs w:val="22"/>
    </w:rPr>
  </w:style>
  <w:style w:type="character" w:customStyle="1" w:styleId="WW8Num156z1">
    <w:name w:val="WW8Num156z1"/>
    <w:rsid w:val="00DF53FB"/>
    <w:rPr>
      <w:rFonts w:ascii="Courier New" w:hAnsi="Courier New" w:cs="Courier New"/>
    </w:rPr>
  </w:style>
  <w:style w:type="character" w:customStyle="1" w:styleId="WW8Num156z2">
    <w:name w:val="WW8Num156z2"/>
    <w:rsid w:val="00DF53FB"/>
    <w:rPr>
      <w:rFonts w:ascii="Wingdings" w:hAnsi="Wingdings" w:cs="Wingdings"/>
    </w:rPr>
  </w:style>
  <w:style w:type="character" w:customStyle="1" w:styleId="WW8Num156z3">
    <w:name w:val="WW8Num156z3"/>
    <w:rsid w:val="00DF53FB"/>
    <w:rPr>
      <w:rFonts w:ascii="Symbol" w:hAnsi="Symbol" w:cs="Symbol"/>
    </w:rPr>
  </w:style>
  <w:style w:type="character" w:customStyle="1" w:styleId="WW8Num156z4">
    <w:name w:val="WW8Num156z4"/>
    <w:rsid w:val="00DF53FB"/>
  </w:style>
  <w:style w:type="character" w:customStyle="1" w:styleId="WW8Num156z5">
    <w:name w:val="WW8Num156z5"/>
    <w:rsid w:val="00DF53FB"/>
  </w:style>
  <w:style w:type="character" w:customStyle="1" w:styleId="WW8Num156z6">
    <w:name w:val="WW8Num156z6"/>
    <w:rsid w:val="00DF53FB"/>
  </w:style>
  <w:style w:type="character" w:customStyle="1" w:styleId="WW8Num156z7">
    <w:name w:val="WW8Num156z7"/>
    <w:rsid w:val="00DF53FB"/>
  </w:style>
  <w:style w:type="character" w:customStyle="1" w:styleId="WW8Num156z8">
    <w:name w:val="WW8Num156z8"/>
    <w:rsid w:val="00DF53FB"/>
  </w:style>
  <w:style w:type="character" w:customStyle="1" w:styleId="WW8Num157z0">
    <w:name w:val="WW8Num157z0"/>
    <w:rsid w:val="00DF53FB"/>
    <w:rPr>
      <w:rFonts w:ascii="Symbol" w:eastAsia="Times New Roman" w:hAnsi="Symbol" w:cs="Times New Roman"/>
      <w:sz w:val="22"/>
      <w:szCs w:val="22"/>
    </w:rPr>
  </w:style>
  <w:style w:type="character" w:customStyle="1" w:styleId="WW8Num157z1">
    <w:name w:val="WW8Num157z1"/>
    <w:rsid w:val="00DF53FB"/>
    <w:rPr>
      <w:rFonts w:ascii="Courier New" w:hAnsi="Courier New" w:cs="Courier New"/>
    </w:rPr>
  </w:style>
  <w:style w:type="character" w:customStyle="1" w:styleId="WW8Num157z4">
    <w:name w:val="WW8Num15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58z0">
    <w:name w:val="WW8Num158z0"/>
    <w:rsid w:val="00DF53FB"/>
    <w:rPr>
      <w:rFonts w:ascii="Courier New" w:hAnsi="Courier New" w:cs="Courier New"/>
      <w:sz w:val="22"/>
      <w:szCs w:val="22"/>
    </w:rPr>
  </w:style>
  <w:style w:type="character" w:customStyle="1" w:styleId="WW8Num158z1">
    <w:name w:val="WW8Num158z1"/>
    <w:rsid w:val="00DF53FB"/>
    <w:rPr>
      <w:rFonts w:ascii="Courier New" w:hAnsi="Courier New" w:cs="Courier New"/>
    </w:rPr>
  </w:style>
  <w:style w:type="character" w:customStyle="1" w:styleId="WW8Num159z0">
    <w:name w:val="WW8Num159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59z1">
    <w:name w:val="WW8Num159z1"/>
    <w:rsid w:val="00DF53FB"/>
    <w:rPr>
      <w:rFonts w:ascii="Courier New" w:hAnsi="Courier New" w:cs="Courier New"/>
    </w:rPr>
  </w:style>
  <w:style w:type="character" w:customStyle="1" w:styleId="WW8Num159z2">
    <w:name w:val="WW8Num159z2"/>
    <w:rsid w:val="00DF53FB"/>
    <w:rPr>
      <w:rFonts w:ascii="Wingdings" w:hAnsi="Wingdings" w:cs="Wingdings"/>
    </w:rPr>
  </w:style>
  <w:style w:type="character" w:customStyle="1" w:styleId="WW8Num160z0">
    <w:name w:val="WW8Num160z0"/>
    <w:rsid w:val="00DF53FB"/>
    <w:rPr>
      <w:rFonts w:ascii="Wingdings" w:hAnsi="Wingdings" w:cs="Symbol"/>
      <w:sz w:val="22"/>
      <w:szCs w:val="22"/>
      <w:lang w:val="pl-PL"/>
    </w:rPr>
  </w:style>
  <w:style w:type="character" w:customStyle="1" w:styleId="WW8Num160z1">
    <w:name w:val="WW8Num160z1"/>
    <w:rsid w:val="00DF53FB"/>
    <w:rPr>
      <w:rFonts w:ascii="Courier New" w:hAnsi="Courier New" w:cs="Courier New"/>
    </w:rPr>
  </w:style>
  <w:style w:type="character" w:customStyle="1" w:styleId="WW8Num161z0">
    <w:name w:val="WW8Num161z0"/>
    <w:rsid w:val="00DF53FB"/>
    <w:rPr>
      <w:szCs w:val="23"/>
    </w:rPr>
  </w:style>
  <w:style w:type="character" w:customStyle="1" w:styleId="WW8Num161z1">
    <w:name w:val="WW8Num161z1"/>
    <w:rsid w:val="00DF53FB"/>
  </w:style>
  <w:style w:type="character" w:customStyle="1" w:styleId="WW8Num161z2">
    <w:name w:val="WW8Num161z2"/>
    <w:rsid w:val="00DF53FB"/>
  </w:style>
  <w:style w:type="character" w:customStyle="1" w:styleId="WW8Num161z3">
    <w:name w:val="WW8Num161z3"/>
    <w:rsid w:val="00DF53FB"/>
  </w:style>
  <w:style w:type="character" w:customStyle="1" w:styleId="WW8Num161z4">
    <w:name w:val="WW8Num161z4"/>
    <w:rsid w:val="00DF53FB"/>
  </w:style>
  <w:style w:type="character" w:customStyle="1" w:styleId="WW8Num161z5">
    <w:name w:val="WW8Num161z5"/>
    <w:rsid w:val="00DF53FB"/>
  </w:style>
  <w:style w:type="character" w:customStyle="1" w:styleId="WW8Num161z6">
    <w:name w:val="WW8Num161z6"/>
    <w:rsid w:val="00DF53FB"/>
  </w:style>
  <w:style w:type="character" w:customStyle="1" w:styleId="WW8Num161z7">
    <w:name w:val="WW8Num161z7"/>
    <w:rsid w:val="00DF53FB"/>
  </w:style>
  <w:style w:type="character" w:customStyle="1" w:styleId="WW8Num161z8">
    <w:name w:val="WW8Num161z8"/>
    <w:rsid w:val="00DF53FB"/>
  </w:style>
  <w:style w:type="character" w:customStyle="1" w:styleId="WW8Num162z0">
    <w:name w:val="WW8Num162z0"/>
    <w:rsid w:val="00DF53FB"/>
    <w:rPr>
      <w:rFonts w:ascii="Wingdings" w:hAnsi="Wingdings" w:cs="Symbol"/>
      <w:b w:val="0"/>
      <w:sz w:val="22"/>
      <w:szCs w:val="22"/>
    </w:rPr>
  </w:style>
  <w:style w:type="character" w:customStyle="1" w:styleId="WW8Num162z1">
    <w:name w:val="WW8Num162z1"/>
    <w:rsid w:val="00DF53FB"/>
    <w:rPr>
      <w:rFonts w:ascii="Courier New" w:hAnsi="Courier New" w:cs="Courier New"/>
    </w:rPr>
  </w:style>
  <w:style w:type="character" w:customStyle="1" w:styleId="WW8Num162z2">
    <w:name w:val="WW8Num162z2"/>
    <w:rsid w:val="00DF53FB"/>
    <w:rPr>
      <w:rFonts w:ascii="Wingdings" w:hAnsi="Wingdings" w:cs="Wingdings"/>
    </w:rPr>
  </w:style>
  <w:style w:type="character" w:customStyle="1" w:styleId="WW8Num162z3">
    <w:name w:val="WW8Num162z3"/>
    <w:rsid w:val="00DF53FB"/>
    <w:rPr>
      <w:rFonts w:ascii="Symbol" w:hAnsi="Symbol" w:cs="Symbol"/>
    </w:rPr>
  </w:style>
  <w:style w:type="character" w:customStyle="1" w:styleId="WW8Num162z4">
    <w:name w:val="WW8Num162z4"/>
    <w:rsid w:val="00DF53FB"/>
  </w:style>
  <w:style w:type="character" w:customStyle="1" w:styleId="WW8Num162z5">
    <w:name w:val="WW8Num162z5"/>
    <w:rsid w:val="00DF53FB"/>
  </w:style>
  <w:style w:type="character" w:customStyle="1" w:styleId="WW8Num162z6">
    <w:name w:val="WW8Num162z6"/>
    <w:rsid w:val="00DF53FB"/>
  </w:style>
  <w:style w:type="character" w:customStyle="1" w:styleId="WW8Num162z7">
    <w:name w:val="WW8Num162z7"/>
    <w:rsid w:val="00DF53FB"/>
  </w:style>
  <w:style w:type="character" w:customStyle="1" w:styleId="WW8Num162z8">
    <w:name w:val="WW8Num162z8"/>
    <w:rsid w:val="00DF53FB"/>
  </w:style>
  <w:style w:type="character" w:customStyle="1" w:styleId="WW8Num163z0">
    <w:name w:val="WW8Num163z0"/>
    <w:rsid w:val="00DF53FB"/>
    <w:rPr>
      <w:rFonts w:ascii="Wingdings" w:hAnsi="Wingdings" w:cs="Symbol"/>
      <w:sz w:val="22"/>
      <w:szCs w:val="22"/>
    </w:rPr>
  </w:style>
  <w:style w:type="character" w:customStyle="1" w:styleId="WW8Num163z1">
    <w:name w:val="WW8Num163z1"/>
    <w:rsid w:val="00DF53FB"/>
    <w:rPr>
      <w:rFonts w:ascii="Courier New" w:hAnsi="Courier New" w:cs="Courier New"/>
    </w:rPr>
  </w:style>
  <w:style w:type="character" w:customStyle="1" w:styleId="WW8Num163z2">
    <w:name w:val="WW8Num163z2"/>
    <w:rsid w:val="00DF53FB"/>
    <w:rPr>
      <w:rFonts w:ascii="Wingdings" w:hAnsi="Wingdings" w:cs="Wingdings"/>
    </w:rPr>
  </w:style>
  <w:style w:type="character" w:customStyle="1" w:styleId="WW8Num164z0">
    <w:name w:val="WW8Num164z0"/>
    <w:rsid w:val="00DF53FB"/>
    <w:rPr>
      <w:rFonts w:ascii="Courier New" w:hAnsi="Courier New" w:cs="Courier New"/>
      <w:sz w:val="22"/>
      <w:szCs w:val="22"/>
    </w:rPr>
  </w:style>
  <w:style w:type="character" w:customStyle="1" w:styleId="WW8Num164z1">
    <w:name w:val="WW8Num164z1"/>
    <w:rsid w:val="00DF53FB"/>
  </w:style>
  <w:style w:type="character" w:customStyle="1" w:styleId="WW8Num165z0">
    <w:name w:val="WW8Num165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165z1">
    <w:name w:val="WW8Num165z1"/>
    <w:rsid w:val="00DF53FB"/>
    <w:rPr>
      <w:rFonts w:ascii="Courier New" w:hAnsi="Courier New" w:cs="Courier New"/>
    </w:rPr>
  </w:style>
  <w:style w:type="character" w:customStyle="1" w:styleId="WW8Num165z2">
    <w:name w:val="WW8Num165z2"/>
    <w:rsid w:val="00DF53FB"/>
    <w:rPr>
      <w:rFonts w:ascii="Wingdings" w:hAnsi="Wingdings" w:cs="Wingdings"/>
    </w:rPr>
  </w:style>
  <w:style w:type="character" w:customStyle="1" w:styleId="WW8Num166z0">
    <w:name w:val="WW8Num166z0"/>
    <w:rsid w:val="00DF53FB"/>
  </w:style>
  <w:style w:type="character" w:customStyle="1" w:styleId="WW8Num166z1">
    <w:name w:val="WW8Num166z1"/>
    <w:rsid w:val="00DF53FB"/>
  </w:style>
  <w:style w:type="character" w:customStyle="1" w:styleId="WW8Num166z2">
    <w:name w:val="WW8Num166z2"/>
    <w:rsid w:val="00DF53FB"/>
  </w:style>
  <w:style w:type="character" w:customStyle="1" w:styleId="WW8Num166z3">
    <w:name w:val="WW8Num166z3"/>
    <w:rsid w:val="00DF53FB"/>
  </w:style>
  <w:style w:type="character" w:customStyle="1" w:styleId="WW8Num166z4">
    <w:name w:val="WW8Num166z4"/>
    <w:rsid w:val="00DF53FB"/>
  </w:style>
  <w:style w:type="character" w:customStyle="1" w:styleId="WW8Num166z5">
    <w:name w:val="WW8Num166z5"/>
    <w:rsid w:val="00DF53FB"/>
  </w:style>
  <w:style w:type="character" w:customStyle="1" w:styleId="WW8Num166z6">
    <w:name w:val="WW8Num166z6"/>
    <w:rsid w:val="00DF53FB"/>
  </w:style>
  <w:style w:type="character" w:customStyle="1" w:styleId="WW8Num166z7">
    <w:name w:val="WW8Num166z7"/>
    <w:rsid w:val="00DF53FB"/>
  </w:style>
  <w:style w:type="character" w:customStyle="1" w:styleId="WW8Num166z8">
    <w:name w:val="WW8Num166z8"/>
    <w:rsid w:val="00DF53FB"/>
  </w:style>
  <w:style w:type="character" w:customStyle="1" w:styleId="WW8Num167z0">
    <w:name w:val="WW8Num167z0"/>
    <w:rsid w:val="00DF53FB"/>
    <w:rPr>
      <w:rFonts w:ascii="Wingdings" w:hAnsi="Wingdings" w:cs="Wingdings"/>
      <w:color w:val="0000FF"/>
      <w:lang w:val="pl-PL"/>
    </w:rPr>
  </w:style>
  <w:style w:type="character" w:customStyle="1" w:styleId="WW8Num167z1">
    <w:name w:val="WW8Num167z1"/>
    <w:rsid w:val="00DF53FB"/>
    <w:rPr>
      <w:rFonts w:ascii="Courier New" w:hAnsi="Courier New" w:cs="Courier New"/>
    </w:rPr>
  </w:style>
  <w:style w:type="character" w:customStyle="1" w:styleId="WW8Num167z2">
    <w:name w:val="WW8Num167z2"/>
    <w:rsid w:val="00DF53FB"/>
    <w:rPr>
      <w:rFonts w:ascii="Wingdings" w:hAnsi="Wingdings" w:cs="Wingdings"/>
    </w:rPr>
  </w:style>
  <w:style w:type="character" w:customStyle="1" w:styleId="WW8Num167z3">
    <w:name w:val="WW8Num167z3"/>
    <w:rsid w:val="00DF53FB"/>
    <w:rPr>
      <w:rFonts w:ascii="Symbol" w:hAnsi="Symbol" w:cs="Symbol"/>
    </w:rPr>
  </w:style>
  <w:style w:type="character" w:customStyle="1" w:styleId="WW8Num167z4">
    <w:name w:val="WW8Num167z4"/>
    <w:rsid w:val="00DF53FB"/>
  </w:style>
  <w:style w:type="character" w:customStyle="1" w:styleId="WW8Num167z5">
    <w:name w:val="WW8Num167z5"/>
    <w:rsid w:val="00DF53FB"/>
  </w:style>
  <w:style w:type="character" w:customStyle="1" w:styleId="WW8Num167z6">
    <w:name w:val="WW8Num167z6"/>
    <w:rsid w:val="00DF53FB"/>
  </w:style>
  <w:style w:type="character" w:customStyle="1" w:styleId="WW8Num167z7">
    <w:name w:val="WW8Num167z7"/>
    <w:rsid w:val="00DF53FB"/>
  </w:style>
  <w:style w:type="character" w:customStyle="1" w:styleId="WW8Num167z8">
    <w:name w:val="WW8Num167z8"/>
    <w:rsid w:val="00DF53FB"/>
  </w:style>
  <w:style w:type="character" w:customStyle="1" w:styleId="WW8Num168z0">
    <w:name w:val="WW8Num168z0"/>
    <w:rsid w:val="00DF53FB"/>
    <w:rPr>
      <w:strike/>
    </w:rPr>
  </w:style>
  <w:style w:type="character" w:customStyle="1" w:styleId="WW8Num168z1">
    <w:name w:val="WW8Num168z1"/>
    <w:rsid w:val="00DF53FB"/>
    <w:rPr>
      <w:rFonts w:ascii="Courier New" w:hAnsi="Courier New" w:cs="Courier New"/>
    </w:rPr>
  </w:style>
  <w:style w:type="character" w:customStyle="1" w:styleId="WW8Num168z2">
    <w:name w:val="WW8Num168z2"/>
    <w:rsid w:val="00DF53FB"/>
  </w:style>
  <w:style w:type="character" w:customStyle="1" w:styleId="WW8Num168z3">
    <w:name w:val="WW8Num168z3"/>
    <w:rsid w:val="00DF53FB"/>
  </w:style>
  <w:style w:type="character" w:customStyle="1" w:styleId="WW8Num168z4">
    <w:name w:val="WW8Num168z4"/>
    <w:rsid w:val="00DF53FB"/>
  </w:style>
  <w:style w:type="character" w:customStyle="1" w:styleId="WW8Num168z5">
    <w:name w:val="WW8Num168z5"/>
    <w:rsid w:val="00DF53FB"/>
  </w:style>
  <w:style w:type="character" w:customStyle="1" w:styleId="WW8Num168z6">
    <w:name w:val="WW8Num168z6"/>
    <w:rsid w:val="00DF53FB"/>
  </w:style>
  <w:style w:type="character" w:customStyle="1" w:styleId="WW8Num168z7">
    <w:name w:val="WW8Num168z7"/>
    <w:rsid w:val="00DF53FB"/>
  </w:style>
  <w:style w:type="character" w:customStyle="1" w:styleId="WW8Num168z8">
    <w:name w:val="WW8Num168z8"/>
    <w:rsid w:val="00DF53FB"/>
  </w:style>
  <w:style w:type="character" w:customStyle="1" w:styleId="WW8Num169z0">
    <w:name w:val="WW8Num169z0"/>
    <w:rsid w:val="00DF53FB"/>
    <w:rPr>
      <w:color w:val="0000FF"/>
    </w:rPr>
  </w:style>
  <w:style w:type="character" w:customStyle="1" w:styleId="WW8Num169z1">
    <w:name w:val="WW8Num169z1"/>
    <w:rsid w:val="00DF53FB"/>
  </w:style>
  <w:style w:type="character" w:customStyle="1" w:styleId="WW8Num169z2">
    <w:name w:val="WW8Num169z2"/>
    <w:rsid w:val="00DF53FB"/>
  </w:style>
  <w:style w:type="character" w:customStyle="1" w:styleId="WW8Num169z3">
    <w:name w:val="WW8Num169z3"/>
    <w:rsid w:val="00DF53FB"/>
  </w:style>
  <w:style w:type="character" w:customStyle="1" w:styleId="WW8Num169z4">
    <w:name w:val="WW8Num169z4"/>
    <w:rsid w:val="00DF53FB"/>
  </w:style>
  <w:style w:type="character" w:customStyle="1" w:styleId="WW8Num169z5">
    <w:name w:val="WW8Num169z5"/>
    <w:rsid w:val="00DF53FB"/>
  </w:style>
  <w:style w:type="character" w:customStyle="1" w:styleId="WW8Num169z6">
    <w:name w:val="WW8Num169z6"/>
    <w:rsid w:val="00DF53FB"/>
  </w:style>
  <w:style w:type="character" w:customStyle="1" w:styleId="WW8Num169z7">
    <w:name w:val="WW8Num169z7"/>
    <w:rsid w:val="00DF53FB"/>
  </w:style>
  <w:style w:type="character" w:customStyle="1" w:styleId="WW8Num169z8">
    <w:name w:val="WW8Num169z8"/>
    <w:rsid w:val="00DF53FB"/>
  </w:style>
  <w:style w:type="character" w:customStyle="1" w:styleId="WW8Num170z0">
    <w:name w:val="WW8Num170z0"/>
    <w:rsid w:val="00DF53FB"/>
    <w:rPr>
      <w:rFonts w:ascii="Wingdings" w:hAnsi="Wingdings" w:cs="Wingdings"/>
    </w:rPr>
  </w:style>
  <w:style w:type="character" w:customStyle="1" w:styleId="WW8Num170z1">
    <w:name w:val="WW8Num170z1"/>
    <w:rsid w:val="00DF53FB"/>
    <w:rPr>
      <w:rFonts w:ascii="Courier New" w:hAnsi="Courier New" w:cs="Courier New"/>
    </w:rPr>
  </w:style>
  <w:style w:type="character" w:customStyle="1" w:styleId="WW8Num171z0">
    <w:name w:val="WW8Num171z0"/>
    <w:rsid w:val="00DF53FB"/>
    <w:rPr>
      <w:sz w:val="22"/>
      <w:szCs w:val="22"/>
      <w:lang w:val="pl-PL"/>
    </w:rPr>
  </w:style>
  <w:style w:type="character" w:customStyle="1" w:styleId="WW8Num171z1">
    <w:name w:val="WW8Num171z1"/>
    <w:rsid w:val="00DF53FB"/>
  </w:style>
  <w:style w:type="character" w:customStyle="1" w:styleId="WW8Num171z2">
    <w:name w:val="WW8Num171z2"/>
    <w:rsid w:val="00DF53FB"/>
  </w:style>
  <w:style w:type="character" w:customStyle="1" w:styleId="WW8Num172z0">
    <w:name w:val="WW8Num172z0"/>
    <w:rsid w:val="00DF53FB"/>
    <w:rPr>
      <w:sz w:val="22"/>
      <w:szCs w:val="22"/>
    </w:rPr>
  </w:style>
  <w:style w:type="character" w:customStyle="1" w:styleId="WW8Num172z1">
    <w:name w:val="WW8Num172z1"/>
    <w:rsid w:val="00DF53FB"/>
  </w:style>
  <w:style w:type="character" w:customStyle="1" w:styleId="WW8Num172z2">
    <w:name w:val="WW8Num172z2"/>
    <w:rsid w:val="00DF53FB"/>
  </w:style>
  <w:style w:type="character" w:customStyle="1" w:styleId="WW8Num173z0">
    <w:name w:val="WW8Num173z0"/>
    <w:rsid w:val="00DF53FB"/>
    <w:rPr>
      <w:b w:val="0"/>
      <w:sz w:val="22"/>
      <w:szCs w:val="22"/>
    </w:rPr>
  </w:style>
  <w:style w:type="character" w:customStyle="1" w:styleId="WW8Num173z1">
    <w:name w:val="WW8Num173z1"/>
    <w:rsid w:val="00DF53FB"/>
    <w:rPr>
      <w:rFonts w:ascii="Courier New" w:hAnsi="Courier New" w:cs="Courier New"/>
    </w:rPr>
  </w:style>
  <w:style w:type="character" w:customStyle="1" w:styleId="WW8Num173z2">
    <w:name w:val="WW8Num173z2"/>
    <w:rsid w:val="00DF53FB"/>
  </w:style>
  <w:style w:type="character" w:customStyle="1" w:styleId="WW8Num173z3">
    <w:name w:val="WW8Num173z3"/>
    <w:rsid w:val="00DF53FB"/>
  </w:style>
  <w:style w:type="character" w:customStyle="1" w:styleId="WW8Num173z4">
    <w:name w:val="WW8Num173z4"/>
    <w:rsid w:val="00DF53FB"/>
  </w:style>
  <w:style w:type="character" w:customStyle="1" w:styleId="WW8Num173z5">
    <w:name w:val="WW8Num173z5"/>
    <w:rsid w:val="00DF53FB"/>
  </w:style>
  <w:style w:type="character" w:customStyle="1" w:styleId="WW8Num173z6">
    <w:name w:val="WW8Num173z6"/>
    <w:rsid w:val="00DF53FB"/>
  </w:style>
  <w:style w:type="character" w:customStyle="1" w:styleId="WW8Num173z7">
    <w:name w:val="WW8Num173z7"/>
    <w:rsid w:val="00DF53FB"/>
  </w:style>
  <w:style w:type="character" w:customStyle="1" w:styleId="WW8Num173z8">
    <w:name w:val="WW8Num173z8"/>
    <w:rsid w:val="00DF53FB"/>
  </w:style>
  <w:style w:type="character" w:customStyle="1" w:styleId="WW8Num174z0">
    <w:name w:val="WW8Num174z0"/>
    <w:rsid w:val="00DF53FB"/>
    <w:rPr>
      <w:rFonts w:ascii="Wingdings" w:hAnsi="Wingdings" w:cs="Symbol"/>
      <w:sz w:val="18"/>
      <w:szCs w:val="18"/>
    </w:rPr>
  </w:style>
  <w:style w:type="character" w:customStyle="1" w:styleId="WW8Num174z1">
    <w:name w:val="WW8Num174z1"/>
    <w:rsid w:val="00DF53FB"/>
    <w:rPr>
      <w:rFonts w:ascii="Courier New" w:hAnsi="Courier New" w:cs="Courier New"/>
    </w:rPr>
  </w:style>
  <w:style w:type="character" w:customStyle="1" w:styleId="WW8Num175z0">
    <w:name w:val="WW8Num175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75z1">
    <w:name w:val="WW8Num175z1"/>
    <w:rsid w:val="00DF53FB"/>
    <w:rPr>
      <w:rFonts w:ascii="Courier New" w:hAnsi="Courier New" w:cs="Courier New"/>
    </w:rPr>
  </w:style>
  <w:style w:type="character" w:customStyle="1" w:styleId="WW8Num175z2">
    <w:name w:val="WW8Num175z2"/>
    <w:rsid w:val="00DF53FB"/>
    <w:rPr>
      <w:rFonts w:ascii="Wingdings" w:hAnsi="Wingdings" w:cs="Wingdings"/>
    </w:rPr>
  </w:style>
  <w:style w:type="character" w:customStyle="1" w:styleId="WW8Num176z0">
    <w:name w:val="WW8Num176z0"/>
    <w:rsid w:val="00DF53FB"/>
    <w:rPr>
      <w:rFonts w:ascii="Wingdings" w:hAnsi="Wingdings" w:cs="Symbol"/>
      <w:sz w:val="18"/>
      <w:szCs w:val="18"/>
    </w:rPr>
  </w:style>
  <w:style w:type="character" w:customStyle="1" w:styleId="WW8Num176z1">
    <w:name w:val="WW8Num176z1"/>
    <w:rsid w:val="00DF53FB"/>
    <w:rPr>
      <w:rFonts w:ascii="Courier New" w:hAnsi="Courier New" w:cs="Courier New"/>
    </w:rPr>
  </w:style>
  <w:style w:type="character" w:customStyle="1" w:styleId="WW8Num176z2">
    <w:name w:val="WW8Num176z2"/>
    <w:rsid w:val="00DF53FB"/>
    <w:rPr>
      <w:rFonts w:ascii="Wingdings" w:hAnsi="Wingdings" w:cs="Wingdings"/>
    </w:rPr>
  </w:style>
  <w:style w:type="character" w:customStyle="1" w:styleId="WW8Num177z0">
    <w:name w:val="WW8Num177z0"/>
    <w:rsid w:val="00DF53FB"/>
    <w:rPr>
      <w:rFonts w:ascii="Wingdings" w:hAnsi="Wingdings" w:cs="Symbol"/>
      <w:sz w:val="18"/>
      <w:szCs w:val="18"/>
    </w:rPr>
  </w:style>
  <w:style w:type="character" w:customStyle="1" w:styleId="WW8Num177z1">
    <w:name w:val="WW8Num177z1"/>
    <w:rsid w:val="00DF53FB"/>
    <w:rPr>
      <w:rFonts w:ascii="Courier New" w:hAnsi="Courier New" w:cs="Courier New"/>
    </w:rPr>
  </w:style>
  <w:style w:type="character" w:customStyle="1" w:styleId="WW8Num177z2">
    <w:name w:val="WW8Num177z2"/>
    <w:rsid w:val="00DF53FB"/>
    <w:rPr>
      <w:rFonts w:ascii="Wingdings" w:hAnsi="Wingdings" w:cs="Wingdings"/>
    </w:rPr>
  </w:style>
  <w:style w:type="character" w:customStyle="1" w:styleId="WW8Num178z0">
    <w:name w:val="WW8Num178z0"/>
    <w:rsid w:val="00DF53FB"/>
    <w:rPr>
      <w:rFonts w:ascii="Wingdings" w:hAnsi="Wingdings" w:cs="Symbol"/>
      <w:color w:val="000000"/>
      <w:sz w:val="18"/>
      <w:szCs w:val="18"/>
    </w:rPr>
  </w:style>
  <w:style w:type="character" w:customStyle="1" w:styleId="WW8Num178z1">
    <w:name w:val="WW8Num178z1"/>
    <w:rsid w:val="00DF53FB"/>
    <w:rPr>
      <w:rFonts w:ascii="Courier New" w:hAnsi="Courier New" w:cs="Courier New"/>
    </w:rPr>
  </w:style>
  <w:style w:type="character" w:customStyle="1" w:styleId="WW8Num178z2">
    <w:name w:val="WW8Num178z2"/>
    <w:rsid w:val="00DF53FB"/>
    <w:rPr>
      <w:rFonts w:ascii="Wingdings" w:hAnsi="Wingdings" w:cs="Wingdings"/>
    </w:rPr>
  </w:style>
  <w:style w:type="character" w:customStyle="1" w:styleId="WW8Num178z3">
    <w:name w:val="WW8Num178z3"/>
    <w:rsid w:val="00DF53FB"/>
    <w:rPr>
      <w:rFonts w:ascii="Symbol" w:hAnsi="Symbol" w:cs="Symbol"/>
    </w:rPr>
  </w:style>
  <w:style w:type="character" w:customStyle="1" w:styleId="WW8Num178z4">
    <w:name w:val="WW8Num178z4"/>
    <w:rsid w:val="00DF53FB"/>
  </w:style>
  <w:style w:type="character" w:customStyle="1" w:styleId="WW8Num178z5">
    <w:name w:val="WW8Num178z5"/>
    <w:rsid w:val="00DF53FB"/>
  </w:style>
  <w:style w:type="character" w:customStyle="1" w:styleId="WW8Num178z6">
    <w:name w:val="WW8Num178z6"/>
    <w:rsid w:val="00DF53FB"/>
  </w:style>
  <w:style w:type="character" w:customStyle="1" w:styleId="WW8Num178z7">
    <w:name w:val="WW8Num178z7"/>
    <w:rsid w:val="00DF53FB"/>
  </w:style>
  <w:style w:type="character" w:customStyle="1" w:styleId="WW8Num178z8">
    <w:name w:val="WW8Num178z8"/>
    <w:rsid w:val="00DF53FB"/>
  </w:style>
  <w:style w:type="character" w:customStyle="1" w:styleId="WW8Num179z0">
    <w:name w:val="WW8Num179z0"/>
    <w:rsid w:val="00DF53FB"/>
    <w:rPr>
      <w:rFonts w:ascii="Wingdings" w:hAnsi="Wingdings" w:cs="Symbol"/>
      <w:sz w:val="18"/>
      <w:szCs w:val="18"/>
    </w:rPr>
  </w:style>
  <w:style w:type="character" w:customStyle="1" w:styleId="WW8Num179z1">
    <w:name w:val="WW8Num179z1"/>
    <w:rsid w:val="00DF53FB"/>
    <w:rPr>
      <w:rFonts w:ascii="Courier New" w:hAnsi="Courier New" w:cs="Courier New"/>
    </w:rPr>
  </w:style>
  <w:style w:type="character" w:customStyle="1" w:styleId="WW8Num179z2">
    <w:name w:val="WW8Num179z2"/>
    <w:rsid w:val="00DF53FB"/>
    <w:rPr>
      <w:rFonts w:ascii="Wingdings" w:hAnsi="Wingdings" w:cs="Wingdings"/>
    </w:rPr>
  </w:style>
  <w:style w:type="character" w:customStyle="1" w:styleId="WW8Num179z3">
    <w:name w:val="WW8Num179z3"/>
    <w:rsid w:val="00DF53FB"/>
    <w:rPr>
      <w:rFonts w:ascii="Symbol" w:hAnsi="Symbol" w:cs="Symbol"/>
    </w:rPr>
  </w:style>
  <w:style w:type="character" w:customStyle="1" w:styleId="WW8Num179z4">
    <w:name w:val="WW8Num179z4"/>
    <w:rsid w:val="00DF53FB"/>
  </w:style>
  <w:style w:type="character" w:customStyle="1" w:styleId="WW8Num179z5">
    <w:name w:val="WW8Num179z5"/>
    <w:rsid w:val="00DF53FB"/>
  </w:style>
  <w:style w:type="character" w:customStyle="1" w:styleId="WW8Num179z6">
    <w:name w:val="WW8Num179z6"/>
    <w:rsid w:val="00DF53FB"/>
  </w:style>
  <w:style w:type="character" w:customStyle="1" w:styleId="WW8Num179z7">
    <w:name w:val="WW8Num179z7"/>
    <w:rsid w:val="00DF53FB"/>
  </w:style>
  <w:style w:type="character" w:customStyle="1" w:styleId="WW8Num179z8">
    <w:name w:val="WW8Num179z8"/>
    <w:rsid w:val="00DF53FB"/>
  </w:style>
  <w:style w:type="character" w:customStyle="1" w:styleId="WW8Num180z0">
    <w:name w:val="WW8Num180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180z1">
    <w:name w:val="WW8Num180z1"/>
    <w:rsid w:val="00DF53FB"/>
    <w:rPr>
      <w:rFonts w:ascii="Courier New" w:hAnsi="Courier New" w:cs="Courier New"/>
    </w:rPr>
  </w:style>
  <w:style w:type="character" w:customStyle="1" w:styleId="WW8Num181z0">
    <w:name w:val="WW8Num181z0"/>
    <w:rsid w:val="00DF53FB"/>
    <w:rPr>
      <w:sz w:val="22"/>
      <w:szCs w:val="22"/>
    </w:rPr>
  </w:style>
  <w:style w:type="character" w:customStyle="1" w:styleId="WW8Num181z1">
    <w:name w:val="WW8Num181z1"/>
    <w:rsid w:val="00DF53FB"/>
    <w:rPr>
      <w:rFonts w:ascii="Courier New" w:hAnsi="Courier New" w:cs="Courier New"/>
    </w:rPr>
  </w:style>
  <w:style w:type="character" w:customStyle="1" w:styleId="WW8Num182z0">
    <w:name w:val="WW8Num18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2z1">
    <w:name w:val="WW8Num182z1"/>
    <w:rsid w:val="00DF53FB"/>
    <w:rPr>
      <w:rFonts w:ascii="Courier New" w:hAnsi="Courier New" w:cs="Courier New"/>
    </w:rPr>
  </w:style>
  <w:style w:type="character" w:customStyle="1" w:styleId="WW8Num182z2">
    <w:name w:val="WW8Num182z2"/>
    <w:rsid w:val="00DF53FB"/>
    <w:rPr>
      <w:rFonts w:ascii="Wingdings" w:hAnsi="Wingdings" w:cs="Wingdings"/>
    </w:rPr>
  </w:style>
  <w:style w:type="character" w:customStyle="1" w:styleId="WW8Num183z0">
    <w:name w:val="WW8Num183z0"/>
    <w:rsid w:val="00DF53FB"/>
    <w:rPr>
      <w:sz w:val="22"/>
      <w:szCs w:val="22"/>
    </w:rPr>
  </w:style>
  <w:style w:type="character" w:customStyle="1" w:styleId="WW8Num183z1">
    <w:name w:val="WW8Num183z1"/>
    <w:rsid w:val="00DF53FB"/>
  </w:style>
  <w:style w:type="character" w:customStyle="1" w:styleId="WW8Num184z0">
    <w:name w:val="WW8Num184z0"/>
    <w:rsid w:val="00DF53FB"/>
    <w:rPr>
      <w:rFonts w:ascii="Wingdings" w:hAnsi="Wingdings" w:cs="Symbol"/>
      <w:sz w:val="18"/>
      <w:szCs w:val="18"/>
    </w:rPr>
  </w:style>
  <w:style w:type="character" w:customStyle="1" w:styleId="WW8Num184z1">
    <w:name w:val="WW8Num184z1"/>
    <w:rsid w:val="00DF53FB"/>
    <w:rPr>
      <w:rFonts w:ascii="Courier New" w:hAnsi="Courier New" w:cs="Courier New"/>
    </w:rPr>
  </w:style>
  <w:style w:type="character" w:customStyle="1" w:styleId="WW8Num184z2">
    <w:name w:val="WW8Num184z2"/>
    <w:rsid w:val="00DF53FB"/>
    <w:rPr>
      <w:rFonts w:ascii="Wingdings" w:hAnsi="Wingdings" w:cs="Wingdings"/>
    </w:rPr>
  </w:style>
  <w:style w:type="character" w:customStyle="1" w:styleId="WW8Num185z0">
    <w:name w:val="WW8Num185z0"/>
    <w:rsid w:val="00DF53FB"/>
    <w:rPr>
      <w:rFonts w:ascii="Symbol" w:hAnsi="Symbol" w:cs="Symbol"/>
      <w:sz w:val="22"/>
      <w:szCs w:val="22"/>
    </w:rPr>
  </w:style>
  <w:style w:type="character" w:customStyle="1" w:styleId="WW8Num185z1">
    <w:name w:val="WW8Num185z1"/>
    <w:rsid w:val="00DF53FB"/>
    <w:rPr>
      <w:rFonts w:ascii="Courier New" w:hAnsi="Courier New" w:cs="Courier New"/>
    </w:rPr>
  </w:style>
  <w:style w:type="character" w:customStyle="1" w:styleId="WW8Num186z0">
    <w:name w:val="WW8Num18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86z1">
    <w:name w:val="WW8Num186z1"/>
    <w:rsid w:val="00DF53FB"/>
    <w:rPr>
      <w:rFonts w:ascii="Courier New" w:hAnsi="Courier New" w:cs="Courier New"/>
    </w:rPr>
  </w:style>
  <w:style w:type="character" w:customStyle="1" w:styleId="WW8Num187z0">
    <w:name w:val="WW8Num187z0"/>
    <w:rsid w:val="00DF53FB"/>
    <w:rPr>
      <w:rFonts w:ascii="Wingdings" w:hAnsi="Wingdings" w:cs="Symbol"/>
      <w:sz w:val="18"/>
      <w:szCs w:val="18"/>
    </w:rPr>
  </w:style>
  <w:style w:type="character" w:customStyle="1" w:styleId="WW8Num187z1">
    <w:name w:val="WW8Num187z1"/>
    <w:rsid w:val="00DF53FB"/>
    <w:rPr>
      <w:rFonts w:ascii="Courier New" w:hAnsi="Courier New" w:cs="Courier New"/>
    </w:rPr>
  </w:style>
  <w:style w:type="character" w:customStyle="1" w:styleId="WW8Num187z2">
    <w:name w:val="WW8Num187z2"/>
    <w:rsid w:val="00DF53FB"/>
    <w:rPr>
      <w:rFonts w:ascii="Wingdings" w:hAnsi="Wingdings" w:cs="Wingdings"/>
    </w:rPr>
  </w:style>
  <w:style w:type="character" w:customStyle="1" w:styleId="WW8Num188z0">
    <w:name w:val="WW8Num188z0"/>
    <w:rsid w:val="00DF53FB"/>
    <w:rPr>
      <w:rFonts w:ascii="Wingdings" w:hAnsi="Wingdings" w:cs="Wingdings"/>
      <w:sz w:val="22"/>
      <w:szCs w:val="22"/>
    </w:rPr>
  </w:style>
  <w:style w:type="character" w:customStyle="1" w:styleId="WW8Num188z1">
    <w:name w:val="WW8Num188z1"/>
    <w:rsid w:val="00DF53FB"/>
    <w:rPr>
      <w:szCs w:val="22"/>
    </w:rPr>
  </w:style>
  <w:style w:type="character" w:customStyle="1" w:styleId="WW8Num188z2">
    <w:name w:val="WW8Num188z2"/>
    <w:rsid w:val="00DF53FB"/>
    <w:rPr>
      <w:rFonts w:ascii="Wingdings" w:hAnsi="Wingdings" w:cs="Wingdings"/>
    </w:rPr>
  </w:style>
  <w:style w:type="character" w:customStyle="1" w:styleId="WW8Num189z0">
    <w:name w:val="WW8Num189z0"/>
    <w:rsid w:val="00DF53FB"/>
    <w:rPr>
      <w:sz w:val="22"/>
      <w:szCs w:val="22"/>
    </w:rPr>
  </w:style>
  <w:style w:type="character" w:customStyle="1" w:styleId="WW8Num189z1">
    <w:name w:val="WW8Num189z1"/>
    <w:rsid w:val="00DF53FB"/>
    <w:rPr>
      <w:rFonts w:ascii="Courier New" w:hAnsi="Courier New" w:cs="Courier New"/>
      <w:sz w:val="22"/>
      <w:szCs w:val="22"/>
    </w:rPr>
  </w:style>
  <w:style w:type="character" w:customStyle="1" w:styleId="WW8Num189z2">
    <w:name w:val="WW8Num189z2"/>
    <w:rsid w:val="00DF53FB"/>
    <w:rPr>
      <w:rFonts w:ascii="Wingdings" w:hAnsi="Wingdings" w:cs="Wingdings"/>
    </w:rPr>
  </w:style>
  <w:style w:type="character" w:customStyle="1" w:styleId="WW8Num190z0">
    <w:name w:val="WW8Num19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0z1">
    <w:name w:val="WW8Num190z1"/>
    <w:rsid w:val="00DF53FB"/>
    <w:rPr>
      <w:rFonts w:ascii="Courier New" w:hAnsi="Courier New" w:cs="Courier New"/>
    </w:rPr>
  </w:style>
  <w:style w:type="character" w:customStyle="1" w:styleId="WW8Num191z0">
    <w:name w:val="WW8Num191z0"/>
    <w:rsid w:val="00DF53FB"/>
    <w:rPr>
      <w:sz w:val="22"/>
      <w:szCs w:val="22"/>
      <w:lang w:val="pl-PL"/>
    </w:rPr>
  </w:style>
  <w:style w:type="character" w:customStyle="1" w:styleId="WW8Num191z1">
    <w:name w:val="WW8Num191z1"/>
    <w:rsid w:val="00DF53FB"/>
  </w:style>
  <w:style w:type="character" w:customStyle="1" w:styleId="WW8Num192z0">
    <w:name w:val="WW8Num192z0"/>
    <w:rsid w:val="00DF53FB"/>
  </w:style>
  <w:style w:type="character" w:customStyle="1" w:styleId="WW8Num192z1">
    <w:name w:val="WW8Num192z1"/>
    <w:rsid w:val="00DF53FB"/>
    <w:rPr>
      <w:rFonts w:ascii="Courier New" w:hAnsi="Courier New" w:cs="Courier New"/>
    </w:rPr>
  </w:style>
  <w:style w:type="character" w:customStyle="1" w:styleId="WW8Num192z2">
    <w:name w:val="WW8Num192z2"/>
    <w:rsid w:val="00DF53FB"/>
    <w:rPr>
      <w:rFonts w:ascii="Wingdings" w:hAnsi="Wingdings" w:cs="Wingdings"/>
    </w:rPr>
  </w:style>
  <w:style w:type="character" w:customStyle="1" w:styleId="WW8Num192z3">
    <w:name w:val="WW8Num192z3"/>
    <w:rsid w:val="00DF53FB"/>
    <w:rPr>
      <w:rFonts w:ascii="Symbol" w:hAnsi="Symbol" w:cs="Symbol"/>
    </w:rPr>
  </w:style>
  <w:style w:type="character" w:customStyle="1" w:styleId="WW8Num193z0">
    <w:name w:val="WW8Num193z0"/>
    <w:rsid w:val="00DF53FB"/>
    <w:rPr>
      <w:rFonts w:ascii="Symbol" w:hAnsi="Symbol" w:cs="Symbol"/>
      <w:color w:val="0000FF"/>
      <w:sz w:val="22"/>
      <w:szCs w:val="22"/>
    </w:rPr>
  </w:style>
  <w:style w:type="character" w:customStyle="1" w:styleId="WW8Num193z1">
    <w:name w:val="WW8Num193z1"/>
    <w:rsid w:val="00DF53FB"/>
    <w:rPr>
      <w:rFonts w:ascii="Courier New" w:hAnsi="Courier New" w:cs="Courier New"/>
    </w:rPr>
  </w:style>
  <w:style w:type="character" w:customStyle="1" w:styleId="WW8Num193z2">
    <w:name w:val="WW8Num193z2"/>
    <w:rsid w:val="00DF53FB"/>
    <w:rPr>
      <w:rFonts w:ascii="Wingdings" w:hAnsi="Wingdings" w:cs="Wingdings"/>
    </w:rPr>
  </w:style>
  <w:style w:type="character" w:customStyle="1" w:styleId="WW8Num194z0">
    <w:name w:val="WW8Num194z0"/>
    <w:rsid w:val="00DF53FB"/>
    <w:rPr>
      <w:rFonts w:ascii="Symbol" w:hAnsi="Symbol" w:cs="Symbol"/>
      <w:sz w:val="22"/>
      <w:szCs w:val="22"/>
    </w:rPr>
  </w:style>
  <w:style w:type="character" w:customStyle="1" w:styleId="WW8Num194z1">
    <w:name w:val="WW8Num194z1"/>
    <w:rsid w:val="00DF53FB"/>
    <w:rPr>
      <w:rFonts w:ascii="Courier New" w:hAnsi="Courier New" w:cs="Courier New"/>
    </w:rPr>
  </w:style>
  <w:style w:type="character" w:customStyle="1" w:styleId="WW8Num195z0">
    <w:name w:val="WW8Num195z0"/>
    <w:rsid w:val="00DF53FB"/>
    <w:rPr>
      <w:rFonts w:ascii="Wingdings" w:hAnsi="Wingdings" w:cs="Symbol"/>
      <w:color w:val="0000FF"/>
      <w:sz w:val="18"/>
      <w:szCs w:val="18"/>
      <w:lang w:val="pl-PL"/>
    </w:rPr>
  </w:style>
  <w:style w:type="character" w:customStyle="1" w:styleId="WW8Num195z1">
    <w:name w:val="WW8Num195z1"/>
    <w:rsid w:val="00DF53FB"/>
    <w:rPr>
      <w:rFonts w:ascii="Courier New" w:hAnsi="Courier New" w:cs="Courier New"/>
    </w:rPr>
  </w:style>
  <w:style w:type="character" w:customStyle="1" w:styleId="WW8Num195z2">
    <w:name w:val="WW8Num195z2"/>
    <w:rsid w:val="00DF53FB"/>
    <w:rPr>
      <w:rFonts w:ascii="Wingdings" w:hAnsi="Wingdings" w:cs="Wingdings"/>
    </w:rPr>
  </w:style>
  <w:style w:type="character" w:customStyle="1" w:styleId="WW8Num195z3">
    <w:name w:val="WW8Num195z3"/>
    <w:rsid w:val="00DF53FB"/>
    <w:rPr>
      <w:rFonts w:ascii="Symbol" w:hAnsi="Symbol" w:cs="Symbol"/>
    </w:rPr>
  </w:style>
  <w:style w:type="character" w:customStyle="1" w:styleId="WW8Num195z4">
    <w:name w:val="WW8Num195z4"/>
    <w:rsid w:val="00DF53FB"/>
  </w:style>
  <w:style w:type="character" w:customStyle="1" w:styleId="WW8Num195z5">
    <w:name w:val="WW8Num195z5"/>
    <w:rsid w:val="00DF53FB"/>
  </w:style>
  <w:style w:type="character" w:customStyle="1" w:styleId="WW8Num195z6">
    <w:name w:val="WW8Num195z6"/>
    <w:rsid w:val="00DF53FB"/>
  </w:style>
  <w:style w:type="character" w:customStyle="1" w:styleId="WW8Num195z7">
    <w:name w:val="WW8Num195z7"/>
    <w:rsid w:val="00DF53FB"/>
  </w:style>
  <w:style w:type="character" w:customStyle="1" w:styleId="WW8Num195z8">
    <w:name w:val="WW8Num195z8"/>
    <w:rsid w:val="00DF53FB"/>
  </w:style>
  <w:style w:type="character" w:customStyle="1" w:styleId="WW8Num196z0">
    <w:name w:val="WW8Num196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6z1">
    <w:name w:val="WW8Num196z1"/>
    <w:rsid w:val="00DF53FB"/>
    <w:rPr>
      <w:rFonts w:ascii="Courier New" w:hAnsi="Courier New" w:cs="Courier New"/>
    </w:rPr>
  </w:style>
  <w:style w:type="character" w:customStyle="1" w:styleId="WW8Num196z2">
    <w:name w:val="WW8Num196z2"/>
    <w:rsid w:val="00DF53FB"/>
    <w:rPr>
      <w:rFonts w:ascii="Wingdings" w:hAnsi="Wingdings" w:cs="Wingdings"/>
    </w:rPr>
  </w:style>
  <w:style w:type="character" w:customStyle="1" w:styleId="WW8Num196z4">
    <w:name w:val="WW8Num196z4"/>
    <w:rsid w:val="00DF53FB"/>
    <w:rPr>
      <w:rFonts w:ascii="Courier New" w:hAnsi="Courier New" w:cs="Courier New"/>
    </w:rPr>
  </w:style>
  <w:style w:type="character" w:customStyle="1" w:styleId="WW8Num197z0">
    <w:name w:val="WW8Num19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197z1">
    <w:name w:val="WW8Num197z1"/>
    <w:rsid w:val="00DF53FB"/>
    <w:rPr>
      <w:rFonts w:ascii="Courier New" w:hAnsi="Courier New" w:cs="Courier New"/>
    </w:rPr>
  </w:style>
  <w:style w:type="character" w:customStyle="1" w:styleId="WW8Num197z4">
    <w:name w:val="WW8Num197z4"/>
    <w:rsid w:val="00DF53FB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98z0">
    <w:name w:val="WW8Num198z0"/>
    <w:rsid w:val="00DF53FB"/>
    <w:rPr>
      <w:rFonts w:ascii="Wingdings" w:hAnsi="Wingdings" w:cs="Symbol"/>
      <w:sz w:val="18"/>
      <w:szCs w:val="18"/>
    </w:rPr>
  </w:style>
  <w:style w:type="character" w:customStyle="1" w:styleId="WW8Num198z1">
    <w:name w:val="WW8Num198z1"/>
    <w:rsid w:val="00DF53FB"/>
    <w:rPr>
      <w:rFonts w:ascii="Courier New" w:hAnsi="Courier New" w:cs="Courier New"/>
    </w:rPr>
  </w:style>
  <w:style w:type="character" w:customStyle="1" w:styleId="WW8Num198z2">
    <w:name w:val="WW8Num198z2"/>
    <w:rsid w:val="00DF53FB"/>
    <w:rPr>
      <w:rFonts w:ascii="Wingdings" w:hAnsi="Wingdings" w:cs="Wingdings"/>
    </w:rPr>
  </w:style>
  <w:style w:type="character" w:customStyle="1" w:styleId="WW8Num199z0">
    <w:name w:val="WW8Num199z0"/>
    <w:rsid w:val="00DF53FB"/>
    <w:rPr>
      <w:rFonts w:ascii="Wingdings" w:hAnsi="Wingdings" w:cs="Symbol"/>
      <w:sz w:val="18"/>
      <w:szCs w:val="18"/>
    </w:rPr>
  </w:style>
  <w:style w:type="character" w:customStyle="1" w:styleId="WW8Num199z1">
    <w:name w:val="WW8Num199z1"/>
    <w:rsid w:val="00DF53FB"/>
    <w:rPr>
      <w:rFonts w:ascii="Courier New" w:hAnsi="Courier New" w:cs="Courier New"/>
    </w:rPr>
  </w:style>
  <w:style w:type="character" w:customStyle="1" w:styleId="WW8Num199z2">
    <w:name w:val="WW8Num199z2"/>
    <w:rsid w:val="00DF53FB"/>
    <w:rPr>
      <w:rFonts w:ascii="Wingdings" w:hAnsi="Wingdings" w:cs="Wingdings"/>
    </w:rPr>
  </w:style>
  <w:style w:type="character" w:customStyle="1" w:styleId="WW8Num200z0">
    <w:name w:val="WW8Num20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0z1">
    <w:name w:val="WW8Num200z1"/>
    <w:rsid w:val="00DF53FB"/>
    <w:rPr>
      <w:rFonts w:ascii="Courier New" w:hAnsi="Courier New" w:cs="Courier New"/>
    </w:rPr>
  </w:style>
  <w:style w:type="character" w:customStyle="1" w:styleId="WW8Num200z2">
    <w:name w:val="WW8Num200z2"/>
    <w:rsid w:val="00DF53FB"/>
    <w:rPr>
      <w:rFonts w:ascii="Wingdings" w:hAnsi="Wingdings" w:cs="Wingdings"/>
    </w:rPr>
  </w:style>
  <w:style w:type="character" w:customStyle="1" w:styleId="WW8Num200z3">
    <w:name w:val="WW8Num200z3"/>
    <w:rsid w:val="00DF53FB"/>
    <w:rPr>
      <w:rFonts w:ascii="Symbol" w:hAnsi="Symbol" w:cs="Symbol"/>
    </w:rPr>
  </w:style>
  <w:style w:type="character" w:customStyle="1" w:styleId="WW8Num201z0">
    <w:name w:val="WW8Num201z0"/>
    <w:rsid w:val="00DF53FB"/>
    <w:rPr>
      <w:sz w:val="22"/>
      <w:szCs w:val="22"/>
    </w:rPr>
  </w:style>
  <w:style w:type="character" w:customStyle="1" w:styleId="WW8Num201z1">
    <w:name w:val="WW8Num201z1"/>
    <w:rsid w:val="00DF53FB"/>
    <w:rPr>
      <w:rFonts w:ascii="Courier New" w:hAnsi="Courier New" w:cs="Courier New"/>
    </w:rPr>
  </w:style>
  <w:style w:type="character" w:customStyle="1" w:styleId="WW8Num201z2">
    <w:name w:val="WW8Num201z2"/>
    <w:rsid w:val="00DF53FB"/>
    <w:rPr>
      <w:rFonts w:ascii="Wingdings" w:hAnsi="Wingdings" w:cs="Wingdings"/>
    </w:rPr>
  </w:style>
  <w:style w:type="character" w:customStyle="1" w:styleId="WW8Num202z0">
    <w:name w:val="WW8Num202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02z1">
    <w:name w:val="WW8Num202z1"/>
    <w:rsid w:val="00DF53FB"/>
    <w:rPr>
      <w:rFonts w:ascii="Courier New" w:hAnsi="Courier New" w:cs="Courier New"/>
    </w:rPr>
  </w:style>
  <w:style w:type="character" w:customStyle="1" w:styleId="WW8Num202z2">
    <w:name w:val="WW8Num202z2"/>
    <w:rsid w:val="00DF53FB"/>
    <w:rPr>
      <w:rFonts w:ascii="Wingdings" w:hAnsi="Wingdings" w:cs="Wingdings"/>
    </w:rPr>
  </w:style>
  <w:style w:type="character" w:customStyle="1" w:styleId="WW8Num203z0">
    <w:name w:val="WW8Num203z0"/>
    <w:rsid w:val="00DF53FB"/>
    <w:rPr>
      <w:rFonts w:ascii="Wingdings" w:hAnsi="Wingdings" w:cs="Symbol"/>
      <w:sz w:val="18"/>
      <w:szCs w:val="18"/>
    </w:rPr>
  </w:style>
  <w:style w:type="character" w:customStyle="1" w:styleId="WW8Num203z1">
    <w:name w:val="WW8Num203z1"/>
    <w:rsid w:val="00DF53FB"/>
    <w:rPr>
      <w:rFonts w:ascii="Courier New" w:hAnsi="Courier New" w:cs="Courier New"/>
    </w:rPr>
  </w:style>
  <w:style w:type="character" w:customStyle="1" w:styleId="WW8Num203z2">
    <w:name w:val="WW8Num203z2"/>
    <w:rsid w:val="00DF53FB"/>
    <w:rPr>
      <w:rFonts w:ascii="Wingdings" w:hAnsi="Wingdings" w:cs="Wingdings"/>
    </w:rPr>
  </w:style>
  <w:style w:type="character" w:customStyle="1" w:styleId="WW8Num204z0">
    <w:name w:val="WW8Num204z0"/>
    <w:rsid w:val="00DF53FB"/>
    <w:rPr>
      <w:rFonts w:ascii="Wingdings" w:hAnsi="Wingdings" w:cs="Symbol"/>
      <w:sz w:val="18"/>
      <w:szCs w:val="18"/>
    </w:rPr>
  </w:style>
  <w:style w:type="character" w:customStyle="1" w:styleId="WW8Num204z1">
    <w:name w:val="WW8Num204z1"/>
    <w:rsid w:val="00DF53FB"/>
    <w:rPr>
      <w:rFonts w:ascii="Courier New" w:hAnsi="Courier New" w:cs="Courier New"/>
    </w:rPr>
  </w:style>
  <w:style w:type="character" w:customStyle="1" w:styleId="WW8Num204z2">
    <w:name w:val="WW8Num204z2"/>
    <w:rsid w:val="00DF53FB"/>
    <w:rPr>
      <w:rFonts w:ascii="Wingdings" w:hAnsi="Wingdings" w:cs="Wingdings"/>
    </w:rPr>
  </w:style>
  <w:style w:type="character" w:customStyle="1" w:styleId="WW8Num204z3">
    <w:name w:val="WW8Num204z3"/>
    <w:rsid w:val="00DF53FB"/>
    <w:rPr>
      <w:rFonts w:ascii="Symbol" w:hAnsi="Symbol" w:cs="Symbol"/>
    </w:rPr>
  </w:style>
  <w:style w:type="character" w:customStyle="1" w:styleId="WW8Num204z4">
    <w:name w:val="WW8Num204z4"/>
    <w:rsid w:val="00DF53FB"/>
  </w:style>
  <w:style w:type="character" w:customStyle="1" w:styleId="WW8Num204z5">
    <w:name w:val="WW8Num204z5"/>
    <w:rsid w:val="00DF53FB"/>
  </w:style>
  <w:style w:type="character" w:customStyle="1" w:styleId="WW8Num204z6">
    <w:name w:val="WW8Num204z6"/>
    <w:rsid w:val="00DF53FB"/>
  </w:style>
  <w:style w:type="character" w:customStyle="1" w:styleId="WW8Num204z7">
    <w:name w:val="WW8Num204z7"/>
    <w:rsid w:val="00DF53FB"/>
  </w:style>
  <w:style w:type="character" w:customStyle="1" w:styleId="WW8Num204z8">
    <w:name w:val="WW8Num204z8"/>
    <w:rsid w:val="00DF53FB"/>
  </w:style>
  <w:style w:type="character" w:customStyle="1" w:styleId="WW8Num205z0">
    <w:name w:val="WW8Num205z0"/>
    <w:rsid w:val="00DF53FB"/>
    <w:rPr>
      <w:sz w:val="22"/>
      <w:szCs w:val="22"/>
    </w:rPr>
  </w:style>
  <w:style w:type="character" w:customStyle="1" w:styleId="WW8Num205z1">
    <w:name w:val="WW8Num205z1"/>
    <w:rsid w:val="00DF53FB"/>
    <w:rPr>
      <w:rFonts w:ascii="Courier New" w:hAnsi="Courier New" w:cs="Courier New"/>
    </w:rPr>
  </w:style>
  <w:style w:type="character" w:customStyle="1" w:styleId="WW8Num206z0">
    <w:name w:val="WW8Num206z0"/>
    <w:rsid w:val="00DF53FB"/>
    <w:rPr>
      <w:rFonts w:ascii="Wingdings" w:hAnsi="Wingdings" w:cs="Symbol"/>
      <w:strike/>
      <w:sz w:val="18"/>
      <w:szCs w:val="18"/>
      <w:lang w:val="pl-PL"/>
    </w:rPr>
  </w:style>
  <w:style w:type="character" w:customStyle="1" w:styleId="WW8Num206z1">
    <w:name w:val="WW8Num206z1"/>
    <w:rsid w:val="00DF53FB"/>
    <w:rPr>
      <w:rFonts w:ascii="Courier New" w:hAnsi="Courier New" w:cs="Courier New"/>
    </w:rPr>
  </w:style>
  <w:style w:type="character" w:customStyle="1" w:styleId="WW8Num207z0">
    <w:name w:val="WW8Num207z0"/>
    <w:rsid w:val="00DF53FB"/>
    <w:rPr>
      <w:rFonts w:ascii="Wingdings" w:hAnsi="Wingdings" w:cs="Symbol"/>
      <w:strike/>
      <w:sz w:val="18"/>
      <w:szCs w:val="18"/>
    </w:rPr>
  </w:style>
  <w:style w:type="character" w:customStyle="1" w:styleId="WW8Num207z1">
    <w:name w:val="WW8Num207z1"/>
    <w:rsid w:val="00DF53FB"/>
    <w:rPr>
      <w:rFonts w:ascii="Courier New" w:hAnsi="Courier New" w:cs="Courier New"/>
    </w:rPr>
  </w:style>
  <w:style w:type="character" w:customStyle="1" w:styleId="WW8Num207z2">
    <w:name w:val="WW8Num207z2"/>
    <w:rsid w:val="00DF53FB"/>
    <w:rPr>
      <w:rFonts w:ascii="Wingdings" w:hAnsi="Wingdings" w:cs="Wingdings"/>
    </w:rPr>
  </w:style>
  <w:style w:type="character" w:customStyle="1" w:styleId="WW8Num208z0">
    <w:name w:val="WW8Num208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08z1">
    <w:name w:val="WW8Num208z1"/>
    <w:rsid w:val="00DF53FB"/>
    <w:rPr>
      <w:rFonts w:ascii="Courier New" w:hAnsi="Courier New" w:cs="Courier New"/>
    </w:rPr>
  </w:style>
  <w:style w:type="character" w:customStyle="1" w:styleId="WW8Num208z2">
    <w:name w:val="WW8Num208z2"/>
    <w:rsid w:val="00DF53FB"/>
    <w:rPr>
      <w:rFonts w:ascii="Wingdings" w:hAnsi="Wingdings" w:cs="Wingdings"/>
    </w:rPr>
  </w:style>
  <w:style w:type="character" w:customStyle="1" w:styleId="WW8Num209z0">
    <w:name w:val="WW8Num209z0"/>
    <w:rsid w:val="00DF53FB"/>
    <w:rPr>
      <w:sz w:val="22"/>
      <w:szCs w:val="22"/>
      <w:lang w:val="pl-PL"/>
    </w:rPr>
  </w:style>
  <w:style w:type="character" w:customStyle="1" w:styleId="WW8Num209z1">
    <w:name w:val="WW8Num209z1"/>
    <w:rsid w:val="00DF53FB"/>
  </w:style>
  <w:style w:type="character" w:customStyle="1" w:styleId="WW8Num210z0">
    <w:name w:val="WW8Num210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0z1">
    <w:name w:val="WW8Num210z1"/>
    <w:rsid w:val="00DF53FB"/>
    <w:rPr>
      <w:rFonts w:ascii="Courier New" w:hAnsi="Courier New" w:cs="Courier New"/>
    </w:rPr>
  </w:style>
  <w:style w:type="character" w:customStyle="1" w:styleId="WW8Num211z0">
    <w:name w:val="WW8Num211z0"/>
    <w:rsid w:val="00DF53FB"/>
    <w:rPr>
      <w:rFonts w:ascii="Wingdings" w:hAnsi="Wingdings" w:cs="Symbol"/>
      <w:sz w:val="18"/>
      <w:szCs w:val="18"/>
    </w:rPr>
  </w:style>
  <w:style w:type="character" w:customStyle="1" w:styleId="WW8Num211z1">
    <w:name w:val="WW8Num211z1"/>
    <w:rsid w:val="00DF53FB"/>
    <w:rPr>
      <w:rFonts w:ascii="Courier New" w:hAnsi="Courier New" w:cs="Courier New"/>
    </w:rPr>
  </w:style>
  <w:style w:type="character" w:customStyle="1" w:styleId="WW8Num212z0">
    <w:name w:val="WW8Num212z0"/>
    <w:rsid w:val="00DF53FB"/>
    <w:rPr>
      <w:rFonts w:ascii="Wingdings" w:hAnsi="Wingdings" w:cs="Symbol"/>
      <w:b w:val="0"/>
      <w:sz w:val="18"/>
      <w:szCs w:val="18"/>
      <w:lang w:val="pl-PL"/>
    </w:rPr>
  </w:style>
  <w:style w:type="character" w:customStyle="1" w:styleId="WW8Num212z1">
    <w:name w:val="WW8Num212z1"/>
    <w:rsid w:val="00DF53FB"/>
    <w:rPr>
      <w:rFonts w:ascii="Courier New" w:hAnsi="Courier New" w:cs="Courier New"/>
    </w:rPr>
  </w:style>
  <w:style w:type="character" w:customStyle="1" w:styleId="WW8Num212z3">
    <w:name w:val="WW8Num212z3"/>
    <w:rsid w:val="00DF53FB"/>
    <w:rPr>
      <w:rFonts w:ascii="Symbol" w:hAnsi="Symbol" w:cs="Symbol"/>
    </w:rPr>
  </w:style>
  <w:style w:type="character" w:customStyle="1" w:styleId="WW8Num213z0">
    <w:name w:val="WW8Num213z0"/>
    <w:rsid w:val="00DF53FB"/>
    <w:rPr>
      <w:rFonts w:ascii="Courier New" w:hAnsi="Courier New" w:cs="Courier New"/>
      <w:sz w:val="22"/>
      <w:szCs w:val="22"/>
      <w:lang w:val="pl-PL"/>
    </w:rPr>
  </w:style>
  <w:style w:type="character" w:customStyle="1" w:styleId="WW8Num213z1">
    <w:name w:val="WW8Num213z1"/>
    <w:rsid w:val="00DF53FB"/>
    <w:rPr>
      <w:rFonts w:ascii="OpenSymbol" w:hAnsi="OpenSymbol" w:cs="OpenSymbol"/>
    </w:rPr>
  </w:style>
  <w:style w:type="character" w:customStyle="1" w:styleId="WW8Num214z0">
    <w:name w:val="WW8Num214z0"/>
    <w:rsid w:val="00DF53FB"/>
    <w:rPr>
      <w:rFonts w:ascii="Wingdings" w:hAnsi="Wingdings" w:cs="Symbol"/>
      <w:sz w:val="18"/>
      <w:szCs w:val="18"/>
    </w:rPr>
  </w:style>
  <w:style w:type="character" w:customStyle="1" w:styleId="WW8Num214z1">
    <w:name w:val="WW8Num214z1"/>
    <w:rsid w:val="00DF53FB"/>
    <w:rPr>
      <w:rFonts w:ascii="Courier New" w:hAnsi="Courier New" w:cs="Courier New"/>
    </w:rPr>
  </w:style>
  <w:style w:type="character" w:customStyle="1" w:styleId="WW8Num215z0">
    <w:name w:val="WW8Num215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15z1">
    <w:name w:val="WW8Num215z1"/>
    <w:rsid w:val="00DF53FB"/>
    <w:rPr>
      <w:rFonts w:ascii="Courier New" w:hAnsi="Courier New" w:cs="Courier New"/>
    </w:rPr>
  </w:style>
  <w:style w:type="character" w:customStyle="1" w:styleId="WW8Num216z0">
    <w:name w:val="WW8Num216z0"/>
    <w:rsid w:val="00DF53FB"/>
    <w:rPr>
      <w:rFonts w:ascii="Wingdings" w:hAnsi="Wingdings" w:cs="Symbol"/>
      <w:sz w:val="18"/>
      <w:szCs w:val="18"/>
    </w:rPr>
  </w:style>
  <w:style w:type="character" w:customStyle="1" w:styleId="WW8Num216z1">
    <w:name w:val="WW8Num216z1"/>
    <w:rsid w:val="00DF53FB"/>
    <w:rPr>
      <w:rFonts w:ascii="Courier New" w:hAnsi="Courier New" w:cs="Courier New"/>
    </w:rPr>
  </w:style>
  <w:style w:type="character" w:customStyle="1" w:styleId="WW8Num216z2">
    <w:name w:val="WW8Num216z2"/>
    <w:rsid w:val="00DF53FB"/>
    <w:rPr>
      <w:rFonts w:ascii="Wingdings" w:hAnsi="Wingdings" w:cs="Wingdings"/>
    </w:rPr>
  </w:style>
  <w:style w:type="character" w:customStyle="1" w:styleId="WW8Num217z0">
    <w:name w:val="WW8Num217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7z1">
    <w:name w:val="WW8Num217z1"/>
    <w:rsid w:val="00DF53FB"/>
    <w:rPr>
      <w:rFonts w:ascii="Courier New" w:hAnsi="Courier New" w:cs="Courier New"/>
    </w:rPr>
  </w:style>
  <w:style w:type="character" w:customStyle="1" w:styleId="WW8Num218z0">
    <w:name w:val="WW8Num218z0"/>
    <w:rsid w:val="00DF53FB"/>
    <w:rPr>
      <w:rFonts w:ascii="Wingdings" w:hAnsi="Wingdings" w:cs="Symbol"/>
      <w:sz w:val="18"/>
      <w:szCs w:val="18"/>
      <w:lang w:val="pl-PL"/>
    </w:rPr>
  </w:style>
  <w:style w:type="character" w:customStyle="1" w:styleId="WW8Num218z1">
    <w:name w:val="WW8Num218z1"/>
    <w:rsid w:val="00DF53FB"/>
    <w:rPr>
      <w:rFonts w:ascii="Courier New" w:hAnsi="Courier New" w:cs="Courier New"/>
    </w:rPr>
  </w:style>
  <w:style w:type="character" w:customStyle="1" w:styleId="WW8Num219z0">
    <w:name w:val="WW8Num219z0"/>
    <w:rsid w:val="00DF53FB"/>
    <w:rPr>
      <w:rFonts w:ascii="Wingdings" w:hAnsi="Wingdings" w:cs="Symbol"/>
      <w:strike/>
      <w:color w:val="0000FF"/>
      <w:sz w:val="18"/>
      <w:szCs w:val="18"/>
    </w:rPr>
  </w:style>
  <w:style w:type="character" w:customStyle="1" w:styleId="WW8Num219z1">
    <w:name w:val="WW8Num219z1"/>
    <w:rsid w:val="00DF53FB"/>
    <w:rPr>
      <w:rFonts w:ascii="Courier New" w:hAnsi="Courier New" w:cs="Courier New"/>
    </w:rPr>
  </w:style>
  <w:style w:type="character" w:customStyle="1" w:styleId="WW8Num220z0">
    <w:name w:val="WW8Num220z0"/>
    <w:rsid w:val="00DF53FB"/>
    <w:rPr>
      <w:sz w:val="22"/>
      <w:szCs w:val="22"/>
      <w:lang w:val="pl-PL"/>
    </w:rPr>
  </w:style>
  <w:style w:type="character" w:customStyle="1" w:styleId="WW8Num220z1">
    <w:name w:val="WW8Num220z1"/>
    <w:rsid w:val="00DF53FB"/>
  </w:style>
  <w:style w:type="character" w:customStyle="1" w:styleId="WW8Num220z2">
    <w:name w:val="WW8Num220z2"/>
    <w:rsid w:val="00DF53FB"/>
  </w:style>
  <w:style w:type="character" w:customStyle="1" w:styleId="WW8Num221z0">
    <w:name w:val="WW8Num221z0"/>
    <w:rsid w:val="00DF53FB"/>
    <w:rPr>
      <w:rFonts w:ascii="Wingdings" w:hAnsi="Wingdings" w:cs="Symbol"/>
      <w:sz w:val="18"/>
      <w:szCs w:val="18"/>
    </w:rPr>
  </w:style>
  <w:style w:type="character" w:customStyle="1" w:styleId="WW8Num221z1">
    <w:name w:val="WW8Num221z1"/>
    <w:rsid w:val="00DF53FB"/>
    <w:rPr>
      <w:rFonts w:ascii="Courier New" w:hAnsi="Courier New" w:cs="Courier New"/>
    </w:rPr>
  </w:style>
  <w:style w:type="character" w:customStyle="1" w:styleId="WW8Num221z2">
    <w:name w:val="WW8Num221z2"/>
    <w:rsid w:val="00DF53FB"/>
    <w:rPr>
      <w:rFonts w:ascii="Wingdings" w:hAnsi="Wingdings" w:cs="Wingdings"/>
    </w:rPr>
  </w:style>
  <w:style w:type="character" w:customStyle="1" w:styleId="WW8Num222z0">
    <w:name w:val="WW8Num222z0"/>
    <w:rsid w:val="00DF53FB"/>
    <w:rPr>
      <w:rFonts w:ascii="Wingdings" w:hAnsi="Wingdings" w:cs="Symbol"/>
      <w:b w:val="0"/>
      <w:sz w:val="18"/>
      <w:szCs w:val="18"/>
    </w:rPr>
  </w:style>
  <w:style w:type="character" w:customStyle="1" w:styleId="WW8Num222z1">
    <w:name w:val="WW8Num222z1"/>
    <w:rsid w:val="00DF53FB"/>
    <w:rPr>
      <w:rFonts w:ascii="Courier New" w:hAnsi="Courier New" w:cs="Courier New"/>
    </w:rPr>
  </w:style>
  <w:style w:type="character" w:customStyle="1" w:styleId="WW8Num222z2">
    <w:name w:val="WW8Num222z2"/>
    <w:rsid w:val="00DF53FB"/>
    <w:rPr>
      <w:rFonts w:ascii="Wingdings" w:hAnsi="Wingdings" w:cs="Wingdings"/>
    </w:rPr>
  </w:style>
  <w:style w:type="character" w:customStyle="1" w:styleId="WW8Num222z3">
    <w:name w:val="WW8Num222z3"/>
    <w:rsid w:val="00DF53FB"/>
    <w:rPr>
      <w:rFonts w:ascii="Symbol" w:hAnsi="Symbol" w:cs="Symbol"/>
    </w:rPr>
  </w:style>
  <w:style w:type="character" w:customStyle="1" w:styleId="WW8Num222z4">
    <w:name w:val="WW8Num222z4"/>
    <w:rsid w:val="00DF53FB"/>
  </w:style>
  <w:style w:type="character" w:customStyle="1" w:styleId="WW8Num222z5">
    <w:name w:val="WW8Num222z5"/>
    <w:rsid w:val="00DF53FB"/>
  </w:style>
  <w:style w:type="character" w:customStyle="1" w:styleId="WW8Num222z6">
    <w:name w:val="WW8Num222z6"/>
    <w:rsid w:val="00DF53FB"/>
  </w:style>
  <w:style w:type="character" w:customStyle="1" w:styleId="WW8Num222z7">
    <w:name w:val="WW8Num222z7"/>
    <w:rsid w:val="00DF53FB"/>
  </w:style>
  <w:style w:type="character" w:customStyle="1" w:styleId="WW8Num222z8">
    <w:name w:val="WW8Num222z8"/>
    <w:rsid w:val="00DF53FB"/>
  </w:style>
  <w:style w:type="character" w:customStyle="1" w:styleId="WW8Num223z0">
    <w:name w:val="WW8Num223z0"/>
    <w:rsid w:val="00DF53FB"/>
    <w:rPr>
      <w:rFonts w:ascii="Symbol" w:hAnsi="Symbol" w:cs="OpenSymbol"/>
      <w:sz w:val="22"/>
      <w:szCs w:val="22"/>
      <w:lang w:val="pl-PL"/>
    </w:rPr>
  </w:style>
  <w:style w:type="character" w:customStyle="1" w:styleId="WW8Num223z1">
    <w:name w:val="WW8Num223z1"/>
    <w:rsid w:val="00DF53FB"/>
    <w:rPr>
      <w:rFonts w:ascii="OpenSymbol" w:hAnsi="OpenSymbol" w:cs="OpenSymbol"/>
    </w:rPr>
  </w:style>
  <w:style w:type="character" w:customStyle="1" w:styleId="WW8Num224z0">
    <w:name w:val="WW8Num224z0"/>
    <w:rsid w:val="00DF53FB"/>
    <w:rPr>
      <w:rFonts w:ascii="Symbol" w:hAnsi="Symbol" w:cs="Symbol"/>
      <w:sz w:val="22"/>
      <w:szCs w:val="22"/>
      <w:lang w:val="pl-PL"/>
    </w:rPr>
  </w:style>
  <w:style w:type="character" w:customStyle="1" w:styleId="WW8Num224z1">
    <w:name w:val="WW8Num224z1"/>
    <w:rsid w:val="00DF53FB"/>
    <w:rPr>
      <w:rFonts w:ascii="OpenSymbol" w:hAnsi="OpenSymbol" w:cs="OpenSymbol"/>
    </w:rPr>
  </w:style>
  <w:style w:type="character" w:customStyle="1" w:styleId="WW8Num225z0">
    <w:name w:val="WW8Num225z0"/>
    <w:rsid w:val="00DF53FB"/>
    <w:rPr>
      <w:rFonts w:ascii="Calibri" w:hAnsi="Calibri" w:cs="Calibri"/>
      <w:b/>
      <w:sz w:val="24"/>
      <w:szCs w:val="24"/>
    </w:rPr>
  </w:style>
  <w:style w:type="character" w:customStyle="1" w:styleId="WW8Num225z1">
    <w:name w:val="WW8Num225z1"/>
    <w:rsid w:val="00DF53FB"/>
  </w:style>
  <w:style w:type="character" w:customStyle="1" w:styleId="WW8Num225z2">
    <w:name w:val="WW8Num225z2"/>
    <w:rsid w:val="00DF53FB"/>
  </w:style>
  <w:style w:type="character" w:customStyle="1" w:styleId="WW8Num225z3">
    <w:name w:val="WW8Num225z3"/>
    <w:rsid w:val="00DF53FB"/>
  </w:style>
  <w:style w:type="character" w:customStyle="1" w:styleId="WW8Num225z4">
    <w:name w:val="WW8Num225z4"/>
    <w:rsid w:val="00DF53FB"/>
  </w:style>
  <w:style w:type="character" w:customStyle="1" w:styleId="WW8Num225z5">
    <w:name w:val="WW8Num225z5"/>
    <w:rsid w:val="00DF53FB"/>
  </w:style>
  <w:style w:type="character" w:customStyle="1" w:styleId="WW8Num225z6">
    <w:name w:val="WW8Num225z6"/>
    <w:rsid w:val="00DF53FB"/>
  </w:style>
  <w:style w:type="character" w:customStyle="1" w:styleId="WW8Num225z7">
    <w:name w:val="WW8Num225z7"/>
    <w:rsid w:val="00DF53FB"/>
  </w:style>
  <w:style w:type="character" w:customStyle="1" w:styleId="WW8Num225z8">
    <w:name w:val="WW8Num225z8"/>
    <w:rsid w:val="00DF53FB"/>
  </w:style>
  <w:style w:type="character" w:customStyle="1" w:styleId="WW8Num226z0">
    <w:name w:val="WW8Num226z0"/>
    <w:rsid w:val="00DF53FB"/>
    <w:rPr>
      <w:rFonts w:ascii="Symbol" w:hAnsi="Symbol" w:cs="Symbol"/>
      <w:sz w:val="22"/>
      <w:szCs w:val="22"/>
    </w:rPr>
  </w:style>
  <w:style w:type="character" w:customStyle="1" w:styleId="WW8Num226z1">
    <w:name w:val="WW8Num226z1"/>
    <w:rsid w:val="00DF53FB"/>
    <w:rPr>
      <w:rFonts w:ascii="Courier New" w:hAnsi="Courier New" w:cs="Courier New"/>
    </w:rPr>
  </w:style>
  <w:style w:type="character" w:customStyle="1" w:styleId="WW8Num226z2">
    <w:name w:val="WW8Num226z2"/>
    <w:rsid w:val="00DF53FB"/>
    <w:rPr>
      <w:rFonts w:ascii="Wingdings" w:hAnsi="Wingdings" w:cs="Wingdings"/>
    </w:rPr>
  </w:style>
  <w:style w:type="character" w:customStyle="1" w:styleId="WW8Num227z0">
    <w:name w:val="WW8Num227z0"/>
    <w:rsid w:val="00DF53FB"/>
    <w:rPr>
      <w:rFonts w:ascii="Symbol" w:hAnsi="Symbol" w:cs="Symbol"/>
      <w:sz w:val="22"/>
      <w:szCs w:val="22"/>
    </w:rPr>
  </w:style>
  <w:style w:type="character" w:customStyle="1" w:styleId="WW8Num227z1">
    <w:name w:val="WW8Num227z1"/>
    <w:rsid w:val="00DF53FB"/>
    <w:rPr>
      <w:rFonts w:ascii="OpenSymbol" w:hAnsi="OpenSymbol" w:cs="OpenSymbol"/>
    </w:rPr>
  </w:style>
  <w:style w:type="character" w:customStyle="1" w:styleId="Domylnaczcionkaakapitu5">
    <w:name w:val="Domyślna czcionka akapitu5"/>
    <w:rsid w:val="00DF53FB"/>
  </w:style>
  <w:style w:type="character" w:customStyle="1" w:styleId="WW8Num23z1">
    <w:name w:val="WW8Num23z1"/>
    <w:rsid w:val="00DF53FB"/>
    <w:rPr>
      <w:rFonts w:ascii="Courier New" w:hAnsi="Courier New" w:cs="Courier New"/>
    </w:rPr>
  </w:style>
  <w:style w:type="character" w:customStyle="1" w:styleId="WW8Num30z1">
    <w:name w:val="WW8Num30z1"/>
    <w:rsid w:val="00DF53FB"/>
    <w:rPr>
      <w:rFonts w:ascii="Courier New" w:hAnsi="Courier New" w:cs="Courier New"/>
    </w:rPr>
  </w:style>
  <w:style w:type="character" w:customStyle="1" w:styleId="WW8Num30z2">
    <w:name w:val="WW8Num30z2"/>
    <w:rsid w:val="00DF53FB"/>
    <w:rPr>
      <w:rFonts w:ascii="Wingdings" w:hAnsi="Wingdings" w:cs="Wingdings"/>
    </w:rPr>
  </w:style>
  <w:style w:type="character" w:customStyle="1" w:styleId="WW8Num30z3">
    <w:name w:val="WW8Num30z3"/>
    <w:rsid w:val="00DF53FB"/>
    <w:rPr>
      <w:rFonts w:ascii="Symbol" w:hAnsi="Symbol" w:cs="Symbol"/>
    </w:rPr>
  </w:style>
  <w:style w:type="character" w:customStyle="1" w:styleId="WW8Num30z4">
    <w:name w:val="WW8Num30z4"/>
    <w:rsid w:val="00DF53FB"/>
    <w:rPr>
      <w:rFonts w:ascii="Courier New" w:hAnsi="Courier New" w:cs="Courier New"/>
    </w:rPr>
  </w:style>
  <w:style w:type="character" w:customStyle="1" w:styleId="WW8Num72z1">
    <w:name w:val="WW8Num72z1"/>
    <w:rsid w:val="00DF53FB"/>
    <w:rPr>
      <w:rFonts w:ascii="Courier New" w:hAnsi="Courier New" w:cs="Courier New"/>
    </w:rPr>
  </w:style>
  <w:style w:type="character" w:customStyle="1" w:styleId="WW8Num79z2">
    <w:name w:val="WW8Num79z2"/>
    <w:rsid w:val="00DF53FB"/>
    <w:rPr>
      <w:rFonts w:ascii="Wingdings" w:hAnsi="Wingdings" w:cs="Wingdings"/>
    </w:rPr>
  </w:style>
  <w:style w:type="character" w:customStyle="1" w:styleId="WW8Num79z3">
    <w:name w:val="WW8Num79z3"/>
    <w:rsid w:val="00DF53FB"/>
    <w:rPr>
      <w:rFonts w:ascii="Symbol" w:hAnsi="Symbol" w:cs="Symbol"/>
    </w:rPr>
  </w:style>
  <w:style w:type="character" w:customStyle="1" w:styleId="WW8Num80z1">
    <w:name w:val="WW8Num80z1"/>
    <w:rsid w:val="00DF53FB"/>
    <w:rPr>
      <w:rFonts w:ascii="Courier New" w:hAnsi="Courier New" w:cs="Courier New"/>
    </w:rPr>
  </w:style>
  <w:style w:type="character" w:customStyle="1" w:styleId="WW8Num86z3">
    <w:name w:val="WW8Num86z3"/>
    <w:rsid w:val="00DF53FB"/>
    <w:rPr>
      <w:rFonts w:ascii="Symbol" w:hAnsi="Symbol" w:cs="Symbol"/>
    </w:rPr>
  </w:style>
  <w:style w:type="character" w:customStyle="1" w:styleId="WW8Num86z4">
    <w:name w:val="WW8Num86z4"/>
    <w:rsid w:val="00DF53FB"/>
    <w:rPr>
      <w:rFonts w:ascii="Courier New" w:hAnsi="Courier New" w:cs="Courier New"/>
    </w:rPr>
  </w:style>
  <w:style w:type="character" w:customStyle="1" w:styleId="WW8Num87z1">
    <w:name w:val="WW8Num87z1"/>
    <w:rsid w:val="00DF53FB"/>
    <w:rPr>
      <w:rFonts w:ascii="Courier New" w:hAnsi="Courier New" w:cs="Courier New"/>
      <w:color w:val="000000"/>
      <w:sz w:val="18"/>
      <w:szCs w:val="18"/>
    </w:rPr>
  </w:style>
  <w:style w:type="character" w:customStyle="1" w:styleId="WW8Num90z1">
    <w:name w:val="WW8Num90z1"/>
    <w:rsid w:val="00DF53FB"/>
    <w:rPr>
      <w:rFonts w:ascii="Courier New" w:hAnsi="Courier New" w:cs="Courier New"/>
    </w:rPr>
  </w:style>
  <w:style w:type="character" w:customStyle="1" w:styleId="WW8Num98z1">
    <w:name w:val="WW8Num98z1"/>
    <w:rsid w:val="00DF53FB"/>
    <w:rPr>
      <w:rFonts w:ascii="Courier New" w:hAnsi="Courier New" w:cs="Courier New"/>
    </w:rPr>
  </w:style>
  <w:style w:type="character" w:customStyle="1" w:styleId="WW8Num102z1">
    <w:name w:val="WW8Num102z1"/>
    <w:rsid w:val="00DF53FB"/>
    <w:rPr>
      <w:rFonts w:ascii="Courier New" w:hAnsi="Courier New" w:cs="Courier New"/>
    </w:rPr>
  </w:style>
  <w:style w:type="character" w:customStyle="1" w:styleId="WW8Num119z1">
    <w:name w:val="WW8Num119z1"/>
    <w:rsid w:val="00DF53FB"/>
    <w:rPr>
      <w:rFonts w:ascii="Courier New" w:hAnsi="Courier New" w:cs="Courier New"/>
      <w:strike/>
    </w:rPr>
  </w:style>
  <w:style w:type="character" w:customStyle="1" w:styleId="WW8Num120z1">
    <w:name w:val="WW8Num120z1"/>
    <w:rsid w:val="00DF53FB"/>
    <w:rPr>
      <w:rFonts w:ascii="Courier New" w:hAnsi="Courier New" w:cs="Courier New"/>
    </w:rPr>
  </w:style>
  <w:style w:type="character" w:customStyle="1" w:styleId="WW8Num120z2">
    <w:name w:val="WW8Num120z2"/>
    <w:rsid w:val="00DF53FB"/>
    <w:rPr>
      <w:rFonts w:ascii="Wingdings" w:hAnsi="Wingdings" w:cs="Wingdings"/>
    </w:rPr>
  </w:style>
  <w:style w:type="character" w:customStyle="1" w:styleId="WW8Num121z1">
    <w:name w:val="WW8Num121z1"/>
    <w:rsid w:val="00DF53FB"/>
    <w:rPr>
      <w:rFonts w:ascii="Times New Roman" w:hAnsi="Times New Roman" w:cs="Times New Roman"/>
      <w:sz w:val="28"/>
      <w:szCs w:val="28"/>
    </w:rPr>
  </w:style>
  <w:style w:type="character" w:customStyle="1" w:styleId="WW8Num121z2">
    <w:name w:val="WW8Num121z2"/>
    <w:rsid w:val="00DF53FB"/>
    <w:rPr>
      <w:rFonts w:ascii="Wingdings" w:hAnsi="Wingdings" w:cs="Wingdings"/>
    </w:rPr>
  </w:style>
  <w:style w:type="character" w:customStyle="1" w:styleId="WW8Num122z1">
    <w:name w:val="WW8Num122z1"/>
    <w:rsid w:val="00DF53FB"/>
    <w:rPr>
      <w:rFonts w:ascii="Courier New" w:hAnsi="Courier New" w:cs="Courier New"/>
    </w:rPr>
  </w:style>
  <w:style w:type="character" w:customStyle="1" w:styleId="WW8Num122z2">
    <w:name w:val="WW8Num122z2"/>
    <w:rsid w:val="00DF53FB"/>
    <w:rPr>
      <w:rFonts w:ascii="Wingdings" w:hAnsi="Wingdings" w:cs="Wingdings"/>
    </w:rPr>
  </w:style>
  <w:style w:type="character" w:customStyle="1" w:styleId="WW8Num123z1">
    <w:name w:val="WW8Num123z1"/>
    <w:rsid w:val="00DF53FB"/>
    <w:rPr>
      <w:rFonts w:ascii="Courier New" w:hAnsi="Courier New" w:cs="Courier New"/>
    </w:rPr>
  </w:style>
  <w:style w:type="character" w:customStyle="1" w:styleId="WW8Num123z2">
    <w:name w:val="WW8Num123z2"/>
    <w:rsid w:val="00DF53FB"/>
    <w:rPr>
      <w:rFonts w:ascii="Wingdings" w:hAnsi="Wingdings" w:cs="Wingdings"/>
    </w:rPr>
  </w:style>
  <w:style w:type="character" w:customStyle="1" w:styleId="WW8Num124z1">
    <w:name w:val="WW8Num124z1"/>
    <w:rsid w:val="00DF53FB"/>
    <w:rPr>
      <w:rFonts w:ascii="Courier New" w:hAnsi="Courier New" w:cs="Courier New"/>
    </w:rPr>
  </w:style>
  <w:style w:type="character" w:customStyle="1" w:styleId="WW8Num124z2">
    <w:name w:val="WW8Num124z2"/>
    <w:rsid w:val="00DF53FB"/>
    <w:rPr>
      <w:rFonts w:ascii="Wingdings" w:hAnsi="Wingdings" w:cs="Wingdings"/>
    </w:rPr>
  </w:style>
  <w:style w:type="character" w:customStyle="1" w:styleId="WW8Num125z1">
    <w:name w:val="WW8Num125z1"/>
    <w:rsid w:val="00DF53FB"/>
    <w:rPr>
      <w:rFonts w:ascii="Courier New" w:hAnsi="Courier New" w:cs="Courier New"/>
    </w:rPr>
  </w:style>
  <w:style w:type="character" w:customStyle="1" w:styleId="WW8Num125z2">
    <w:name w:val="WW8Num125z2"/>
    <w:rsid w:val="00DF53FB"/>
    <w:rPr>
      <w:rFonts w:ascii="Wingdings" w:hAnsi="Wingdings" w:cs="Wingdings"/>
    </w:rPr>
  </w:style>
  <w:style w:type="character" w:customStyle="1" w:styleId="WW8Num127z2">
    <w:name w:val="WW8Num127z2"/>
    <w:rsid w:val="00DF53FB"/>
    <w:rPr>
      <w:rFonts w:ascii="Wingdings" w:hAnsi="Wingdings" w:cs="Wingdings"/>
    </w:rPr>
  </w:style>
  <w:style w:type="character" w:customStyle="1" w:styleId="WW8Num127z3">
    <w:name w:val="WW8Num127z3"/>
    <w:rsid w:val="00DF53FB"/>
    <w:rPr>
      <w:rFonts w:ascii="Symbol" w:hAnsi="Symbol" w:cs="Symbol"/>
    </w:rPr>
  </w:style>
  <w:style w:type="character" w:customStyle="1" w:styleId="Domylnaczcionkaakapitu4">
    <w:name w:val="Domyślna czcionka akapitu4"/>
    <w:rsid w:val="00DF53FB"/>
  </w:style>
  <w:style w:type="character" w:customStyle="1" w:styleId="WW8Num8z4">
    <w:name w:val="WW8Num8z4"/>
    <w:rsid w:val="00DF53FB"/>
    <w:rPr>
      <w:rFonts w:ascii="Courier New" w:hAnsi="Courier New" w:cs="Courier New"/>
    </w:rPr>
  </w:style>
  <w:style w:type="character" w:customStyle="1" w:styleId="WW8Num9z1">
    <w:name w:val="WW8Num9z1"/>
    <w:rsid w:val="00DF53FB"/>
    <w:rPr>
      <w:rFonts w:ascii="Wingdings" w:hAnsi="Wingdings" w:cs="Courier New"/>
    </w:rPr>
  </w:style>
  <w:style w:type="character" w:customStyle="1" w:styleId="WW8Num19z1">
    <w:name w:val="WW8Num19z1"/>
    <w:rsid w:val="00DF53FB"/>
    <w:rPr>
      <w:rFonts w:ascii="Courier New" w:hAnsi="Courier New" w:cs="Courier New"/>
    </w:rPr>
  </w:style>
  <w:style w:type="character" w:customStyle="1" w:styleId="WW8Num19z4">
    <w:name w:val="WW8Num19z4"/>
    <w:rsid w:val="00DF53FB"/>
  </w:style>
  <w:style w:type="character" w:customStyle="1" w:styleId="WW8Num19z5">
    <w:name w:val="WW8Num19z5"/>
    <w:rsid w:val="00DF53FB"/>
  </w:style>
  <w:style w:type="character" w:customStyle="1" w:styleId="WW8Num19z6">
    <w:name w:val="WW8Num19z6"/>
    <w:rsid w:val="00DF53FB"/>
  </w:style>
  <w:style w:type="character" w:customStyle="1" w:styleId="WW8Num19z7">
    <w:name w:val="WW8Num19z7"/>
    <w:rsid w:val="00DF53FB"/>
  </w:style>
  <w:style w:type="character" w:customStyle="1" w:styleId="WW8Num19z8">
    <w:name w:val="WW8Num19z8"/>
    <w:rsid w:val="00DF53FB"/>
  </w:style>
  <w:style w:type="character" w:customStyle="1" w:styleId="WW8Num22z1">
    <w:name w:val="WW8Num22z1"/>
    <w:rsid w:val="00DF53FB"/>
    <w:rPr>
      <w:rFonts w:ascii="Courier New" w:hAnsi="Courier New" w:cs="Courier New"/>
    </w:rPr>
  </w:style>
  <w:style w:type="character" w:customStyle="1" w:styleId="WW8Num22z4">
    <w:name w:val="WW8Num22z4"/>
    <w:rsid w:val="00DF53FB"/>
  </w:style>
  <w:style w:type="character" w:customStyle="1" w:styleId="WW8Num22z5">
    <w:name w:val="WW8Num22z5"/>
    <w:rsid w:val="00DF53FB"/>
  </w:style>
  <w:style w:type="character" w:customStyle="1" w:styleId="WW8Num22z6">
    <w:name w:val="WW8Num22z6"/>
    <w:rsid w:val="00DF53FB"/>
  </w:style>
  <w:style w:type="character" w:customStyle="1" w:styleId="WW8Num22z7">
    <w:name w:val="WW8Num22z7"/>
    <w:rsid w:val="00DF53FB"/>
  </w:style>
  <w:style w:type="character" w:customStyle="1" w:styleId="WW8Num22z8">
    <w:name w:val="WW8Num22z8"/>
    <w:rsid w:val="00DF53FB"/>
  </w:style>
  <w:style w:type="character" w:customStyle="1" w:styleId="WW8Num42z1">
    <w:name w:val="WW8Num42z1"/>
    <w:rsid w:val="00DF53FB"/>
    <w:rPr>
      <w:rFonts w:ascii="Courier New" w:hAnsi="Courier New" w:cs="Courier New"/>
    </w:rPr>
  </w:style>
  <w:style w:type="character" w:customStyle="1" w:styleId="WW8Num42z3">
    <w:name w:val="WW8Num42z3"/>
    <w:rsid w:val="00DF53FB"/>
    <w:rPr>
      <w:rFonts w:ascii="Symbol" w:hAnsi="Symbol" w:cs="Symbol"/>
    </w:rPr>
  </w:style>
  <w:style w:type="character" w:customStyle="1" w:styleId="WW8Num58z1">
    <w:name w:val="WW8Num58z1"/>
    <w:rsid w:val="00DF53FB"/>
    <w:rPr>
      <w:rFonts w:ascii="Courier New" w:hAnsi="Courier New" w:cs="Courier New"/>
    </w:rPr>
  </w:style>
  <w:style w:type="character" w:customStyle="1" w:styleId="WW8Num75z1">
    <w:name w:val="WW8Num75z1"/>
    <w:rsid w:val="00DF53FB"/>
    <w:rPr>
      <w:rFonts w:ascii="Courier New" w:hAnsi="Courier New" w:cs="Courier New"/>
    </w:rPr>
  </w:style>
  <w:style w:type="character" w:customStyle="1" w:styleId="WW8Num87z3">
    <w:name w:val="WW8Num87z3"/>
    <w:rsid w:val="00DF53FB"/>
    <w:rPr>
      <w:rFonts w:ascii="Symbol" w:hAnsi="Symbol" w:cs="Symbol"/>
    </w:rPr>
  </w:style>
  <w:style w:type="character" w:customStyle="1" w:styleId="WW8Num87z4">
    <w:name w:val="WW8Num87z4"/>
    <w:rsid w:val="00DF53FB"/>
    <w:rPr>
      <w:rFonts w:ascii="Courier New" w:hAnsi="Courier New" w:cs="Courier New"/>
    </w:rPr>
  </w:style>
  <w:style w:type="character" w:customStyle="1" w:styleId="WW8Num87z5">
    <w:name w:val="WW8Num87z5"/>
    <w:rsid w:val="00DF53FB"/>
    <w:rPr>
      <w:rFonts w:ascii="Wingdings" w:hAnsi="Wingdings" w:cs="Wingdings"/>
    </w:rPr>
  </w:style>
  <w:style w:type="character" w:customStyle="1" w:styleId="WW8Num96z1">
    <w:name w:val="WW8Num96z1"/>
    <w:rsid w:val="00DF53FB"/>
    <w:rPr>
      <w:rFonts w:ascii="Courier New" w:hAnsi="Courier New" w:cs="Courier New"/>
    </w:rPr>
  </w:style>
  <w:style w:type="character" w:customStyle="1" w:styleId="WW8Num96z2">
    <w:name w:val="WW8Num96z2"/>
    <w:rsid w:val="00DF53FB"/>
    <w:rPr>
      <w:rFonts w:ascii="Wingdings" w:hAnsi="Wingdings" w:cs="Wingdings"/>
    </w:rPr>
  </w:style>
  <w:style w:type="character" w:customStyle="1" w:styleId="WW8Num96z3">
    <w:name w:val="WW8Num96z3"/>
    <w:rsid w:val="00DF53FB"/>
    <w:rPr>
      <w:rFonts w:ascii="Symbol" w:hAnsi="Symbol" w:cs="Symbol"/>
    </w:rPr>
  </w:style>
  <w:style w:type="character" w:customStyle="1" w:styleId="WW8Num110z1">
    <w:name w:val="WW8Num110z1"/>
    <w:rsid w:val="00DF53FB"/>
    <w:rPr>
      <w:rFonts w:ascii="Courier New" w:hAnsi="Courier New" w:cs="Courier New"/>
    </w:rPr>
  </w:style>
  <w:style w:type="character" w:customStyle="1" w:styleId="WW8Num110z2">
    <w:name w:val="WW8Num110z2"/>
    <w:rsid w:val="00DF53FB"/>
  </w:style>
  <w:style w:type="character" w:customStyle="1" w:styleId="WW8Num110z3">
    <w:name w:val="WW8Num110z3"/>
    <w:rsid w:val="00DF53FB"/>
    <w:rPr>
      <w:rFonts w:ascii="Symbol" w:hAnsi="Symbol" w:cs="Symbol"/>
    </w:rPr>
  </w:style>
  <w:style w:type="character" w:customStyle="1" w:styleId="WW8Num118z1">
    <w:name w:val="WW8Num118z1"/>
    <w:rsid w:val="00DF53FB"/>
    <w:rPr>
      <w:rFonts w:ascii="Courier New" w:hAnsi="Courier New" w:cs="Courier New"/>
      <w:strike/>
      <w:color w:val="0000FF"/>
    </w:rPr>
  </w:style>
  <w:style w:type="character" w:customStyle="1" w:styleId="WW8Num118z2">
    <w:name w:val="WW8Num118z2"/>
    <w:rsid w:val="00DF53FB"/>
    <w:rPr>
      <w:rFonts w:ascii="Wingdings" w:hAnsi="Wingdings" w:cs="Wingdings"/>
    </w:rPr>
  </w:style>
  <w:style w:type="character" w:customStyle="1" w:styleId="WW8Num118z3">
    <w:name w:val="WW8Num118z3"/>
    <w:rsid w:val="00DF53FB"/>
    <w:rPr>
      <w:rFonts w:ascii="Symbol" w:hAnsi="Symbol" w:cs="Symbol"/>
    </w:rPr>
  </w:style>
  <w:style w:type="character" w:customStyle="1" w:styleId="WW8Num119z2">
    <w:name w:val="WW8Num119z2"/>
    <w:rsid w:val="00DF53FB"/>
    <w:rPr>
      <w:rFonts w:ascii="Wingdings" w:hAnsi="Wingdings" w:cs="Wingdings"/>
    </w:rPr>
  </w:style>
  <w:style w:type="character" w:customStyle="1" w:styleId="WW8Num119z3">
    <w:name w:val="WW8Num119z3"/>
    <w:rsid w:val="00DF53FB"/>
    <w:rPr>
      <w:rFonts w:ascii="Symbol" w:hAnsi="Symbol" w:cs="Symbol"/>
    </w:rPr>
  </w:style>
  <w:style w:type="character" w:customStyle="1" w:styleId="WW8Num119z4">
    <w:name w:val="WW8Num119z4"/>
    <w:rsid w:val="00DF53FB"/>
    <w:rPr>
      <w:rFonts w:ascii="Courier New" w:hAnsi="Courier New" w:cs="Courier New"/>
    </w:rPr>
  </w:style>
  <w:style w:type="character" w:customStyle="1" w:styleId="WW8Num126z3">
    <w:name w:val="WW8Num126z3"/>
    <w:rsid w:val="00DF53FB"/>
    <w:rPr>
      <w:rFonts w:ascii="Symbol" w:hAnsi="Symbol" w:cs="Symbol"/>
    </w:rPr>
  </w:style>
  <w:style w:type="character" w:customStyle="1" w:styleId="WW8Num129z3">
    <w:name w:val="WW8Num129z3"/>
    <w:rsid w:val="00DF53FB"/>
    <w:rPr>
      <w:rFonts w:ascii="Symbol" w:hAnsi="Symbol" w:cs="Symbol"/>
    </w:rPr>
  </w:style>
  <w:style w:type="character" w:customStyle="1" w:styleId="WW8Num130z3">
    <w:name w:val="WW8Num130z3"/>
    <w:rsid w:val="00DF53FB"/>
    <w:rPr>
      <w:rFonts w:ascii="Symbol" w:hAnsi="Symbol" w:cs="Symbol"/>
    </w:rPr>
  </w:style>
  <w:style w:type="character" w:customStyle="1" w:styleId="WW8Num131z3">
    <w:name w:val="WW8Num131z3"/>
    <w:rsid w:val="00DF53FB"/>
    <w:rPr>
      <w:rFonts w:ascii="Symbol" w:hAnsi="Symbol" w:cs="Symbol"/>
    </w:rPr>
  </w:style>
  <w:style w:type="character" w:customStyle="1" w:styleId="WW8Num131z4">
    <w:name w:val="WW8Num131z4"/>
    <w:rsid w:val="00DF53FB"/>
  </w:style>
  <w:style w:type="character" w:customStyle="1" w:styleId="WW8Num131z5">
    <w:name w:val="WW8Num131z5"/>
    <w:rsid w:val="00DF53FB"/>
  </w:style>
  <w:style w:type="character" w:customStyle="1" w:styleId="WW8Num131z6">
    <w:name w:val="WW8Num131z6"/>
    <w:rsid w:val="00DF53FB"/>
  </w:style>
  <w:style w:type="character" w:customStyle="1" w:styleId="WW8Num131z7">
    <w:name w:val="WW8Num131z7"/>
    <w:rsid w:val="00DF53FB"/>
  </w:style>
  <w:style w:type="character" w:customStyle="1" w:styleId="WW8Num131z8">
    <w:name w:val="WW8Num131z8"/>
    <w:rsid w:val="00DF53FB"/>
  </w:style>
  <w:style w:type="character" w:customStyle="1" w:styleId="WW8Num132z2">
    <w:name w:val="WW8Num132z2"/>
    <w:rsid w:val="00DF53FB"/>
  </w:style>
  <w:style w:type="character" w:customStyle="1" w:styleId="WW8Num132z3">
    <w:name w:val="WW8Num132z3"/>
    <w:rsid w:val="00DF53FB"/>
    <w:rPr>
      <w:rFonts w:ascii="Symbol" w:hAnsi="Symbol" w:cs="Symbol"/>
    </w:rPr>
  </w:style>
  <w:style w:type="character" w:customStyle="1" w:styleId="WW8Num133z2">
    <w:name w:val="WW8Num133z2"/>
    <w:rsid w:val="00DF53FB"/>
  </w:style>
  <w:style w:type="character" w:customStyle="1" w:styleId="WW8Num133z3">
    <w:name w:val="WW8Num133z3"/>
    <w:rsid w:val="00DF53FB"/>
    <w:rPr>
      <w:rFonts w:ascii="Symbol" w:hAnsi="Symbol" w:cs="Symbol"/>
    </w:rPr>
  </w:style>
  <w:style w:type="character" w:customStyle="1" w:styleId="WW8Num135z2">
    <w:name w:val="WW8Num135z2"/>
    <w:rsid w:val="00DF53FB"/>
    <w:rPr>
      <w:rFonts w:ascii="Wingdings" w:hAnsi="Wingdings" w:cs="Wingdings"/>
    </w:rPr>
  </w:style>
  <w:style w:type="character" w:customStyle="1" w:styleId="WW8Num135z3">
    <w:name w:val="WW8Num135z3"/>
    <w:rsid w:val="00DF53FB"/>
    <w:rPr>
      <w:rFonts w:ascii="Symbol" w:hAnsi="Symbol" w:cs="Symbol"/>
    </w:rPr>
  </w:style>
  <w:style w:type="character" w:customStyle="1" w:styleId="WW8Num136z3">
    <w:name w:val="WW8Num136z3"/>
    <w:rsid w:val="00DF53FB"/>
    <w:rPr>
      <w:rFonts w:ascii="Symbol" w:hAnsi="Symbol" w:cs="Symbol"/>
    </w:rPr>
  </w:style>
  <w:style w:type="character" w:customStyle="1" w:styleId="WW8Num136z4">
    <w:name w:val="WW8Num136z4"/>
    <w:rsid w:val="00DF53FB"/>
  </w:style>
  <w:style w:type="character" w:customStyle="1" w:styleId="WW8Num136z5">
    <w:name w:val="WW8Num136z5"/>
    <w:rsid w:val="00DF53FB"/>
  </w:style>
  <w:style w:type="character" w:customStyle="1" w:styleId="WW8Num136z6">
    <w:name w:val="WW8Num136z6"/>
    <w:rsid w:val="00DF53FB"/>
  </w:style>
  <w:style w:type="character" w:customStyle="1" w:styleId="WW8Num136z7">
    <w:name w:val="WW8Num136z7"/>
    <w:rsid w:val="00DF53FB"/>
  </w:style>
  <w:style w:type="character" w:customStyle="1" w:styleId="WW8Num136z8">
    <w:name w:val="WW8Num136z8"/>
    <w:rsid w:val="00DF53FB"/>
  </w:style>
  <w:style w:type="character" w:customStyle="1" w:styleId="WW8Num138z3">
    <w:name w:val="WW8Num138z3"/>
    <w:rsid w:val="00DF53FB"/>
    <w:rPr>
      <w:rFonts w:ascii="Symbol" w:hAnsi="Symbol" w:cs="Symbol"/>
    </w:rPr>
  </w:style>
  <w:style w:type="character" w:customStyle="1" w:styleId="WW8Num139z2">
    <w:name w:val="WW8Num139z2"/>
    <w:rsid w:val="00DF53FB"/>
  </w:style>
  <w:style w:type="character" w:customStyle="1" w:styleId="WW8Num139z3">
    <w:name w:val="WW8Num139z3"/>
    <w:rsid w:val="00DF53FB"/>
    <w:rPr>
      <w:rFonts w:ascii="Symbol" w:hAnsi="Symbol" w:cs="Symbol"/>
    </w:rPr>
  </w:style>
  <w:style w:type="character" w:customStyle="1" w:styleId="WW8Num141z3">
    <w:name w:val="WW8Num141z3"/>
    <w:rsid w:val="00DF53FB"/>
    <w:rPr>
      <w:rFonts w:ascii="Symbol" w:hAnsi="Symbol" w:cs="Symbol"/>
    </w:rPr>
  </w:style>
  <w:style w:type="character" w:customStyle="1" w:styleId="WW8Num142z2">
    <w:name w:val="WW8Num142z2"/>
    <w:rsid w:val="00DF53FB"/>
    <w:rPr>
      <w:rFonts w:ascii="Wingdings" w:hAnsi="Wingdings" w:cs="Wingdings"/>
    </w:rPr>
  </w:style>
  <w:style w:type="character" w:customStyle="1" w:styleId="WW8Num142z3">
    <w:name w:val="WW8Num142z3"/>
    <w:rsid w:val="00DF53FB"/>
    <w:rPr>
      <w:rFonts w:ascii="Symbol" w:hAnsi="Symbol" w:cs="Symbol"/>
    </w:rPr>
  </w:style>
  <w:style w:type="character" w:customStyle="1" w:styleId="WW8Num143z3">
    <w:name w:val="WW8Num143z3"/>
    <w:rsid w:val="00DF53FB"/>
    <w:rPr>
      <w:rFonts w:ascii="Symbol" w:hAnsi="Symbol" w:cs="Symbol"/>
    </w:rPr>
  </w:style>
  <w:style w:type="character" w:customStyle="1" w:styleId="WW8Num145z3">
    <w:name w:val="WW8Num145z3"/>
    <w:rsid w:val="00DF53FB"/>
    <w:rPr>
      <w:rFonts w:ascii="Symbol" w:hAnsi="Symbol" w:cs="Symbol"/>
    </w:rPr>
  </w:style>
  <w:style w:type="character" w:customStyle="1" w:styleId="WW8Num146z2">
    <w:name w:val="WW8Num146z2"/>
    <w:rsid w:val="00DF53FB"/>
    <w:rPr>
      <w:rFonts w:ascii="Wingdings" w:hAnsi="Wingdings" w:cs="Wingdings"/>
    </w:rPr>
  </w:style>
  <w:style w:type="character" w:customStyle="1" w:styleId="WW8Num146z3">
    <w:name w:val="WW8Num146z3"/>
    <w:rsid w:val="00DF53FB"/>
    <w:rPr>
      <w:rFonts w:ascii="Symbol" w:hAnsi="Symbol" w:cs="Symbol"/>
    </w:rPr>
  </w:style>
  <w:style w:type="character" w:customStyle="1" w:styleId="WW8Num148z2">
    <w:name w:val="WW8Num148z2"/>
    <w:rsid w:val="00DF53FB"/>
  </w:style>
  <w:style w:type="character" w:customStyle="1" w:styleId="WW8Num149z3">
    <w:name w:val="WW8Num149z3"/>
    <w:rsid w:val="00DF53FB"/>
  </w:style>
  <w:style w:type="character" w:customStyle="1" w:styleId="WW8Num150z2">
    <w:name w:val="WW8Num150z2"/>
    <w:rsid w:val="00DF53FB"/>
    <w:rPr>
      <w:rFonts w:ascii="Wingdings" w:hAnsi="Wingdings" w:cs="Wingdings"/>
    </w:rPr>
  </w:style>
  <w:style w:type="character" w:customStyle="1" w:styleId="WW8Num150z3">
    <w:name w:val="WW8Num150z3"/>
    <w:rsid w:val="00DF53FB"/>
    <w:rPr>
      <w:rFonts w:ascii="Symbol" w:hAnsi="Symbol" w:cs="Symbol"/>
    </w:rPr>
  </w:style>
  <w:style w:type="character" w:customStyle="1" w:styleId="WW8Num152z2">
    <w:name w:val="WW8Num152z2"/>
    <w:rsid w:val="00DF53FB"/>
    <w:rPr>
      <w:rFonts w:ascii="Wingdings" w:hAnsi="Wingdings" w:cs="Wingdings"/>
    </w:rPr>
  </w:style>
  <w:style w:type="character" w:customStyle="1" w:styleId="WW8Num152z3">
    <w:name w:val="WW8Num152z3"/>
    <w:rsid w:val="00DF53FB"/>
    <w:rPr>
      <w:rFonts w:ascii="Symbol" w:hAnsi="Symbol" w:cs="Symbol"/>
    </w:rPr>
  </w:style>
  <w:style w:type="character" w:customStyle="1" w:styleId="WW8Num153z2">
    <w:name w:val="WW8Num153z2"/>
    <w:rsid w:val="00DF53FB"/>
    <w:rPr>
      <w:rFonts w:ascii="Wingdings" w:hAnsi="Wingdings" w:cs="Wingdings"/>
    </w:rPr>
  </w:style>
  <w:style w:type="character" w:customStyle="1" w:styleId="WW8Num154z3">
    <w:name w:val="WW8Num154z3"/>
    <w:rsid w:val="00DF53FB"/>
    <w:rPr>
      <w:rFonts w:ascii="Wingdings" w:hAnsi="Wingdings" w:cs="Wingdings"/>
      <w:sz w:val="20"/>
    </w:rPr>
  </w:style>
  <w:style w:type="character" w:customStyle="1" w:styleId="WW8Num155z2">
    <w:name w:val="WW8Num155z2"/>
    <w:rsid w:val="00DF53FB"/>
    <w:rPr>
      <w:rFonts w:ascii="Wingdings" w:hAnsi="Wingdings" w:cs="Wingdings"/>
    </w:rPr>
  </w:style>
  <w:style w:type="character" w:customStyle="1" w:styleId="WW8Num155z3">
    <w:name w:val="WW8Num155z3"/>
    <w:rsid w:val="00DF53FB"/>
    <w:rPr>
      <w:rFonts w:ascii="Symbol" w:hAnsi="Symbol" w:cs="Symbol"/>
    </w:rPr>
  </w:style>
  <w:style w:type="character" w:customStyle="1" w:styleId="WW8Num157z2">
    <w:name w:val="WW8Num157z2"/>
    <w:rsid w:val="00DF53FB"/>
    <w:rPr>
      <w:rFonts w:ascii="Wingdings" w:hAnsi="Wingdings" w:cs="Wingdings"/>
    </w:rPr>
  </w:style>
  <w:style w:type="character" w:customStyle="1" w:styleId="WW8Num157z3">
    <w:name w:val="WW8Num157z3"/>
    <w:rsid w:val="00DF53FB"/>
    <w:rPr>
      <w:rFonts w:ascii="Symbol" w:hAnsi="Symbol" w:cs="Symbol"/>
    </w:rPr>
  </w:style>
  <w:style w:type="character" w:customStyle="1" w:styleId="WW8Num158z2">
    <w:name w:val="WW8Num158z2"/>
    <w:rsid w:val="00DF53FB"/>
    <w:rPr>
      <w:rFonts w:ascii="Wingdings" w:hAnsi="Wingdings" w:cs="Wingdings"/>
    </w:rPr>
  </w:style>
  <w:style w:type="character" w:customStyle="1" w:styleId="WW8Num158z3">
    <w:name w:val="WW8Num158z3"/>
    <w:rsid w:val="00DF53FB"/>
    <w:rPr>
      <w:rFonts w:ascii="Symbol" w:hAnsi="Symbol" w:cs="Symbol"/>
    </w:rPr>
  </w:style>
  <w:style w:type="character" w:customStyle="1" w:styleId="WW8Num159z3">
    <w:name w:val="WW8Num159z3"/>
    <w:rsid w:val="00DF53FB"/>
    <w:rPr>
      <w:rFonts w:ascii="Symbol" w:hAnsi="Symbol" w:cs="Symbol"/>
    </w:rPr>
  </w:style>
  <w:style w:type="character" w:customStyle="1" w:styleId="WW8Num159z4">
    <w:name w:val="WW8Num159z4"/>
    <w:rsid w:val="00DF53FB"/>
  </w:style>
  <w:style w:type="character" w:customStyle="1" w:styleId="WW8Num159z5">
    <w:name w:val="WW8Num159z5"/>
    <w:rsid w:val="00DF53FB"/>
  </w:style>
  <w:style w:type="character" w:customStyle="1" w:styleId="WW8Num159z6">
    <w:name w:val="WW8Num159z6"/>
    <w:rsid w:val="00DF53FB"/>
  </w:style>
  <w:style w:type="character" w:customStyle="1" w:styleId="WW8Num159z7">
    <w:name w:val="WW8Num159z7"/>
    <w:rsid w:val="00DF53FB"/>
  </w:style>
  <w:style w:type="character" w:customStyle="1" w:styleId="WW8Num159z8">
    <w:name w:val="WW8Num159z8"/>
    <w:rsid w:val="00DF53FB"/>
  </w:style>
  <w:style w:type="character" w:customStyle="1" w:styleId="WW8Num160z2">
    <w:name w:val="WW8Num160z2"/>
    <w:rsid w:val="00DF53FB"/>
    <w:rPr>
      <w:rFonts w:ascii="Wingdings" w:hAnsi="Wingdings" w:cs="Wingdings"/>
    </w:rPr>
  </w:style>
  <w:style w:type="character" w:customStyle="1" w:styleId="WW8Num163z3">
    <w:name w:val="WW8Num163z3"/>
    <w:rsid w:val="00DF53FB"/>
    <w:rPr>
      <w:rFonts w:ascii="Symbol" w:hAnsi="Symbol" w:cs="Symbol"/>
    </w:rPr>
  </w:style>
  <w:style w:type="character" w:customStyle="1" w:styleId="WW8Num163z4">
    <w:name w:val="WW8Num163z4"/>
    <w:rsid w:val="00DF53FB"/>
  </w:style>
  <w:style w:type="character" w:customStyle="1" w:styleId="WW8Num163z5">
    <w:name w:val="WW8Num163z5"/>
    <w:rsid w:val="00DF53FB"/>
  </w:style>
  <w:style w:type="character" w:customStyle="1" w:styleId="WW8Num163z6">
    <w:name w:val="WW8Num163z6"/>
    <w:rsid w:val="00DF53FB"/>
  </w:style>
  <w:style w:type="character" w:customStyle="1" w:styleId="WW8Num163z7">
    <w:name w:val="WW8Num163z7"/>
    <w:rsid w:val="00DF53FB"/>
  </w:style>
  <w:style w:type="character" w:customStyle="1" w:styleId="WW8Num163z8">
    <w:name w:val="WW8Num163z8"/>
    <w:rsid w:val="00DF53FB"/>
  </w:style>
  <w:style w:type="character" w:customStyle="1" w:styleId="WW8Num164z2">
    <w:name w:val="WW8Num164z2"/>
    <w:rsid w:val="00DF53FB"/>
    <w:rPr>
      <w:rFonts w:ascii="Wingdings" w:hAnsi="Wingdings" w:cs="Wingdings"/>
    </w:rPr>
  </w:style>
  <w:style w:type="character" w:customStyle="1" w:styleId="WW8Num164z3">
    <w:name w:val="WW8Num164z3"/>
    <w:rsid w:val="00DF53FB"/>
    <w:rPr>
      <w:rFonts w:ascii="Symbol" w:hAnsi="Symbol" w:cs="Symbol"/>
    </w:rPr>
  </w:style>
  <w:style w:type="character" w:customStyle="1" w:styleId="WW8Num164z4">
    <w:name w:val="WW8Num164z4"/>
    <w:rsid w:val="00DF53FB"/>
  </w:style>
  <w:style w:type="character" w:customStyle="1" w:styleId="WW8Num164z5">
    <w:name w:val="WW8Num164z5"/>
    <w:rsid w:val="00DF53FB"/>
  </w:style>
  <w:style w:type="character" w:customStyle="1" w:styleId="WW8Num164z6">
    <w:name w:val="WW8Num164z6"/>
    <w:rsid w:val="00DF53FB"/>
  </w:style>
  <w:style w:type="character" w:customStyle="1" w:styleId="WW8Num164z7">
    <w:name w:val="WW8Num164z7"/>
    <w:rsid w:val="00DF53FB"/>
  </w:style>
  <w:style w:type="character" w:customStyle="1" w:styleId="WW8Num164z8">
    <w:name w:val="WW8Num164z8"/>
    <w:rsid w:val="00DF53FB"/>
  </w:style>
  <w:style w:type="character" w:customStyle="1" w:styleId="WW8Num165z3">
    <w:name w:val="WW8Num165z3"/>
    <w:rsid w:val="00DF53FB"/>
    <w:rPr>
      <w:rFonts w:ascii="Symbol" w:hAnsi="Symbol" w:cs="Symbol"/>
    </w:rPr>
  </w:style>
  <w:style w:type="character" w:customStyle="1" w:styleId="WW8Num170z2">
    <w:name w:val="WW8Num170z2"/>
    <w:rsid w:val="00DF53FB"/>
    <w:rPr>
      <w:rFonts w:ascii="Wingdings" w:hAnsi="Wingdings" w:cs="Wingdings"/>
    </w:rPr>
  </w:style>
  <w:style w:type="character" w:customStyle="1" w:styleId="WW8Num170z3">
    <w:name w:val="WW8Num170z3"/>
    <w:rsid w:val="00DF53FB"/>
    <w:rPr>
      <w:rFonts w:ascii="Symbol" w:hAnsi="Symbol" w:cs="Symbol"/>
    </w:rPr>
  </w:style>
  <w:style w:type="character" w:customStyle="1" w:styleId="WW8Num171z3">
    <w:name w:val="WW8Num171z3"/>
    <w:rsid w:val="00DF53FB"/>
  </w:style>
  <w:style w:type="character" w:customStyle="1" w:styleId="WW8Num171z4">
    <w:name w:val="WW8Num171z4"/>
    <w:rsid w:val="00DF53FB"/>
  </w:style>
  <w:style w:type="character" w:customStyle="1" w:styleId="WW8Num171z5">
    <w:name w:val="WW8Num171z5"/>
    <w:rsid w:val="00DF53FB"/>
  </w:style>
  <w:style w:type="character" w:customStyle="1" w:styleId="WW8Num171z6">
    <w:name w:val="WW8Num171z6"/>
    <w:rsid w:val="00DF53FB"/>
  </w:style>
  <w:style w:type="character" w:customStyle="1" w:styleId="WW8Num171z7">
    <w:name w:val="WW8Num171z7"/>
    <w:rsid w:val="00DF53FB"/>
  </w:style>
  <w:style w:type="character" w:customStyle="1" w:styleId="WW8Num171z8">
    <w:name w:val="WW8Num171z8"/>
    <w:rsid w:val="00DF53FB"/>
  </w:style>
  <w:style w:type="character" w:customStyle="1" w:styleId="WW8Num172z3">
    <w:name w:val="WW8Num172z3"/>
    <w:rsid w:val="00DF53FB"/>
  </w:style>
  <w:style w:type="character" w:customStyle="1" w:styleId="WW8Num172z4">
    <w:name w:val="WW8Num172z4"/>
    <w:rsid w:val="00DF53FB"/>
  </w:style>
  <w:style w:type="character" w:customStyle="1" w:styleId="WW8Num172z5">
    <w:name w:val="WW8Num172z5"/>
    <w:rsid w:val="00DF53FB"/>
  </w:style>
  <w:style w:type="character" w:customStyle="1" w:styleId="WW8Num172z6">
    <w:name w:val="WW8Num172z6"/>
    <w:rsid w:val="00DF53FB"/>
  </w:style>
  <w:style w:type="character" w:customStyle="1" w:styleId="WW8Num172z7">
    <w:name w:val="WW8Num172z7"/>
    <w:rsid w:val="00DF53FB"/>
  </w:style>
  <w:style w:type="character" w:customStyle="1" w:styleId="WW8Num172z8">
    <w:name w:val="WW8Num172z8"/>
    <w:rsid w:val="00DF53FB"/>
  </w:style>
  <w:style w:type="character" w:customStyle="1" w:styleId="WW8Num174z2">
    <w:name w:val="WW8Num174z2"/>
    <w:rsid w:val="00DF53FB"/>
    <w:rPr>
      <w:rFonts w:ascii="Wingdings" w:hAnsi="Wingdings" w:cs="Wingdings"/>
    </w:rPr>
  </w:style>
  <w:style w:type="character" w:customStyle="1" w:styleId="WW8Num174z3">
    <w:name w:val="WW8Num174z3"/>
    <w:rsid w:val="00DF53FB"/>
    <w:rPr>
      <w:rFonts w:ascii="Symbol" w:hAnsi="Symbol" w:cs="Symbol"/>
    </w:rPr>
  </w:style>
  <w:style w:type="character" w:customStyle="1" w:styleId="WW8Num175z3">
    <w:name w:val="WW8Num175z3"/>
    <w:rsid w:val="00DF53FB"/>
    <w:rPr>
      <w:rFonts w:ascii="Symbol" w:hAnsi="Symbol" w:cs="Symbol"/>
    </w:rPr>
  </w:style>
  <w:style w:type="character" w:customStyle="1" w:styleId="WW8Num176z3">
    <w:name w:val="WW8Num176z3"/>
    <w:rsid w:val="00DF53FB"/>
    <w:rPr>
      <w:rFonts w:ascii="Symbol" w:hAnsi="Symbol" w:cs="Symbol"/>
    </w:rPr>
  </w:style>
  <w:style w:type="character" w:customStyle="1" w:styleId="WW8Num177z3">
    <w:name w:val="WW8Num177z3"/>
    <w:rsid w:val="00DF53FB"/>
    <w:rPr>
      <w:rFonts w:ascii="Symbol" w:hAnsi="Symbol" w:cs="Symbol"/>
    </w:rPr>
  </w:style>
  <w:style w:type="character" w:customStyle="1" w:styleId="WW8Num180z2">
    <w:name w:val="WW8Num180z2"/>
    <w:rsid w:val="00DF53FB"/>
    <w:rPr>
      <w:rFonts w:ascii="Wingdings" w:hAnsi="Wingdings" w:cs="Wingdings"/>
    </w:rPr>
  </w:style>
  <w:style w:type="character" w:customStyle="1" w:styleId="WW8Num180z3">
    <w:name w:val="WW8Num180z3"/>
    <w:rsid w:val="00DF53FB"/>
    <w:rPr>
      <w:rFonts w:ascii="Symbol" w:hAnsi="Symbol" w:cs="Symbol"/>
    </w:rPr>
  </w:style>
  <w:style w:type="character" w:customStyle="1" w:styleId="WW8Num182z3">
    <w:name w:val="WW8Num182z3"/>
    <w:rsid w:val="00DF53FB"/>
    <w:rPr>
      <w:rFonts w:ascii="Symbol" w:hAnsi="Symbol" w:cs="Symbol"/>
    </w:rPr>
  </w:style>
  <w:style w:type="character" w:customStyle="1" w:styleId="WW8Num183z2">
    <w:name w:val="WW8Num183z2"/>
    <w:rsid w:val="00DF53FB"/>
  </w:style>
  <w:style w:type="character" w:customStyle="1" w:styleId="WW8Num183z3">
    <w:name w:val="WW8Num183z3"/>
    <w:rsid w:val="00DF53FB"/>
  </w:style>
  <w:style w:type="character" w:customStyle="1" w:styleId="WW8Num183z4">
    <w:name w:val="WW8Num183z4"/>
    <w:rsid w:val="00DF53FB"/>
  </w:style>
  <w:style w:type="character" w:customStyle="1" w:styleId="WW8Num183z5">
    <w:name w:val="WW8Num183z5"/>
    <w:rsid w:val="00DF53FB"/>
  </w:style>
  <w:style w:type="character" w:customStyle="1" w:styleId="WW8Num183z6">
    <w:name w:val="WW8Num183z6"/>
    <w:rsid w:val="00DF53FB"/>
  </w:style>
  <w:style w:type="character" w:customStyle="1" w:styleId="WW8Num183z7">
    <w:name w:val="WW8Num183z7"/>
    <w:rsid w:val="00DF53FB"/>
  </w:style>
  <w:style w:type="character" w:customStyle="1" w:styleId="WW8Num183z8">
    <w:name w:val="WW8Num183z8"/>
    <w:rsid w:val="00DF53FB"/>
  </w:style>
  <w:style w:type="character" w:customStyle="1" w:styleId="WW8Num184z3">
    <w:name w:val="WW8Num184z3"/>
    <w:rsid w:val="00DF53FB"/>
    <w:rPr>
      <w:rFonts w:ascii="Symbol" w:hAnsi="Symbol" w:cs="Symbol"/>
    </w:rPr>
  </w:style>
  <w:style w:type="character" w:customStyle="1" w:styleId="WW8Num185z2">
    <w:name w:val="WW8Num185z2"/>
    <w:rsid w:val="00DF53FB"/>
    <w:rPr>
      <w:rFonts w:ascii="Wingdings" w:hAnsi="Wingdings" w:cs="Wingdings"/>
    </w:rPr>
  </w:style>
  <w:style w:type="character" w:customStyle="1" w:styleId="WW8Num186z2">
    <w:name w:val="WW8Num186z2"/>
    <w:rsid w:val="00DF53FB"/>
    <w:rPr>
      <w:rFonts w:ascii="Wingdings" w:hAnsi="Wingdings" w:cs="Wingdings"/>
    </w:rPr>
  </w:style>
  <w:style w:type="character" w:customStyle="1" w:styleId="WW8Num186z3">
    <w:name w:val="WW8Num186z3"/>
    <w:rsid w:val="00DF53FB"/>
    <w:rPr>
      <w:rFonts w:ascii="Symbol" w:hAnsi="Symbol" w:cs="Symbol"/>
    </w:rPr>
  </w:style>
  <w:style w:type="character" w:customStyle="1" w:styleId="WW8Num187z3">
    <w:name w:val="WW8Num187z3"/>
    <w:rsid w:val="00DF53FB"/>
    <w:rPr>
      <w:rFonts w:ascii="Symbol" w:hAnsi="Symbol" w:cs="Symbol"/>
    </w:rPr>
  </w:style>
  <w:style w:type="character" w:customStyle="1" w:styleId="WW8Num188z3">
    <w:name w:val="WW8Num188z3"/>
    <w:rsid w:val="00DF53FB"/>
    <w:rPr>
      <w:rFonts w:ascii="Symbol" w:hAnsi="Symbol" w:cs="Symbol"/>
    </w:rPr>
  </w:style>
  <w:style w:type="character" w:customStyle="1" w:styleId="WW8Num188z4">
    <w:name w:val="WW8Num188z4"/>
    <w:rsid w:val="00DF53FB"/>
    <w:rPr>
      <w:rFonts w:ascii="Courier New" w:hAnsi="Courier New" w:cs="Courier New"/>
    </w:rPr>
  </w:style>
  <w:style w:type="character" w:customStyle="1" w:styleId="WW8Num190z2">
    <w:name w:val="WW8Num190z2"/>
    <w:rsid w:val="00DF53FB"/>
    <w:rPr>
      <w:rFonts w:ascii="Wingdings" w:hAnsi="Wingdings" w:cs="Wingdings"/>
    </w:rPr>
  </w:style>
  <w:style w:type="character" w:customStyle="1" w:styleId="WW8Num190z3">
    <w:name w:val="WW8Num190z3"/>
    <w:rsid w:val="00DF53FB"/>
    <w:rPr>
      <w:rFonts w:ascii="Symbol" w:hAnsi="Symbol" w:cs="Symbol"/>
    </w:rPr>
  </w:style>
  <w:style w:type="character" w:customStyle="1" w:styleId="WW8Num191z2">
    <w:name w:val="WW8Num191z2"/>
    <w:rsid w:val="00DF53FB"/>
  </w:style>
  <w:style w:type="character" w:customStyle="1" w:styleId="WW8Num191z3">
    <w:name w:val="WW8Num191z3"/>
    <w:rsid w:val="00DF53FB"/>
  </w:style>
  <w:style w:type="character" w:customStyle="1" w:styleId="WW8Num191z4">
    <w:name w:val="WW8Num191z4"/>
    <w:rsid w:val="00DF53FB"/>
  </w:style>
  <w:style w:type="character" w:customStyle="1" w:styleId="WW8Num191z5">
    <w:name w:val="WW8Num191z5"/>
    <w:rsid w:val="00DF53FB"/>
  </w:style>
  <w:style w:type="character" w:customStyle="1" w:styleId="WW8Num191z6">
    <w:name w:val="WW8Num191z6"/>
    <w:rsid w:val="00DF53FB"/>
  </w:style>
  <w:style w:type="character" w:customStyle="1" w:styleId="WW8Num191z7">
    <w:name w:val="WW8Num191z7"/>
    <w:rsid w:val="00DF53FB"/>
  </w:style>
  <w:style w:type="character" w:customStyle="1" w:styleId="WW8Num191z8">
    <w:name w:val="WW8Num191z8"/>
    <w:rsid w:val="00DF53FB"/>
  </w:style>
  <w:style w:type="character" w:customStyle="1" w:styleId="WW8Num194z2">
    <w:name w:val="WW8Num194z2"/>
    <w:rsid w:val="00DF53FB"/>
    <w:rPr>
      <w:rFonts w:ascii="Wingdings" w:hAnsi="Wingdings" w:cs="Wingdings"/>
    </w:rPr>
  </w:style>
  <w:style w:type="character" w:customStyle="1" w:styleId="WW8Num196z3">
    <w:name w:val="WW8Num196z3"/>
    <w:rsid w:val="00DF53FB"/>
    <w:rPr>
      <w:rFonts w:ascii="Symbol" w:hAnsi="Symbol" w:cs="Symbol"/>
    </w:rPr>
  </w:style>
  <w:style w:type="character" w:customStyle="1" w:styleId="WW8Num197z2">
    <w:name w:val="WW8Num197z2"/>
    <w:rsid w:val="00DF53FB"/>
    <w:rPr>
      <w:rFonts w:ascii="Wingdings" w:hAnsi="Wingdings" w:cs="Wingdings"/>
    </w:rPr>
  </w:style>
  <w:style w:type="character" w:customStyle="1" w:styleId="WW8Num197z3">
    <w:name w:val="WW8Num197z3"/>
    <w:rsid w:val="00DF53FB"/>
    <w:rPr>
      <w:rFonts w:ascii="Symbol" w:hAnsi="Symbol" w:cs="Symbol"/>
    </w:rPr>
  </w:style>
  <w:style w:type="character" w:customStyle="1" w:styleId="WW8Num198z3">
    <w:name w:val="WW8Num198z3"/>
    <w:rsid w:val="00DF53FB"/>
    <w:rPr>
      <w:rFonts w:ascii="Symbol" w:hAnsi="Symbol" w:cs="Symbol"/>
    </w:rPr>
  </w:style>
  <w:style w:type="character" w:customStyle="1" w:styleId="WW8Num199z3">
    <w:name w:val="WW8Num199z3"/>
    <w:rsid w:val="00DF53FB"/>
    <w:rPr>
      <w:rFonts w:ascii="Symbol" w:hAnsi="Symbol" w:cs="Symbol"/>
    </w:rPr>
  </w:style>
  <w:style w:type="character" w:customStyle="1" w:styleId="WW8Num202z3">
    <w:name w:val="WW8Num202z3"/>
    <w:rsid w:val="00DF53FB"/>
    <w:rPr>
      <w:rFonts w:ascii="Symbol" w:hAnsi="Symbol" w:cs="Symbol"/>
    </w:rPr>
  </w:style>
  <w:style w:type="character" w:customStyle="1" w:styleId="WW8Num203z3">
    <w:name w:val="WW8Num203z3"/>
    <w:rsid w:val="00DF53FB"/>
    <w:rPr>
      <w:rFonts w:ascii="Symbol" w:hAnsi="Symbol" w:cs="Symbol"/>
    </w:rPr>
  </w:style>
  <w:style w:type="character" w:customStyle="1" w:styleId="WW8Num206z2">
    <w:name w:val="WW8Num206z2"/>
    <w:rsid w:val="00DF53FB"/>
    <w:rPr>
      <w:rFonts w:ascii="Wingdings" w:hAnsi="Wingdings" w:cs="Wingdings"/>
    </w:rPr>
  </w:style>
  <w:style w:type="character" w:customStyle="1" w:styleId="WW8Num206z3">
    <w:name w:val="WW8Num206z3"/>
    <w:rsid w:val="00DF53FB"/>
    <w:rPr>
      <w:rFonts w:ascii="Symbol" w:hAnsi="Symbol" w:cs="Symbol"/>
    </w:rPr>
  </w:style>
  <w:style w:type="character" w:customStyle="1" w:styleId="WW8Num207z3">
    <w:name w:val="WW8Num207z3"/>
    <w:rsid w:val="00DF53FB"/>
    <w:rPr>
      <w:rFonts w:ascii="Symbol" w:hAnsi="Symbol" w:cs="Symbol"/>
    </w:rPr>
  </w:style>
  <w:style w:type="character" w:customStyle="1" w:styleId="WW8Num208z3">
    <w:name w:val="WW8Num208z3"/>
    <w:rsid w:val="00DF53FB"/>
    <w:rPr>
      <w:rFonts w:ascii="Symbol" w:hAnsi="Symbol" w:cs="Symbol"/>
    </w:rPr>
  </w:style>
  <w:style w:type="character" w:customStyle="1" w:styleId="WW8Num209z2">
    <w:name w:val="WW8Num209z2"/>
    <w:rsid w:val="00DF53FB"/>
  </w:style>
  <w:style w:type="character" w:customStyle="1" w:styleId="WW8Num209z3">
    <w:name w:val="WW8Num209z3"/>
    <w:rsid w:val="00DF53FB"/>
  </w:style>
  <w:style w:type="character" w:customStyle="1" w:styleId="WW8Num209z4">
    <w:name w:val="WW8Num209z4"/>
    <w:rsid w:val="00DF53FB"/>
  </w:style>
  <w:style w:type="character" w:customStyle="1" w:styleId="WW8Num209z5">
    <w:name w:val="WW8Num209z5"/>
    <w:rsid w:val="00DF53FB"/>
  </w:style>
  <w:style w:type="character" w:customStyle="1" w:styleId="WW8Num209z6">
    <w:name w:val="WW8Num209z6"/>
    <w:rsid w:val="00DF53FB"/>
  </w:style>
  <w:style w:type="character" w:customStyle="1" w:styleId="WW8Num209z7">
    <w:name w:val="WW8Num209z7"/>
    <w:rsid w:val="00DF53FB"/>
  </w:style>
  <w:style w:type="character" w:customStyle="1" w:styleId="WW8Num209z8">
    <w:name w:val="WW8Num209z8"/>
    <w:rsid w:val="00DF53FB"/>
  </w:style>
  <w:style w:type="character" w:customStyle="1" w:styleId="WW8Num210z2">
    <w:name w:val="WW8Num210z2"/>
    <w:rsid w:val="00DF53FB"/>
    <w:rPr>
      <w:rFonts w:ascii="Wingdings" w:hAnsi="Wingdings" w:cs="Wingdings"/>
    </w:rPr>
  </w:style>
  <w:style w:type="character" w:customStyle="1" w:styleId="WW8Num210z3">
    <w:name w:val="WW8Num210z3"/>
    <w:rsid w:val="00DF53FB"/>
    <w:rPr>
      <w:rFonts w:ascii="Symbol" w:hAnsi="Symbol" w:cs="Symbol"/>
    </w:rPr>
  </w:style>
  <w:style w:type="character" w:customStyle="1" w:styleId="WW8Num211z2">
    <w:name w:val="WW8Num211z2"/>
    <w:rsid w:val="00DF53FB"/>
    <w:rPr>
      <w:rFonts w:ascii="Wingdings" w:hAnsi="Wingdings" w:cs="Wingdings"/>
    </w:rPr>
  </w:style>
  <w:style w:type="character" w:customStyle="1" w:styleId="WW8Num211z3">
    <w:name w:val="WW8Num211z3"/>
    <w:rsid w:val="00DF53FB"/>
    <w:rPr>
      <w:rFonts w:ascii="Symbol" w:hAnsi="Symbol" w:cs="Symbol"/>
    </w:rPr>
  </w:style>
  <w:style w:type="character" w:customStyle="1" w:styleId="WW8Num212z2">
    <w:name w:val="WW8Num212z2"/>
    <w:rsid w:val="00DF53FB"/>
    <w:rPr>
      <w:rFonts w:ascii="Wingdings" w:hAnsi="Wingdings" w:cs="Wingdings"/>
    </w:rPr>
  </w:style>
  <w:style w:type="character" w:customStyle="1" w:styleId="WW8Num213z2">
    <w:name w:val="WW8Num213z2"/>
    <w:rsid w:val="00DF53FB"/>
    <w:rPr>
      <w:rFonts w:ascii="Wingdings" w:hAnsi="Wingdings" w:cs="Wingdings"/>
    </w:rPr>
  </w:style>
  <w:style w:type="character" w:customStyle="1" w:styleId="WW8Num213z3">
    <w:name w:val="WW8Num213z3"/>
    <w:rsid w:val="00DF53FB"/>
    <w:rPr>
      <w:rFonts w:ascii="Symbol" w:hAnsi="Symbol" w:cs="Symbol"/>
    </w:rPr>
  </w:style>
  <w:style w:type="character" w:customStyle="1" w:styleId="WW8Num214z2">
    <w:name w:val="WW8Num214z2"/>
    <w:rsid w:val="00DF53FB"/>
    <w:rPr>
      <w:rFonts w:ascii="Wingdings" w:hAnsi="Wingdings" w:cs="Wingdings"/>
    </w:rPr>
  </w:style>
  <w:style w:type="character" w:customStyle="1" w:styleId="WW8Num214z3">
    <w:name w:val="WW8Num214z3"/>
    <w:rsid w:val="00DF53FB"/>
    <w:rPr>
      <w:rFonts w:ascii="Symbol" w:hAnsi="Symbol" w:cs="Symbol"/>
    </w:rPr>
  </w:style>
  <w:style w:type="character" w:customStyle="1" w:styleId="WW8Num215z2">
    <w:name w:val="WW8Num215z2"/>
    <w:rsid w:val="00DF53FB"/>
    <w:rPr>
      <w:rFonts w:ascii="Wingdings" w:hAnsi="Wingdings" w:cs="Wingdings"/>
    </w:rPr>
  </w:style>
  <w:style w:type="character" w:customStyle="1" w:styleId="WW8Num216z3">
    <w:name w:val="WW8Num216z3"/>
    <w:rsid w:val="00DF53FB"/>
    <w:rPr>
      <w:rFonts w:ascii="Symbol" w:hAnsi="Symbol" w:cs="Symbol"/>
    </w:rPr>
  </w:style>
  <w:style w:type="character" w:customStyle="1" w:styleId="WW8Num217z2">
    <w:name w:val="WW8Num217z2"/>
    <w:rsid w:val="00DF53FB"/>
    <w:rPr>
      <w:rFonts w:ascii="Wingdings" w:hAnsi="Wingdings" w:cs="Wingdings"/>
    </w:rPr>
  </w:style>
  <w:style w:type="character" w:customStyle="1" w:styleId="WW8Num217z3">
    <w:name w:val="WW8Num217z3"/>
    <w:rsid w:val="00DF53FB"/>
    <w:rPr>
      <w:rFonts w:ascii="Symbol" w:hAnsi="Symbol" w:cs="Symbol"/>
    </w:rPr>
  </w:style>
  <w:style w:type="character" w:customStyle="1" w:styleId="WW8Num218z2">
    <w:name w:val="WW8Num218z2"/>
    <w:rsid w:val="00DF53FB"/>
    <w:rPr>
      <w:rFonts w:ascii="Wingdings" w:hAnsi="Wingdings" w:cs="Wingdings"/>
    </w:rPr>
  </w:style>
  <w:style w:type="character" w:customStyle="1" w:styleId="WW8Num218z3">
    <w:name w:val="WW8Num218z3"/>
    <w:rsid w:val="00DF53FB"/>
    <w:rPr>
      <w:rFonts w:ascii="Symbol" w:hAnsi="Symbol" w:cs="Symbol"/>
    </w:rPr>
  </w:style>
  <w:style w:type="character" w:customStyle="1" w:styleId="WW8Num219z2">
    <w:name w:val="WW8Num219z2"/>
    <w:rsid w:val="00DF53FB"/>
    <w:rPr>
      <w:rFonts w:ascii="Wingdings" w:hAnsi="Wingdings" w:cs="Wingdings"/>
    </w:rPr>
  </w:style>
  <w:style w:type="character" w:customStyle="1" w:styleId="WW8Num219z3">
    <w:name w:val="WW8Num219z3"/>
    <w:rsid w:val="00DF53FB"/>
    <w:rPr>
      <w:rFonts w:ascii="Symbol" w:hAnsi="Symbol" w:cs="Symbol"/>
    </w:rPr>
  </w:style>
  <w:style w:type="character" w:customStyle="1" w:styleId="WW8Num220z3">
    <w:name w:val="WW8Num220z3"/>
    <w:rsid w:val="00DF53FB"/>
  </w:style>
  <w:style w:type="character" w:customStyle="1" w:styleId="WW8Num220z4">
    <w:name w:val="WW8Num220z4"/>
    <w:rsid w:val="00DF53FB"/>
  </w:style>
  <w:style w:type="character" w:customStyle="1" w:styleId="WW8Num220z5">
    <w:name w:val="WW8Num220z5"/>
    <w:rsid w:val="00DF53FB"/>
  </w:style>
  <w:style w:type="character" w:customStyle="1" w:styleId="WW8Num220z6">
    <w:name w:val="WW8Num220z6"/>
    <w:rsid w:val="00DF53FB"/>
  </w:style>
  <w:style w:type="character" w:customStyle="1" w:styleId="WW8Num220z7">
    <w:name w:val="WW8Num220z7"/>
    <w:rsid w:val="00DF53FB"/>
  </w:style>
  <w:style w:type="character" w:customStyle="1" w:styleId="WW8Num220z8">
    <w:name w:val="WW8Num220z8"/>
    <w:rsid w:val="00DF53FB"/>
  </w:style>
  <w:style w:type="character" w:customStyle="1" w:styleId="WW8Num221z3">
    <w:name w:val="WW8Num221z3"/>
    <w:rsid w:val="00DF53FB"/>
    <w:rPr>
      <w:rFonts w:ascii="Symbol" w:hAnsi="Symbol" w:cs="Symbol"/>
    </w:rPr>
  </w:style>
  <w:style w:type="character" w:customStyle="1" w:styleId="Domylnaczcionkaakapitu3">
    <w:name w:val="Domyślna czcionka akapitu3"/>
    <w:rsid w:val="00DF53FB"/>
  </w:style>
  <w:style w:type="character" w:customStyle="1" w:styleId="WW8Num9z4">
    <w:name w:val="WW8Num9z4"/>
    <w:rsid w:val="00DF53FB"/>
  </w:style>
  <w:style w:type="character" w:customStyle="1" w:styleId="WW8Num9z5">
    <w:name w:val="WW8Num9z5"/>
    <w:rsid w:val="00DF53FB"/>
  </w:style>
  <w:style w:type="character" w:customStyle="1" w:styleId="WW8Num9z6">
    <w:name w:val="WW8Num9z6"/>
    <w:rsid w:val="00DF53FB"/>
  </w:style>
  <w:style w:type="character" w:customStyle="1" w:styleId="WW8Num9z7">
    <w:name w:val="WW8Num9z7"/>
    <w:rsid w:val="00DF53FB"/>
  </w:style>
  <w:style w:type="character" w:customStyle="1" w:styleId="WW8Num9z8">
    <w:name w:val="WW8Num9z8"/>
    <w:rsid w:val="00DF53FB"/>
  </w:style>
  <w:style w:type="character" w:customStyle="1" w:styleId="WW8Num13z4">
    <w:name w:val="WW8Num13z4"/>
    <w:rsid w:val="00DF53FB"/>
    <w:rPr>
      <w:rFonts w:ascii="Courier New" w:hAnsi="Courier New" w:cs="Courier New"/>
    </w:rPr>
  </w:style>
  <w:style w:type="character" w:customStyle="1" w:styleId="WW8Num31z1">
    <w:name w:val="WW8Num31z1"/>
    <w:rsid w:val="00DF53FB"/>
    <w:rPr>
      <w:rFonts w:ascii="Wingdings" w:hAnsi="Wingdings" w:cs="Wingdings"/>
    </w:rPr>
  </w:style>
  <w:style w:type="character" w:customStyle="1" w:styleId="WW8Num31z2">
    <w:name w:val="WW8Num31z2"/>
    <w:rsid w:val="00DF53FB"/>
  </w:style>
  <w:style w:type="character" w:customStyle="1" w:styleId="WW8Num31z3">
    <w:name w:val="WW8Num31z3"/>
    <w:rsid w:val="00DF53FB"/>
  </w:style>
  <w:style w:type="character" w:customStyle="1" w:styleId="WW8Num31z4">
    <w:name w:val="WW8Num31z4"/>
    <w:rsid w:val="00DF53FB"/>
  </w:style>
  <w:style w:type="character" w:customStyle="1" w:styleId="WW8Num31z5">
    <w:name w:val="WW8Num31z5"/>
    <w:rsid w:val="00DF53FB"/>
  </w:style>
  <w:style w:type="character" w:customStyle="1" w:styleId="WW8Num31z6">
    <w:name w:val="WW8Num31z6"/>
    <w:rsid w:val="00DF53FB"/>
  </w:style>
  <w:style w:type="character" w:customStyle="1" w:styleId="WW8Num31z7">
    <w:name w:val="WW8Num31z7"/>
    <w:rsid w:val="00DF53FB"/>
  </w:style>
  <w:style w:type="character" w:customStyle="1" w:styleId="WW8Num31z8">
    <w:name w:val="WW8Num31z8"/>
    <w:rsid w:val="00DF53FB"/>
  </w:style>
  <w:style w:type="character" w:customStyle="1" w:styleId="WW8Num36z1">
    <w:name w:val="WW8Num36z1"/>
    <w:rsid w:val="00DF53FB"/>
    <w:rPr>
      <w:rFonts w:ascii="Courier New" w:hAnsi="Courier New" w:cs="Courier New"/>
    </w:rPr>
  </w:style>
  <w:style w:type="character" w:customStyle="1" w:styleId="WW8Num36z2">
    <w:name w:val="WW8Num36z2"/>
    <w:rsid w:val="00DF53FB"/>
    <w:rPr>
      <w:rFonts w:ascii="Wingdings" w:hAnsi="Wingdings" w:cs="Wingdings"/>
    </w:rPr>
  </w:style>
  <w:style w:type="character" w:customStyle="1" w:styleId="WW8Num36z3">
    <w:name w:val="WW8Num36z3"/>
    <w:rsid w:val="00DF53FB"/>
  </w:style>
  <w:style w:type="character" w:customStyle="1" w:styleId="WW8Num36z4">
    <w:name w:val="WW8Num36z4"/>
    <w:rsid w:val="00DF53FB"/>
  </w:style>
  <w:style w:type="character" w:customStyle="1" w:styleId="WW8Num36z5">
    <w:name w:val="WW8Num36z5"/>
    <w:rsid w:val="00DF53FB"/>
  </w:style>
  <w:style w:type="character" w:customStyle="1" w:styleId="WW8Num36z6">
    <w:name w:val="WW8Num36z6"/>
    <w:rsid w:val="00DF53FB"/>
  </w:style>
  <w:style w:type="character" w:customStyle="1" w:styleId="WW8Num36z7">
    <w:name w:val="WW8Num36z7"/>
    <w:rsid w:val="00DF53FB"/>
  </w:style>
  <w:style w:type="character" w:customStyle="1" w:styleId="WW8Num36z8">
    <w:name w:val="WW8Num36z8"/>
    <w:rsid w:val="00DF53FB"/>
  </w:style>
  <w:style w:type="character" w:customStyle="1" w:styleId="WW8Num65z1">
    <w:name w:val="WW8Num65z1"/>
    <w:rsid w:val="00DF53FB"/>
    <w:rPr>
      <w:rFonts w:ascii="Courier New" w:hAnsi="Courier New" w:cs="Courier New"/>
    </w:rPr>
  </w:style>
  <w:style w:type="character" w:customStyle="1" w:styleId="WW8Num65z3">
    <w:name w:val="WW8Num65z3"/>
    <w:rsid w:val="00DF53FB"/>
    <w:rPr>
      <w:rFonts w:ascii="Symbol" w:hAnsi="Symbol" w:cs="Symbol"/>
    </w:rPr>
  </w:style>
  <w:style w:type="character" w:customStyle="1" w:styleId="WW8Num65z4">
    <w:name w:val="WW8Num65z4"/>
    <w:rsid w:val="00DF53FB"/>
    <w:rPr>
      <w:rFonts w:ascii="Courier New" w:hAnsi="Courier New" w:cs="Courier New"/>
    </w:rPr>
  </w:style>
  <w:style w:type="character" w:customStyle="1" w:styleId="WW8Num88z1">
    <w:name w:val="WW8Num88z1"/>
    <w:rsid w:val="00DF53FB"/>
  </w:style>
  <w:style w:type="character" w:customStyle="1" w:styleId="WW8Num111z1">
    <w:name w:val="WW8Num111z1"/>
    <w:rsid w:val="00DF53FB"/>
  </w:style>
  <w:style w:type="character" w:customStyle="1" w:styleId="WW8Num127z4">
    <w:name w:val="WW8Num127z4"/>
    <w:rsid w:val="00DF53FB"/>
    <w:rPr>
      <w:rFonts w:ascii="Courier New" w:hAnsi="Courier New" w:cs="Courier New"/>
    </w:rPr>
  </w:style>
  <w:style w:type="character" w:customStyle="1" w:styleId="WW8Num127z5">
    <w:name w:val="WW8Num127z5"/>
    <w:rsid w:val="00DF53FB"/>
    <w:rPr>
      <w:rFonts w:ascii="Wingdings" w:hAnsi="Wingdings" w:cs="Wingdings"/>
    </w:rPr>
  </w:style>
  <w:style w:type="character" w:customStyle="1" w:styleId="WW8Num132z4">
    <w:name w:val="WW8Num132z4"/>
    <w:rsid w:val="00DF53FB"/>
  </w:style>
  <w:style w:type="character" w:customStyle="1" w:styleId="WW8Num132z5">
    <w:name w:val="WW8Num132z5"/>
    <w:rsid w:val="00DF53FB"/>
  </w:style>
  <w:style w:type="character" w:customStyle="1" w:styleId="WW8Num132z6">
    <w:name w:val="WW8Num132z6"/>
    <w:rsid w:val="00DF53FB"/>
  </w:style>
  <w:style w:type="character" w:customStyle="1" w:styleId="WW8Num132z7">
    <w:name w:val="WW8Num132z7"/>
    <w:rsid w:val="00DF53FB"/>
  </w:style>
  <w:style w:type="character" w:customStyle="1" w:styleId="WW8Num132z8">
    <w:name w:val="WW8Num132z8"/>
    <w:rsid w:val="00DF53FB"/>
  </w:style>
  <w:style w:type="character" w:customStyle="1" w:styleId="WW8Num133z4">
    <w:name w:val="WW8Num133z4"/>
    <w:rsid w:val="00DF53FB"/>
  </w:style>
  <w:style w:type="character" w:customStyle="1" w:styleId="WW8Num133z5">
    <w:name w:val="WW8Num133z5"/>
    <w:rsid w:val="00DF53FB"/>
  </w:style>
  <w:style w:type="character" w:customStyle="1" w:styleId="WW8Num133z6">
    <w:name w:val="WW8Num133z6"/>
    <w:rsid w:val="00DF53FB"/>
  </w:style>
  <w:style w:type="character" w:customStyle="1" w:styleId="WW8Num133z7">
    <w:name w:val="WW8Num133z7"/>
    <w:rsid w:val="00DF53FB"/>
  </w:style>
  <w:style w:type="character" w:customStyle="1" w:styleId="WW8Num133z8">
    <w:name w:val="WW8Num133z8"/>
    <w:rsid w:val="00DF53FB"/>
  </w:style>
  <w:style w:type="character" w:customStyle="1" w:styleId="WW8Num139z4">
    <w:name w:val="WW8Num139z4"/>
    <w:rsid w:val="00DF53FB"/>
  </w:style>
  <w:style w:type="character" w:customStyle="1" w:styleId="WW8Num139z5">
    <w:name w:val="WW8Num139z5"/>
    <w:rsid w:val="00DF53FB"/>
  </w:style>
  <w:style w:type="character" w:customStyle="1" w:styleId="WW8Num139z6">
    <w:name w:val="WW8Num139z6"/>
    <w:rsid w:val="00DF53FB"/>
  </w:style>
  <w:style w:type="character" w:customStyle="1" w:styleId="WW8Num139z7">
    <w:name w:val="WW8Num139z7"/>
    <w:rsid w:val="00DF53FB"/>
  </w:style>
  <w:style w:type="character" w:customStyle="1" w:styleId="WW8Num139z8">
    <w:name w:val="WW8Num139z8"/>
    <w:rsid w:val="00DF53FB"/>
  </w:style>
  <w:style w:type="character" w:customStyle="1" w:styleId="WW8Num148z3">
    <w:name w:val="WW8Num148z3"/>
    <w:rsid w:val="00DF53FB"/>
  </w:style>
  <w:style w:type="character" w:customStyle="1" w:styleId="WW8Num148z4">
    <w:name w:val="WW8Num148z4"/>
    <w:rsid w:val="00DF53FB"/>
  </w:style>
  <w:style w:type="character" w:customStyle="1" w:styleId="WW8Num148z5">
    <w:name w:val="WW8Num148z5"/>
    <w:rsid w:val="00DF53FB"/>
  </w:style>
  <w:style w:type="character" w:customStyle="1" w:styleId="WW8Num148z6">
    <w:name w:val="WW8Num148z6"/>
    <w:rsid w:val="00DF53FB"/>
  </w:style>
  <w:style w:type="character" w:customStyle="1" w:styleId="WW8Num148z7">
    <w:name w:val="WW8Num148z7"/>
    <w:rsid w:val="00DF53FB"/>
  </w:style>
  <w:style w:type="character" w:customStyle="1" w:styleId="WW8Num148z8">
    <w:name w:val="WW8Num148z8"/>
    <w:rsid w:val="00DF53FB"/>
  </w:style>
  <w:style w:type="character" w:customStyle="1" w:styleId="WW8Num149z5">
    <w:name w:val="WW8Num149z5"/>
    <w:rsid w:val="00DF53FB"/>
  </w:style>
  <w:style w:type="character" w:customStyle="1" w:styleId="WW8Num149z6">
    <w:name w:val="WW8Num149z6"/>
    <w:rsid w:val="00DF53FB"/>
  </w:style>
  <w:style w:type="character" w:customStyle="1" w:styleId="WW8Num149z7">
    <w:name w:val="WW8Num149z7"/>
    <w:rsid w:val="00DF53FB"/>
  </w:style>
  <w:style w:type="character" w:customStyle="1" w:styleId="WW8Num149z8">
    <w:name w:val="WW8Num149z8"/>
    <w:rsid w:val="00DF53FB"/>
  </w:style>
  <w:style w:type="character" w:customStyle="1" w:styleId="WW8Num153z3">
    <w:name w:val="WW8Num153z3"/>
    <w:rsid w:val="00DF53FB"/>
    <w:rPr>
      <w:rFonts w:ascii="Symbol" w:hAnsi="Symbol" w:cs="Symbol"/>
    </w:rPr>
  </w:style>
  <w:style w:type="character" w:customStyle="1" w:styleId="WW8Num160z3">
    <w:name w:val="WW8Num160z3"/>
    <w:rsid w:val="00DF53FB"/>
    <w:rPr>
      <w:rFonts w:ascii="Symbol" w:hAnsi="Symbol" w:cs="Symbol"/>
    </w:rPr>
  </w:style>
  <w:style w:type="character" w:customStyle="1" w:styleId="Domylnaczcionkaakapitu2">
    <w:name w:val="Domyślna czcionka akapitu2"/>
    <w:rsid w:val="00DF53FB"/>
  </w:style>
  <w:style w:type="character" w:customStyle="1" w:styleId="WW8Num11z1">
    <w:name w:val="WW8Num11z1"/>
    <w:rsid w:val="00DF53FB"/>
    <w:rPr>
      <w:rFonts w:ascii="Courier New" w:hAnsi="Courier New" w:cs="Courier New"/>
    </w:rPr>
  </w:style>
  <w:style w:type="character" w:customStyle="1" w:styleId="WW8Num24z1">
    <w:name w:val="WW8Num24z1"/>
    <w:rsid w:val="00DF53FB"/>
    <w:rPr>
      <w:rFonts w:ascii="Courier New" w:hAnsi="Courier New" w:cs="Courier New"/>
    </w:rPr>
  </w:style>
  <w:style w:type="character" w:customStyle="1" w:styleId="WW8Num32z1">
    <w:name w:val="WW8Num32z1"/>
    <w:rsid w:val="00DF53FB"/>
    <w:rPr>
      <w:rFonts w:ascii="Courier New" w:hAnsi="Courier New" w:cs="Courier New"/>
    </w:rPr>
  </w:style>
  <w:style w:type="character" w:customStyle="1" w:styleId="WW8Num32z3">
    <w:name w:val="WW8Num32z3"/>
    <w:rsid w:val="00DF53FB"/>
    <w:rPr>
      <w:rFonts w:ascii="Symbol" w:hAnsi="Symbol" w:cs="Symbol"/>
    </w:rPr>
  </w:style>
  <w:style w:type="character" w:customStyle="1" w:styleId="WW8Num34z1">
    <w:name w:val="WW8Num34z1"/>
    <w:rsid w:val="00DF53FB"/>
    <w:rPr>
      <w:rFonts w:ascii="Courier New" w:hAnsi="Courier New" w:cs="Courier New"/>
    </w:rPr>
  </w:style>
  <w:style w:type="character" w:customStyle="1" w:styleId="WW8Num34z3">
    <w:name w:val="WW8Num34z3"/>
    <w:rsid w:val="00DF53FB"/>
    <w:rPr>
      <w:rFonts w:ascii="Symbol" w:hAnsi="Symbol" w:cs="Symbol"/>
    </w:rPr>
  </w:style>
  <w:style w:type="character" w:customStyle="1" w:styleId="WW8Num37z1">
    <w:name w:val="WW8Num37z1"/>
    <w:rsid w:val="00DF53FB"/>
    <w:rPr>
      <w:rFonts w:ascii="Courier New" w:hAnsi="Courier New" w:cs="Courier New"/>
    </w:rPr>
  </w:style>
  <w:style w:type="character" w:customStyle="1" w:styleId="WW8Num37z3">
    <w:name w:val="WW8Num37z3"/>
    <w:rsid w:val="00DF53FB"/>
    <w:rPr>
      <w:rFonts w:ascii="Symbol" w:hAnsi="Symbol" w:cs="Symbol"/>
    </w:rPr>
  </w:style>
  <w:style w:type="character" w:customStyle="1" w:styleId="WW8Num38z1">
    <w:name w:val="WW8Num38z1"/>
    <w:rsid w:val="00DF53FB"/>
    <w:rPr>
      <w:rFonts w:ascii="Courier New" w:hAnsi="Courier New" w:cs="Courier New"/>
    </w:rPr>
  </w:style>
  <w:style w:type="character" w:customStyle="1" w:styleId="WW8Num38z3">
    <w:name w:val="WW8Num38z3"/>
    <w:rsid w:val="00DF53FB"/>
    <w:rPr>
      <w:rFonts w:ascii="Symbol" w:hAnsi="Symbol" w:cs="Symbol"/>
    </w:rPr>
  </w:style>
  <w:style w:type="character" w:customStyle="1" w:styleId="WW8Num40z1">
    <w:name w:val="WW8Num40z1"/>
    <w:rsid w:val="00DF53FB"/>
    <w:rPr>
      <w:rFonts w:ascii="Wingdings" w:hAnsi="Wingdings" w:cs="Wingdings"/>
    </w:rPr>
  </w:style>
  <w:style w:type="character" w:customStyle="1" w:styleId="WW8Num41z1">
    <w:name w:val="WW8Num41z1"/>
    <w:rsid w:val="00DF53FB"/>
    <w:rPr>
      <w:rFonts w:ascii="Courier New" w:hAnsi="Courier New" w:cs="Courier New"/>
    </w:rPr>
  </w:style>
  <w:style w:type="character" w:customStyle="1" w:styleId="WW8Num41z3">
    <w:name w:val="WW8Num41z3"/>
    <w:rsid w:val="00DF53FB"/>
    <w:rPr>
      <w:rFonts w:ascii="Symbol" w:hAnsi="Symbol" w:cs="Symbol"/>
    </w:rPr>
  </w:style>
  <w:style w:type="character" w:customStyle="1" w:styleId="WW8Num44z1">
    <w:name w:val="WW8Num44z1"/>
    <w:rsid w:val="00DF53FB"/>
    <w:rPr>
      <w:rFonts w:ascii="Courier New" w:hAnsi="Courier New" w:cs="Courier New"/>
    </w:rPr>
  </w:style>
  <w:style w:type="character" w:customStyle="1" w:styleId="WW8Num44z3">
    <w:name w:val="WW8Num44z3"/>
    <w:rsid w:val="00DF53FB"/>
    <w:rPr>
      <w:rFonts w:ascii="Symbol" w:hAnsi="Symbol" w:cs="Symbol"/>
    </w:rPr>
  </w:style>
  <w:style w:type="character" w:customStyle="1" w:styleId="WW8Num45z1">
    <w:name w:val="WW8Num45z1"/>
    <w:rsid w:val="00DF53FB"/>
    <w:rPr>
      <w:rFonts w:ascii="Wingdings" w:hAnsi="Wingdings" w:cs="Wingdings"/>
    </w:rPr>
  </w:style>
  <w:style w:type="character" w:customStyle="1" w:styleId="WW8Num46z1">
    <w:name w:val="WW8Num46z1"/>
    <w:rsid w:val="00DF53FB"/>
    <w:rPr>
      <w:rFonts w:ascii="Courier New" w:hAnsi="Courier New" w:cs="Courier New"/>
    </w:rPr>
  </w:style>
  <w:style w:type="character" w:customStyle="1" w:styleId="WW8Num46z3">
    <w:name w:val="WW8Num46z3"/>
    <w:rsid w:val="00DF53FB"/>
    <w:rPr>
      <w:rFonts w:ascii="Symbol" w:hAnsi="Symbol" w:cs="Symbol"/>
    </w:rPr>
  </w:style>
  <w:style w:type="character" w:customStyle="1" w:styleId="WW8Num47z1">
    <w:name w:val="WW8Num47z1"/>
    <w:rsid w:val="00DF53FB"/>
    <w:rPr>
      <w:rFonts w:ascii="Courier New" w:hAnsi="Courier New" w:cs="Courier New"/>
    </w:rPr>
  </w:style>
  <w:style w:type="character" w:customStyle="1" w:styleId="WW8Num47z3">
    <w:name w:val="WW8Num47z3"/>
    <w:rsid w:val="00DF53FB"/>
    <w:rPr>
      <w:rFonts w:ascii="Symbol" w:hAnsi="Symbol" w:cs="Symbol"/>
    </w:rPr>
  </w:style>
  <w:style w:type="character" w:customStyle="1" w:styleId="WW8Num48z1">
    <w:name w:val="WW8Num48z1"/>
    <w:rsid w:val="00DF53FB"/>
    <w:rPr>
      <w:rFonts w:ascii="Courier New" w:hAnsi="Courier New" w:cs="Courier New"/>
    </w:rPr>
  </w:style>
  <w:style w:type="character" w:customStyle="1" w:styleId="WW8Num48z3">
    <w:name w:val="WW8Num48z3"/>
    <w:rsid w:val="00DF53FB"/>
    <w:rPr>
      <w:rFonts w:ascii="Symbol" w:hAnsi="Symbol" w:cs="Symbol"/>
    </w:rPr>
  </w:style>
  <w:style w:type="character" w:customStyle="1" w:styleId="WW8Num49z1">
    <w:name w:val="WW8Num49z1"/>
    <w:rsid w:val="00DF53FB"/>
    <w:rPr>
      <w:rFonts w:ascii="Courier New" w:hAnsi="Courier New" w:cs="Courier New"/>
    </w:rPr>
  </w:style>
  <w:style w:type="character" w:customStyle="1" w:styleId="WW8Num49z3">
    <w:name w:val="WW8Num49z3"/>
    <w:rsid w:val="00DF53FB"/>
    <w:rPr>
      <w:rFonts w:ascii="Symbol" w:hAnsi="Symbol" w:cs="Symbol"/>
    </w:rPr>
  </w:style>
  <w:style w:type="character" w:customStyle="1" w:styleId="WW8Num50z1">
    <w:name w:val="WW8Num50z1"/>
    <w:rsid w:val="00DF53FB"/>
    <w:rPr>
      <w:rFonts w:ascii="Courier New" w:hAnsi="Courier New" w:cs="Courier New"/>
    </w:rPr>
  </w:style>
  <w:style w:type="character" w:customStyle="1" w:styleId="WW8Num50z3">
    <w:name w:val="WW8Num50z3"/>
    <w:rsid w:val="00DF53FB"/>
    <w:rPr>
      <w:rFonts w:ascii="Symbol" w:hAnsi="Symbol" w:cs="Symbol"/>
    </w:rPr>
  </w:style>
  <w:style w:type="character" w:customStyle="1" w:styleId="WW8Num51z1">
    <w:name w:val="WW8Num51z1"/>
    <w:rsid w:val="00DF53FB"/>
    <w:rPr>
      <w:rFonts w:ascii="Courier New" w:hAnsi="Courier New" w:cs="Courier New"/>
    </w:rPr>
  </w:style>
  <w:style w:type="character" w:customStyle="1" w:styleId="WW8Num51z3">
    <w:name w:val="WW8Num51z3"/>
    <w:rsid w:val="00DF53FB"/>
    <w:rPr>
      <w:rFonts w:ascii="Symbol" w:hAnsi="Symbol" w:cs="Symbol"/>
    </w:rPr>
  </w:style>
  <w:style w:type="character" w:customStyle="1" w:styleId="WW8Num52z1">
    <w:name w:val="WW8Num52z1"/>
    <w:rsid w:val="00DF53FB"/>
    <w:rPr>
      <w:rFonts w:ascii="Courier New" w:hAnsi="Courier New" w:cs="Courier New"/>
    </w:rPr>
  </w:style>
  <w:style w:type="character" w:customStyle="1" w:styleId="WW8Num52z3">
    <w:name w:val="WW8Num52z3"/>
    <w:rsid w:val="00DF53FB"/>
    <w:rPr>
      <w:rFonts w:ascii="Symbol" w:hAnsi="Symbol" w:cs="Symbol"/>
    </w:rPr>
  </w:style>
  <w:style w:type="character" w:customStyle="1" w:styleId="WW8Num53z1">
    <w:name w:val="WW8Num53z1"/>
    <w:rsid w:val="00DF53FB"/>
    <w:rPr>
      <w:rFonts w:ascii="Courier New" w:hAnsi="Courier New" w:cs="Courier New"/>
    </w:rPr>
  </w:style>
  <w:style w:type="character" w:customStyle="1" w:styleId="WW8Num53z3">
    <w:name w:val="WW8Num53z3"/>
    <w:rsid w:val="00DF53FB"/>
    <w:rPr>
      <w:rFonts w:ascii="Symbol" w:hAnsi="Symbol" w:cs="Symbol"/>
    </w:rPr>
  </w:style>
  <w:style w:type="character" w:customStyle="1" w:styleId="WW8Num55z1">
    <w:name w:val="WW8Num55z1"/>
    <w:rsid w:val="00DF53FB"/>
    <w:rPr>
      <w:rFonts w:ascii="Courier New" w:hAnsi="Courier New" w:cs="Courier New"/>
    </w:rPr>
  </w:style>
  <w:style w:type="character" w:customStyle="1" w:styleId="WW8Num55z3">
    <w:name w:val="WW8Num55z3"/>
    <w:rsid w:val="00DF53FB"/>
    <w:rPr>
      <w:rFonts w:ascii="Symbol" w:hAnsi="Symbol" w:cs="Symbol"/>
    </w:rPr>
  </w:style>
  <w:style w:type="character" w:customStyle="1" w:styleId="WW8Num58z3">
    <w:name w:val="WW8Num58z3"/>
    <w:rsid w:val="00DF53FB"/>
    <w:rPr>
      <w:rFonts w:ascii="Symbol" w:hAnsi="Symbol" w:cs="Symbol"/>
    </w:rPr>
  </w:style>
  <w:style w:type="character" w:customStyle="1" w:styleId="WW8Num59z1">
    <w:name w:val="WW8Num59z1"/>
    <w:rsid w:val="00DF53FB"/>
    <w:rPr>
      <w:rFonts w:ascii="Courier New" w:hAnsi="Courier New" w:cs="Courier New"/>
    </w:rPr>
  </w:style>
  <w:style w:type="character" w:customStyle="1" w:styleId="WW8Num59z3">
    <w:name w:val="WW8Num59z3"/>
    <w:rsid w:val="00DF53FB"/>
    <w:rPr>
      <w:rFonts w:ascii="Symbol" w:hAnsi="Symbol" w:cs="Symbol"/>
    </w:rPr>
  </w:style>
  <w:style w:type="character" w:customStyle="1" w:styleId="WW8Num60z1">
    <w:name w:val="WW8Num60z1"/>
    <w:rsid w:val="00DF53FB"/>
    <w:rPr>
      <w:rFonts w:ascii="Courier New" w:hAnsi="Courier New" w:cs="Courier New"/>
    </w:rPr>
  </w:style>
  <w:style w:type="character" w:customStyle="1" w:styleId="WW8Num60z3">
    <w:name w:val="WW8Num60z3"/>
    <w:rsid w:val="00DF53FB"/>
    <w:rPr>
      <w:rFonts w:ascii="Symbol" w:hAnsi="Symbol" w:cs="Symbol"/>
    </w:rPr>
  </w:style>
  <w:style w:type="character" w:customStyle="1" w:styleId="WW8Num61z1">
    <w:name w:val="WW8Num61z1"/>
    <w:rsid w:val="00DF53FB"/>
    <w:rPr>
      <w:rFonts w:ascii="Courier New" w:hAnsi="Courier New" w:cs="Courier New"/>
    </w:rPr>
  </w:style>
  <w:style w:type="character" w:customStyle="1" w:styleId="WW8Num61z3">
    <w:name w:val="WW8Num61z3"/>
    <w:rsid w:val="00DF53FB"/>
    <w:rPr>
      <w:rFonts w:ascii="Symbol" w:hAnsi="Symbol" w:cs="Symbol"/>
    </w:rPr>
  </w:style>
  <w:style w:type="character" w:customStyle="1" w:styleId="WW8Num62z1">
    <w:name w:val="WW8Num62z1"/>
    <w:rsid w:val="00DF53FB"/>
    <w:rPr>
      <w:rFonts w:ascii="Courier New" w:hAnsi="Courier New" w:cs="Courier New"/>
    </w:rPr>
  </w:style>
  <w:style w:type="character" w:customStyle="1" w:styleId="WW8Num62z3">
    <w:name w:val="WW8Num62z3"/>
    <w:rsid w:val="00DF53FB"/>
    <w:rPr>
      <w:rFonts w:ascii="Symbol" w:hAnsi="Symbol" w:cs="Symbol"/>
    </w:rPr>
  </w:style>
  <w:style w:type="character" w:customStyle="1" w:styleId="WW8Num63z1">
    <w:name w:val="WW8Num63z1"/>
    <w:rsid w:val="00DF53FB"/>
    <w:rPr>
      <w:rFonts w:ascii="Courier New" w:hAnsi="Courier New" w:cs="Courier New"/>
    </w:rPr>
  </w:style>
  <w:style w:type="character" w:customStyle="1" w:styleId="WW8Num63z3">
    <w:name w:val="WW8Num63z3"/>
    <w:rsid w:val="00DF53FB"/>
    <w:rPr>
      <w:rFonts w:ascii="Symbol" w:hAnsi="Symbol" w:cs="Symbol"/>
    </w:rPr>
  </w:style>
  <w:style w:type="character" w:customStyle="1" w:styleId="WW8Num64z1">
    <w:name w:val="WW8Num64z1"/>
    <w:rsid w:val="00DF53FB"/>
    <w:rPr>
      <w:rFonts w:ascii="Courier New" w:hAnsi="Courier New" w:cs="Courier New"/>
    </w:rPr>
  </w:style>
  <w:style w:type="character" w:customStyle="1" w:styleId="WW8Num64z3">
    <w:name w:val="WW8Num64z3"/>
    <w:rsid w:val="00DF53FB"/>
    <w:rPr>
      <w:rFonts w:ascii="Symbol" w:hAnsi="Symbol" w:cs="Symbol"/>
    </w:rPr>
  </w:style>
  <w:style w:type="character" w:customStyle="1" w:styleId="WW8Num66z1">
    <w:name w:val="WW8Num66z1"/>
    <w:rsid w:val="00DF53FB"/>
    <w:rPr>
      <w:rFonts w:ascii="Courier New" w:hAnsi="Courier New" w:cs="Courier New"/>
    </w:rPr>
  </w:style>
  <w:style w:type="character" w:customStyle="1" w:styleId="WW8Num66z3">
    <w:name w:val="WW8Num66z3"/>
    <w:rsid w:val="00DF53FB"/>
    <w:rPr>
      <w:rFonts w:ascii="Symbol" w:hAnsi="Symbol" w:cs="Symbol"/>
    </w:rPr>
  </w:style>
  <w:style w:type="character" w:customStyle="1" w:styleId="WW8Num67z1">
    <w:name w:val="WW8Num67z1"/>
    <w:rsid w:val="00DF53FB"/>
    <w:rPr>
      <w:rFonts w:ascii="Courier New" w:hAnsi="Courier New" w:cs="Courier New"/>
    </w:rPr>
  </w:style>
  <w:style w:type="character" w:customStyle="1" w:styleId="WW8Num67z3">
    <w:name w:val="WW8Num67z3"/>
    <w:rsid w:val="00DF53FB"/>
    <w:rPr>
      <w:rFonts w:ascii="Symbol" w:hAnsi="Symbol" w:cs="Symbol"/>
    </w:rPr>
  </w:style>
  <w:style w:type="character" w:customStyle="1" w:styleId="WW8Num70z1">
    <w:name w:val="WW8Num70z1"/>
    <w:rsid w:val="00DF53FB"/>
    <w:rPr>
      <w:rFonts w:ascii="Courier New" w:hAnsi="Courier New" w:cs="Courier New"/>
    </w:rPr>
  </w:style>
  <w:style w:type="character" w:customStyle="1" w:styleId="WW8Num70z3">
    <w:name w:val="WW8Num70z3"/>
    <w:rsid w:val="00DF53FB"/>
    <w:rPr>
      <w:rFonts w:ascii="Symbol" w:hAnsi="Symbol" w:cs="Symbol"/>
    </w:rPr>
  </w:style>
  <w:style w:type="character" w:customStyle="1" w:styleId="WW8Num73z1">
    <w:name w:val="WW8Num73z1"/>
    <w:rsid w:val="00DF53FB"/>
    <w:rPr>
      <w:rFonts w:ascii="Courier New" w:hAnsi="Courier New" w:cs="Courier New"/>
    </w:rPr>
  </w:style>
  <w:style w:type="character" w:customStyle="1" w:styleId="WW8Num73z3">
    <w:name w:val="WW8Num73z3"/>
    <w:rsid w:val="00DF53FB"/>
    <w:rPr>
      <w:rFonts w:ascii="Symbol" w:hAnsi="Symbol" w:cs="Symbol"/>
    </w:rPr>
  </w:style>
  <w:style w:type="character" w:customStyle="1" w:styleId="WW8Num74z1">
    <w:name w:val="WW8Num74z1"/>
    <w:rsid w:val="00DF53FB"/>
    <w:rPr>
      <w:rFonts w:ascii="Courier New" w:hAnsi="Courier New" w:cs="Courier New"/>
    </w:rPr>
  </w:style>
  <w:style w:type="character" w:customStyle="1" w:styleId="WW8Num74z3">
    <w:name w:val="WW8Num74z3"/>
    <w:rsid w:val="00DF53FB"/>
    <w:rPr>
      <w:rFonts w:ascii="Symbol" w:hAnsi="Symbol" w:cs="Symbol"/>
    </w:rPr>
  </w:style>
  <w:style w:type="character" w:customStyle="1" w:styleId="WW8Num75z3">
    <w:name w:val="WW8Num75z3"/>
    <w:rsid w:val="00DF53FB"/>
    <w:rPr>
      <w:rFonts w:ascii="Symbol" w:hAnsi="Symbol" w:cs="Symbol"/>
    </w:rPr>
  </w:style>
  <w:style w:type="character" w:customStyle="1" w:styleId="WW8Num76z1">
    <w:name w:val="WW8Num76z1"/>
    <w:rsid w:val="00DF53FB"/>
    <w:rPr>
      <w:rFonts w:ascii="Courier New" w:hAnsi="Courier New" w:cs="Courier New"/>
    </w:rPr>
  </w:style>
  <w:style w:type="character" w:customStyle="1" w:styleId="WW8Num76z3">
    <w:name w:val="WW8Num76z3"/>
    <w:rsid w:val="00DF53FB"/>
    <w:rPr>
      <w:rFonts w:ascii="Symbol" w:hAnsi="Symbol" w:cs="Symbol"/>
    </w:rPr>
  </w:style>
  <w:style w:type="character" w:customStyle="1" w:styleId="WW8Num77z1">
    <w:name w:val="WW8Num77z1"/>
    <w:rsid w:val="00DF53FB"/>
    <w:rPr>
      <w:rFonts w:ascii="Courier New" w:hAnsi="Courier New" w:cs="Courier New"/>
    </w:rPr>
  </w:style>
  <w:style w:type="character" w:customStyle="1" w:styleId="WW8Num77z3">
    <w:name w:val="WW8Num77z3"/>
    <w:rsid w:val="00DF53FB"/>
    <w:rPr>
      <w:rFonts w:ascii="Symbol" w:hAnsi="Symbol" w:cs="Symbol"/>
    </w:rPr>
  </w:style>
  <w:style w:type="character" w:customStyle="1" w:styleId="WW8Num78z4">
    <w:name w:val="WW8Num78z4"/>
    <w:rsid w:val="00DF53FB"/>
    <w:rPr>
      <w:rFonts w:ascii="Courier New" w:hAnsi="Courier New" w:cs="Courier New"/>
    </w:rPr>
  </w:style>
  <w:style w:type="character" w:customStyle="1" w:styleId="WW8Num80z3">
    <w:name w:val="WW8Num80z3"/>
    <w:rsid w:val="00DF53FB"/>
    <w:rPr>
      <w:rFonts w:ascii="Symbol" w:hAnsi="Symbol" w:cs="Symbol"/>
    </w:rPr>
  </w:style>
  <w:style w:type="character" w:customStyle="1" w:styleId="WW8Num81z1">
    <w:name w:val="WW8Num81z1"/>
    <w:rsid w:val="00DF53FB"/>
    <w:rPr>
      <w:rFonts w:ascii="Courier New" w:hAnsi="Courier New" w:cs="Courier New"/>
    </w:rPr>
  </w:style>
  <w:style w:type="character" w:customStyle="1" w:styleId="WW8Num81z3">
    <w:name w:val="WW8Num81z3"/>
    <w:rsid w:val="00DF53FB"/>
    <w:rPr>
      <w:rFonts w:ascii="Symbol" w:hAnsi="Symbol" w:cs="Symbol"/>
    </w:rPr>
  </w:style>
  <w:style w:type="character" w:customStyle="1" w:styleId="WW8Num83z1">
    <w:name w:val="WW8Num83z1"/>
    <w:rsid w:val="00DF53FB"/>
    <w:rPr>
      <w:rFonts w:ascii="Courier New" w:hAnsi="Courier New" w:cs="Courier New"/>
    </w:rPr>
  </w:style>
  <w:style w:type="character" w:customStyle="1" w:styleId="WW8Num83z3">
    <w:name w:val="WW8Num83z3"/>
    <w:rsid w:val="00DF53FB"/>
    <w:rPr>
      <w:rFonts w:ascii="Symbol" w:hAnsi="Symbol" w:cs="Symbol"/>
    </w:rPr>
  </w:style>
  <w:style w:type="character" w:customStyle="1" w:styleId="WW8Num84z1">
    <w:name w:val="WW8Num84z1"/>
    <w:rsid w:val="00DF53FB"/>
    <w:rPr>
      <w:rFonts w:ascii="Courier New" w:hAnsi="Courier New" w:cs="Courier New"/>
    </w:rPr>
  </w:style>
  <w:style w:type="character" w:customStyle="1" w:styleId="WW8Num84z3">
    <w:name w:val="WW8Num84z3"/>
    <w:rsid w:val="00DF53FB"/>
    <w:rPr>
      <w:rFonts w:ascii="Symbol" w:hAnsi="Symbol" w:cs="Symbol"/>
    </w:rPr>
  </w:style>
  <w:style w:type="character" w:customStyle="1" w:styleId="WW8Num89z3">
    <w:name w:val="WW8Num89z3"/>
    <w:rsid w:val="00DF53FB"/>
    <w:rPr>
      <w:rFonts w:ascii="Symbol" w:hAnsi="Symbol" w:cs="Symbol"/>
    </w:rPr>
  </w:style>
  <w:style w:type="character" w:customStyle="1" w:styleId="WW8Num90z3">
    <w:name w:val="WW8Num90z3"/>
    <w:rsid w:val="00DF53FB"/>
    <w:rPr>
      <w:rFonts w:ascii="Symbol" w:hAnsi="Symbol" w:cs="Symbol"/>
    </w:rPr>
  </w:style>
  <w:style w:type="character" w:customStyle="1" w:styleId="WW8Num91z1">
    <w:name w:val="WW8Num91z1"/>
    <w:rsid w:val="00DF53FB"/>
    <w:rPr>
      <w:rFonts w:ascii="Courier New" w:hAnsi="Courier New" w:cs="Courier New"/>
    </w:rPr>
  </w:style>
  <w:style w:type="character" w:customStyle="1" w:styleId="WW8Num91z3">
    <w:name w:val="WW8Num91z3"/>
    <w:rsid w:val="00DF53FB"/>
    <w:rPr>
      <w:rFonts w:ascii="Symbol" w:hAnsi="Symbol" w:cs="Symbol"/>
    </w:rPr>
  </w:style>
  <w:style w:type="character" w:customStyle="1" w:styleId="WW8Num92z1">
    <w:name w:val="WW8Num92z1"/>
    <w:rsid w:val="00DF53FB"/>
    <w:rPr>
      <w:rFonts w:ascii="Courier New" w:hAnsi="Courier New" w:cs="Courier New"/>
    </w:rPr>
  </w:style>
  <w:style w:type="character" w:customStyle="1" w:styleId="WW8Num92z3">
    <w:name w:val="WW8Num92z3"/>
    <w:rsid w:val="00DF53FB"/>
    <w:rPr>
      <w:rFonts w:ascii="Symbol" w:hAnsi="Symbol" w:cs="Symbol"/>
    </w:rPr>
  </w:style>
  <w:style w:type="character" w:customStyle="1" w:styleId="WW8Num93z1">
    <w:name w:val="WW8Num93z1"/>
    <w:rsid w:val="00DF53FB"/>
    <w:rPr>
      <w:rFonts w:ascii="Courier New" w:hAnsi="Courier New" w:cs="Courier New"/>
    </w:rPr>
  </w:style>
  <w:style w:type="character" w:customStyle="1" w:styleId="WW8Num93z3">
    <w:name w:val="WW8Num93z3"/>
    <w:rsid w:val="00DF53FB"/>
    <w:rPr>
      <w:rFonts w:ascii="Symbol" w:hAnsi="Symbol" w:cs="Symbol"/>
    </w:rPr>
  </w:style>
  <w:style w:type="character" w:customStyle="1" w:styleId="WW8Num94z1">
    <w:name w:val="WW8Num94z1"/>
    <w:rsid w:val="00DF53FB"/>
    <w:rPr>
      <w:rFonts w:ascii="Courier New" w:hAnsi="Courier New" w:cs="Courier New"/>
    </w:rPr>
  </w:style>
  <w:style w:type="character" w:customStyle="1" w:styleId="WW8Num94z3">
    <w:name w:val="WW8Num94z3"/>
    <w:rsid w:val="00DF53FB"/>
    <w:rPr>
      <w:rFonts w:ascii="Symbol" w:hAnsi="Symbol" w:cs="Symbol"/>
    </w:rPr>
  </w:style>
  <w:style w:type="character" w:customStyle="1" w:styleId="WW8Num95z1">
    <w:name w:val="WW8Num95z1"/>
    <w:rsid w:val="00DF53FB"/>
    <w:rPr>
      <w:rFonts w:ascii="Courier New" w:hAnsi="Courier New" w:cs="Courier New"/>
    </w:rPr>
  </w:style>
  <w:style w:type="character" w:customStyle="1" w:styleId="WW8Num95z3">
    <w:name w:val="WW8Num95z3"/>
    <w:rsid w:val="00DF53FB"/>
    <w:rPr>
      <w:rFonts w:ascii="Symbol" w:hAnsi="Symbol" w:cs="Symbol"/>
    </w:rPr>
  </w:style>
  <w:style w:type="character" w:customStyle="1" w:styleId="WW8Num97z3">
    <w:name w:val="WW8Num97z3"/>
    <w:rsid w:val="00DF53FB"/>
    <w:rPr>
      <w:rFonts w:ascii="Symbol" w:hAnsi="Symbol" w:cs="Symbol"/>
    </w:rPr>
  </w:style>
  <w:style w:type="character" w:customStyle="1" w:styleId="WW8Num99z1">
    <w:name w:val="WW8Num99z1"/>
    <w:rsid w:val="00DF53FB"/>
    <w:rPr>
      <w:rFonts w:ascii="Courier New" w:hAnsi="Courier New" w:cs="Courier New"/>
    </w:rPr>
  </w:style>
  <w:style w:type="character" w:customStyle="1" w:styleId="WW8Num99z3">
    <w:name w:val="WW8Num99z3"/>
    <w:rsid w:val="00DF53FB"/>
    <w:rPr>
      <w:rFonts w:ascii="Symbol" w:hAnsi="Symbol" w:cs="Symbol"/>
    </w:rPr>
  </w:style>
  <w:style w:type="character" w:customStyle="1" w:styleId="WW8Num100z1">
    <w:name w:val="WW8Num100z1"/>
    <w:rsid w:val="00DF53FB"/>
    <w:rPr>
      <w:rFonts w:ascii="Courier New" w:hAnsi="Courier New" w:cs="Courier New"/>
    </w:rPr>
  </w:style>
  <w:style w:type="character" w:customStyle="1" w:styleId="WW8Num100z3">
    <w:name w:val="WW8Num100z3"/>
    <w:rsid w:val="00DF53FB"/>
    <w:rPr>
      <w:rFonts w:ascii="Symbol" w:hAnsi="Symbol" w:cs="Symbol"/>
    </w:rPr>
  </w:style>
  <w:style w:type="character" w:customStyle="1" w:styleId="WW8Num101z3">
    <w:name w:val="WW8Num101z3"/>
    <w:rsid w:val="00DF53FB"/>
    <w:rPr>
      <w:rFonts w:ascii="Symbol" w:hAnsi="Symbol" w:cs="Symbol"/>
    </w:rPr>
  </w:style>
  <w:style w:type="character" w:customStyle="1" w:styleId="WW8Num103z1">
    <w:name w:val="WW8Num103z1"/>
    <w:rsid w:val="00DF53FB"/>
    <w:rPr>
      <w:rFonts w:ascii="Courier New" w:hAnsi="Courier New" w:cs="Courier New"/>
    </w:rPr>
  </w:style>
  <w:style w:type="character" w:customStyle="1" w:styleId="WW8Num103z3">
    <w:name w:val="WW8Num103z3"/>
    <w:rsid w:val="00DF53FB"/>
    <w:rPr>
      <w:rFonts w:ascii="Symbol" w:hAnsi="Symbol" w:cs="Symbol"/>
    </w:rPr>
  </w:style>
  <w:style w:type="character" w:customStyle="1" w:styleId="WW8Num104z1">
    <w:name w:val="WW8Num104z1"/>
    <w:rsid w:val="00DF53FB"/>
    <w:rPr>
      <w:rFonts w:ascii="Courier New" w:hAnsi="Courier New" w:cs="Courier New"/>
    </w:rPr>
  </w:style>
  <w:style w:type="character" w:customStyle="1" w:styleId="WW8Num104z3">
    <w:name w:val="WW8Num104z3"/>
    <w:rsid w:val="00DF53FB"/>
    <w:rPr>
      <w:rFonts w:ascii="Symbol" w:hAnsi="Symbol" w:cs="Symbol"/>
    </w:rPr>
  </w:style>
  <w:style w:type="character" w:customStyle="1" w:styleId="WW8Num105z1">
    <w:name w:val="WW8Num105z1"/>
    <w:rsid w:val="00DF53FB"/>
    <w:rPr>
      <w:rFonts w:ascii="Courier New" w:hAnsi="Courier New" w:cs="Courier New"/>
    </w:rPr>
  </w:style>
  <w:style w:type="character" w:customStyle="1" w:styleId="WW8Num105z3">
    <w:name w:val="WW8Num105z3"/>
    <w:rsid w:val="00DF53FB"/>
    <w:rPr>
      <w:rFonts w:ascii="Symbol" w:hAnsi="Symbol" w:cs="Symbol"/>
    </w:rPr>
  </w:style>
  <w:style w:type="character" w:customStyle="1" w:styleId="WW8Num107z1">
    <w:name w:val="WW8Num107z1"/>
    <w:rsid w:val="00DF53FB"/>
    <w:rPr>
      <w:rFonts w:ascii="Courier New" w:hAnsi="Courier New" w:cs="Courier New"/>
    </w:rPr>
  </w:style>
  <w:style w:type="character" w:customStyle="1" w:styleId="WW8Num107z3">
    <w:name w:val="WW8Num107z3"/>
    <w:rsid w:val="00DF53FB"/>
    <w:rPr>
      <w:rFonts w:ascii="Symbol" w:hAnsi="Symbol" w:cs="Symbol"/>
    </w:rPr>
  </w:style>
  <w:style w:type="character" w:customStyle="1" w:styleId="WW8Num108z1">
    <w:name w:val="WW8Num108z1"/>
    <w:rsid w:val="00DF53FB"/>
    <w:rPr>
      <w:rFonts w:ascii="Courier New" w:hAnsi="Courier New" w:cs="Courier New"/>
    </w:rPr>
  </w:style>
  <w:style w:type="character" w:customStyle="1" w:styleId="WW8Num108z3">
    <w:name w:val="WW8Num108z3"/>
    <w:rsid w:val="00DF53FB"/>
    <w:rPr>
      <w:rFonts w:ascii="Symbol" w:hAnsi="Symbol" w:cs="Symbol"/>
    </w:rPr>
  </w:style>
  <w:style w:type="character" w:customStyle="1" w:styleId="WW8Num114z1">
    <w:name w:val="WW8Num114z1"/>
    <w:rsid w:val="00DF53FB"/>
    <w:rPr>
      <w:rFonts w:ascii="Courier New" w:hAnsi="Courier New" w:cs="Courier New"/>
    </w:rPr>
  </w:style>
  <w:style w:type="character" w:customStyle="1" w:styleId="WW8Num114z3">
    <w:name w:val="WW8Num114z3"/>
    <w:rsid w:val="00DF53FB"/>
    <w:rPr>
      <w:rFonts w:ascii="Symbol" w:hAnsi="Symbol" w:cs="Symbol"/>
    </w:rPr>
  </w:style>
  <w:style w:type="character" w:customStyle="1" w:styleId="WW8Num115z1">
    <w:name w:val="WW8Num115z1"/>
    <w:rsid w:val="00DF53FB"/>
    <w:rPr>
      <w:rFonts w:ascii="Courier New" w:hAnsi="Courier New" w:cs="Courier New"/>
    </w:rPr>
  </w:style>
  <w:style w:type="character" w:customStyle="1" w:styleId="WW8Num115z3">
    <w:name w:val="WW8Num115z3"/>
    <w:rsid w:val="00DF53FB"/>
    <w:rPr>
      <w:rFonts w:ascii="Symbol" w:hAnsi="Symbol" w:cs="Symbol"/>
    </w:rPr>
  </w:style>
  <w:style w:type="character" w:customStyle="1" w:styleId="WW8Num116z3">
    <w:name w:val="WW8Num116z3"/>
    <w:rsid w:val="00DF53FB"/>
    <w:rPr>
      <w:rFonts w:ascii="Symbol" w:hAnsi="Symbol" w:cs="Symbol"/>
    </w:rPr>
  </w:style>
  <w:style w:type="character" w:customStyle="1" w:styleId="WW8Num117z1">
    <w:name w:val="WW8Num117z1"/>
    <w:rsid w:val="00DF53FB"/>
    <w:rPr>
      <w:rFonts w:ascii="Courier New" w:hAnsi="Courier New" w:cs="Courier New"/>
    </w:rPr>
  </w:style>
  <w:style w:type="character" w:customStyle="1" w:styleId="WW8Num117z3">
    <w:name w:val="WW8Num117z3"/>
    <w:rsid w:val="00DF53FB"/>
    <w:rPr>
      <w:rFonts w:ascii="Symbol" w:hAnsi="Symbol" w:cs="Symbol"/>
    </w:rPr>
  </w:style>
  <w:style w:type="character" w:customStyle="1" w:styleId="WW8Num122z3">
    <w:name w:val="WW8Num122z3"/>
    <w:rsid w:val="00DF53FB"/>
    <w:rPr>
      <w:rFonts w:ascii="Symbol" w:hAnsi="Symbol" w:cs="Symbol"/>
    </w:rPr>
  </w:style>
  <w:style w:type="character" w:customStyle="1" w:styleId="WW8Num124z3">
    <w:name w:val="WW8Num124z3"/>
    <w:rsid w:val="00DF53FB"/>
    <w:rPr>
      <w:rFonts w:ascii="Symbol" w:hAnsi="Symbol" w:cs="Symbol"/>
    </w:rPr>
  </w:style>
  <w:style w:type="character" w:customStyle="1" w:styleId="WW8Num125z3">
    <w:name w:val="WW8Num125z3"/>
    <w:rsid w:val="00DF53FB"/>
    <w:rPr>
      <w:rFonts w:ascii="Symbol" w:hAnsi="Symbol" w:cs="Symbol"/>
    </w:rPr>
  </w:style>
  <w:style w:type="character" w:customStyle="1" w:styleId="Domylnaczcionkaakapitu10">
    <w:name w:val="Domyślna czcionka akapitu1"/>
    <w:rsid w:val="00DF53FB"/>
  </w:style>
  <w:style w:type="character" w:customStyle="1" w:styleId="long">
    <w:name w:val="long"/>
    <w:rsid w:val="00DF53FB"/>
  </w:style>
  <w:style w:type="character" w:customStyle="1" w:styleId="111Nagwek3">
    <w:name w:val="1.1.1. Nagłówek 3"/>
    <w:rsid w:val="00DF53FB"/>
    <w:rPr>
      <w:b/>
      <w:bCs/>
      <w:color w:val="000000"/>
      <w:sz w:val="22"/>
      <w:szCs w:val="22"/>
    </w:rPr>
  </w:style>
  <w:style w:type="character" w:customStyle="1" w:styleId="WW8Num44z2">
    <w:name w:val="WW8Num44z2"/>
    <w:rsid w:val="00DF53FB"/>
    <w:rPr>
      <w:rFonts w:ascii="Wingdings" w:hAnsi="Wingdings" w:cs="Wingdings"/>
    </w:rPr>
  </w:style>
  <w:style w:type="character" w:customStyle="1" w:styleId="WW8Num44z4">
    <w:name w:val="WW8Num44z4"/>
    <w:rsid w:val="00DF53FB"/>
    <w:rPr>
      <w:rFonts w:ascii="Courier New" w:hAnsi="Courier New" w:cs="Courier New"/>
    </w:rPr>
  </w:style>
  <w:style w:type="character" w:customStyle="1" w:styleId="WW-Absatz-Standardschriftart">
    <w:name w:val="WW-Absatz-Standardschriftart"/>
    <w:rsid w:val="00DF53FB"/>
  </w:style>
  <w:style w:type="character" w:customStyle="1" w:styleId="WW-Absatz-Standardschriftart1">
    <w:name w:val="WW-Absatz-Standardschriftart1"/>
    <w:rsid w:val="00DF53FB"/>
  </w:style>
  <w:style w:type="character" w:customStyle="1" w:styleId="WW-Absatz-Standardschriftart11">
    <w:name w:val="WW-Absatz-Standardschriftart11"/>
    <w:rsid w:val="00DF53FB"/>
  </w:style>
  <w:style w:type="character" w:customStyle="1" w:styleId="WW8Num46z2">
    <w:name w:val="WW8Num46z2"/>
    <w:rsid w:val="00DF53FB"/>
    <w:rPr>
      <w:rFonts w:ascii="Wingdings" w:hAnsi="Wingdings" w:cs="Wingdings"/>
    </w:rPr>
  </w:style>
  <w:style w:type="character" w:customStyle="1" w:styleId="WW8Num46z4">
    <w:name w:val="WW8Num46z4"/>
    <w:rsid w:val="00DF53FB"/>
    <w:rPr>
      <w:rFonts w:ascii="Courier New" w:hAnsi="Courier New" w:cs="Courier New"/>
    </w:rPr>
  </w:style>
  <w:style w:type="character" w:customStyle="1" w:styleId="WW8Num50z2">
    <w:name w:val="WW8Num50z2"/>
    <w:rsid w:val="00DF53FB"/>
    <w:rPr>
      <w:rFonts w:ascii="Wingdings" w:hAnsi="Wingdings" w:cs="Wingdings"/>
    </w:rPr>
  </w:style>
  <w:style w:type="character" w:customStyle="1" w:styleId="WW-Domylnaczcionkaakapitu">
    <w:name w:val="WW-Domyślna czcionka akapitu"/>
    <w:rsid w:val="00DF53FB"/>
  </w:style>
  <w:style w:type="character" w:customStyle="1" w:styleId="WW8Num47z4">
    <w:name w:val="WW8Num47z4"/>
    <w:rsid w:val="00DF53FB"/>
    <w:rPr>
      <w:rFonts w:ascii="Courier New" w:hAnsi="Courier New" w:cs="Courier New"/>
    </w:rPr>
  </w:style>
  <w:style w:type="character" w:customStyle="1" w:styleId="WW8Num51z2">
    <w:name w:val="WW8Num51z2"/>
    <w:rsid w:val="00DF53FB"/>
    <w:rPr>
      <w:rFonts w:ascii="Times New Roman" w:hAnsi="Times New Roman" w:cs="Times New Roman"/>
      <w:sz w:val="24"/>
      <w:szCs w:val="24"/>
    </w:rPr>
  </w:style>
  <w:style w:type="character" w:customStyle="1" w:styleId="WW8Num20z1">
    <w:name w:val="WW8Num20z1"/>
    <w:rsid w:val="00DF53FB"/>
    <w:rPr>
      <w:rFonts w:ascii="Courier New" w:hAnsi="Courier New" w:cs="Courier New"/>
    </w:rPr>
  </w:style>
  <w:style w:type="character" w:customStyle="1" w:styleId="WW8Num26z2">
    <w:name w:val="WW8Num26z2"/>
    <w:rsid w:val="00DF53FB"/>
    <w:rPr>
      <w:rFonts w:ascii="Wingdings" w:hAnsi="Wingdings" w:cs="Wingdings"/>
    </w:rPr>
  </w:style>
  <w:style w:type="character" w:customStyle="1" w:styleId="WW8Num32z2">
    <w:name w:val="WW8Num32z2"/>
    <w:rsid w:val="00DF53FB"/>
    <w:rPr>
      <w:rFonts w:ascii="Wingdings" w:hAnsi="Wingdings" w:cs="Wingdings"/>
    </w:rPr>
  </w:style>
  <w:style w:type="character" w:customStyle="1" w:styleId="WW8Num33z2">
    <w:name w:val="WW8Num33z2"/>
    <w:rsid w:val="00DF53FB"/>
    <w:rPr>
      <w:rFonts w:ascii="Wingdings" w:hAnsi="Wingdings" w:cs="Wingdings"/>
    </w:rPr>
  </w:style>
  <w:style w:type="character" w:customStyle="1" w:styleId="WW8Num33z4">
    <w:name w:val="WW8Num33z4"/>
    <w:rsid w:val="00DF53FB"/>
    <w:rPr>
      <w:rFonts w:ascii="Courier New" w:hAnsi="Courier New" w:cs="Courier New"/>
    </w:rPr>
  </w:style>
  <w:style w:type="character" w:customStyle="1" w:styleId="WW8Num35z1">
    <w:name w:val="WW8Num35z1"/>
    <w:rsid w:val="00DF53FB"/>
    <w:rPr>
      <w:rFonts w:ascii="Courier New" w:hAnsi="Courier New" w:cs="Courier New"/>
    </w:rPr>
  </w:style>
  <w:style w:type="character" w:customStyle="1" w:styleId="WW8Num35z2">
    <w:name w:val="WW8Num35z2"/>
    <w:rsid w:val="00DF53FB"/>
    <w:rPr>
      <w:rFonts w:ascii="Wingdings" w:hAnsi="Wingdings" w:cs="Wingdings"/>
    </w:rPr>
  </w:style>
  <w:style w:type="character" w:customStyle="1" w:styleId="WW8Num37z2">
    <w:name w:val="WW8Num37z2"/>
    <w:rsid w:val="00DF53FB"/>
    <w:rPr>
      <w:rFonts w:ascii="Wingdings" w:hAnsi="Wingdings" w:cs="Wingdings"/>
    </w:rPr>
  </w:style>
  <w:style w:type="character" w:customStyle="1" w:styleId="WW8Num38z2">
    <w:name w:val="WW8Num38z2"/>
    <w:rsid w:val="00DF53FB"/>
    <w:rPr>
      <w:rFonts w:ascii="Wingdings" w:hAnsi="Wingdings" w:cs="Wingdings"/>
    </w:rPr>
  </w:style>
  <w:style w:type="character" w:customStyle="1" w:styleId="WW8Num39z1">
    <w:name w:val="WW8Num39z1"/>
    <w:rsid w:val="00DF53FB"/>
    <w:rPr>
      <w:rFonts w:ascii="Courier New" w:hAnsi="Courier New" w:cs="Courier New"/>
    </w:rPr>
  </w:style>
  <w:style w:type="character" w:customStyle="1" w:styleId="WW8Num39z2">
    <w:name w:val="WW8Num39z2"/>
    <w:rsid w:val="00DF53FB"/>
    <w:rPr>
      <w:rFonts w:ascii="Wingdings" w:hAnsi="Wingdings" w:cs="Wingdings"/>
    </w:rPr>
  </w:style>
  <w:style w:type="character" w:customStyle="1" w:styleId="WW8Num41z2">
    <w:name w:val="WW8Num41z2"/>
    <w:rsid w:val="00DF53FB"/>
    <w:rPr>
      <w:rFonts w:ascii="Wingdings" w:hAnsi="Wingdings" w:cs="Wingdings"/>
    </w:rPr>
  </w:style>
  <w:style w:type="character" w:customStyle="1" w:styleId="WW8Num42z2">
    <w:name w:val="WW8Num42z2"/>
    <w:rsid w:val="00DF53FB"/>
    <w:rPr>
      <w:rFonts w:ascii="Wingdings" w:hAnsi="Wingdings" w:cs="Wingdings"/>
    </w:rPr>
  </w:style>
  <w:style w:type="character" w:customStyle="1" w:styleId="WW8Num43z1">
    <w:name w:val="WW8Num43z1"/>
    <w:rsid w:val="00DF53FB"/>
    <w:rPr>
      <w:rFonts w:ascii="Courier New" w:hAnsi="Courier New" w:cs="Courier New"/>
    </w:rPr>
  </w:style>
  <w:style w:type="character" w:customStyle="1" w:styleId="WW8Num43z2">
    <w:name w:val="WW8Num43z2"/>
    <w:rsid w:val="00DF53FB"/>
    <w:rPr>
      <w:rFonts w:ascii="Wingdings" w:hAnsi="Wingdings" w:cs="Wingdings"/>
    </w:rPr>
  </w:style>
  <w:style w:type="character" w:customStyle="1" w:styleId="WW8Num45z2">
    <w:name w:val="WW8Num45z2"/>
    <w:rsid w:val="00DF53FB"/>
    <w:rPr>
      <w:rFonts w:ascii="Wingdings" w:hAnsi="Wingdings" w:cs="Wingdings"/>
    </w:rPr>
  </w:style>
  <w:style w:type="character" w:customStyle="1" w:styleId="WW8Num45z3">
    <w:name w:val="WW8Num45z3"/>
    <w:rsid w:val="00DF53FB"/>
    <w:rPr>
      <w:rFonts w:ascii="Symbol" w:hAnsi="Symbol" w:cs="Symbol"/>
    </w:rPr>
  </w:style>
  <w:style w:type="character" w:customStyle="1" w:styleId="WW8Num45z4">
    <w:name w:val="WW8Num45z4"/>
    <w:rsid w:val="00DF53FB"/>
    <w:rPr>
      <w:rFonts w:ascii="Courier New" w:hAnsi="Courier New" w:cs="Courier New"/>
    </w:rPr>
  </w:style>
  <w:style w:type="character" w:customStyle="1" w:styleId="WW8Num48z2">
    <w:name w:val="WW8Num48z2"/>
    <w:rsid w:val="00DF53FB"/>
    <w:rPr>
      <w:rFonts w:ascii="Wingdings" w:hAnsi="Wingdings" w:cs="Wingdings"/>
    </w:rPr>
  </w:style>
  <w:style w:type="character" w:customStyle="1" w:styleId="WW8Num49z2">
    <w:name w:val="WW8Num49z2"/>
    <w:rsid w:val="00DF53FB"/>
    <w:rPr>
      <w:rFonts w:ascii="Wingdings" w:hAnsi="Wingdings" w:cs="Wingdings"/>
    </w:rPr>
  </w:style>
  <w:style w:type="character" w:customStyle="1" w:styleId="WW8Num50z4">
    <w:name w:val="WW8Num50z4"/>
    <w:rsid w:val="00DF53FB"/>
    <w:rPr>
      <w:rFonts w:ascii="Courier New" w:hAnsi="Courier New" w:cs="Courier New"/>
    </w:rPr>
  </w:style>
  <w:style w:type="character" w:customStyle="1" w:styleId="WW8Num52z2">
    <w:name w:val="WW8Num52z2"/>
    <w:rsid w:val="00DF53FB"/>
    <w:rPr>
      <w:rFonts w:ascii="Wingdings" w:hAnsi="Wingdings" w:cs="Wingdings"/>
    </w:rPr>
  </w:style>
  <w:style w:type="character" w:customStyle="1" w:styleId="WW8Num53z2">
    <w:name w:val="WW8Num53z2"/>
    <w:rsid w:val="00DF53FB"/>
    <w:rPr>
      <w:rFonts w:ascii="Wingdings" w:hAnsi="Wingdings" w:cs="Wingdings"/>
    </w:rPr>
  </w:style>
  <w:style w:type="character" w:customStyle="1" w:styleId="tw4winTerm">
    <w:name w:val="tw4winTerm"/>
    <w:rsid w:val="00DF53FB"/>
    <w:rPr>
      <w:color w:val="000000"/>
    </w:rPr>
  </w:style>
  <w:style w:type="character" w:customStyle="1" w:styleId="spelle">
    <w:name w:val="spelle"/>
    <w:rsid w:val="00DF53FB"/>
    <w:rPr>
      <w:rFonts w:ascii="Arial" w:hAnsi="Arial" w:cs="Arial"/>
      <w:color w:val="000000"/>
      <w:sz w:val="20"/>
      <w:szCs w:val="20"/>
    </w:rPr>
  </w:style>
  <w:style w:type="character" w:customStyle="1" w:styleId="Nagwek11Znak">
    <w:name w:val="Nagłówek 11 Znak"/>
    <w:rsid w:val="00DF53FB"/>
    <w:rPr>
      <w:caps/>
      <w:kern w:val="1"/>
      <w:sz w:val="22"/>
      <w:szCs w:val="22"/>
      <w:lang w:val="pl-PL" w:eastAsia="ar-SA" w:bidi="ar-SA"/>
    </w:rPr>
  </w:style>
  <w:style w:type="character" w:customStyle="1" w:styleId="Uwydatnieniewprowadzajce">
    <w:name w:val="Uwydatnienie wprowadzające"/>
    <w:rsid w:val="00DF53FB"/>
    <w:rPr>
      <w:rFonts w:ascii="Arial Black" w:hAnsi="Arial Black" w:cs="Arial Black"/>
      <w:spacing w:val="-4"/>
      <w:sz w:val="18"/>
      <w:szCs w:val="18"/>
    </w:rPr>
  </w:style>
  <w:style w:type="character" w:customStyle="1" w:styleId="Znakiprzypiswdolnych">
    <w:name w:val="Znaki przypisów dolnych"/>
    <w:rsid w:val="00DF53FB"/>
    <w:rPr>
      <w:vertAlign w:val="superscript"/>
    </w:rPr>
  </w:style>
  <w:style w:type="character" w:customStyle="1" w:styleId="WW8Num70z2">
    <w:name w:val="WW8Num70z2"/>
    <w:rsid w:val="00DF53FB"/>
    <w:rPr>
      <w:rFonts w:ascii="Times New Roman" w:hAnsi="Times New Roman" w:cs="Times New Roman"/>
      <w:sz w:val="24"/>
      <w:szCs w:val="24"/>
    </w:rPr>
  </w:style>
  <w:style w:type="character" w:customStyle="1" w:styleId="Symbolewypunktowania">
    <w:name w:val="Symbole wypunktowania"/>
    <w:rsid w:val="00DF53FB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DF53FB"/>
  </w:style>
  <w:style w:type="character" w:customStyle="1" w:styleId="WW-Absatz-Standardschriftart1111">
    <w:name w:val="WW-Absatz-Standardschriftart1111"/>
    <w:rsid w:val="00DF53FB"/>
  </w:style>
  <w:style w:type="character" w:customStyle="1" w:styleId="WW-Absatz-Standardschriftart11111">
    <w:name w:val="WW-Absatz-Standardschriftart11111"/>
    <w:rsid w:val="00DF53FB"/>
  </w:style>
  <w:style w:type="character" w:customStyle="1" w:styleId="Odwoaniedokomentarza10">
    <w:name w:val="Odwołanie do komentarza1"/>
    <w:rsid w:val="00DF53FB"/>
    <w:rPr>
      <w:sz w:val="16"/>
      <w:szCs w:val="16"/>
    </w:rPr>
  </w:style>
  <w:style w:type="character" w:customStyle="1" w:styleId="BezodstpwZnak">
    <w:name w:val="Bez odstępów Znak"/>
    <w:rsid w:val="00DF53FB"/>
    <w:rPr>
      <w:rFonts w:ascii="Calibri" w:eastAsia="Calibri" w:hAnsi="Calibri" w:cs="Calibri"/>
      <w:sz w:val="22"/>
      <w:szCs w:val="22"/>
      <w:lang w:eastAsia="ar-SA" w:bidi="ar-SA"/>
    </w:rPr>
  </w:style>
  <w:style w:type="character" w:customStyle="1" w:styleId="TekstpodstawowyZnak">
    <w:name w:val="Tekst podstawowy Znak"/>
    <w:rsid w:val="00DF53FB"/>
    <w:rPr>
      <w:sz w:val="22"/>
      <w:szCs w:val="24"/>
    </w:rPr>
  </w:style>
  <w:style w:type="character" w:customStyle="1" w:styleId="PodtytuZnak">
    <w:name w:val="Podtytuł Znak"/>
    <w:rsid w:val="00DF53FB"/>
    <w:rPr>
      <w:rFonts w:ascii="Arial" w:hAnsi="Arial" w:cs="Arial"/>
      <w:i/>
      <w:iCs/>
      <w:kern w:val="1"/>
      <w:sz w:val="28"/>
      <w:szCs w:val="28"/>
    </w:rPr>
  </w:style>
  <w:style w:type="character" w:customStyle="1" w:styleId="NagwekZnak">
    <w:name w:val="Nagłówek Znak"/>
    <w:rsid w:val="00DF53FB"/>
    <w:rPr>
      <w:rFonts w:ascii="Arial" w:hAnsi="Arial" w:cs="Arial"/>
      <w:kern w:val="1"/>
      <w:sz w:val="22"/>
      <w:szCs w:val="24"/>
    </w:rPr>
  </w:style>
  <w:style w:type="character" w:customStyle="1" w:styleId="StopkaZnak">
    <w:name w:val="Stopka Znak"/>
    <w:rsid w:val="00DF53FB"/>
    <w:rPr>
      <w:rFonts w:eastAsia="Arial"/>
      <w:sz w:val="24"/>
      <w:szCs w:val="24"/>
    </w:rPr>
  </w:style>
  <w:style w:type="character" w:customStyle="1" w:styleId="TekstdymkaZnak">
    <w:name w:val="Tekst dymka Znak"/>
    <w:rsid w:val="00DF53FB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rsid w:val="00DF53FB"/>
  </w:style>
  <w:style w:type="character" w:customStyle="1" w:styleId="Znakiprzypiswkocowych">
    <w:name w:val="Znaki przypisów końcowych"/>
    <w:rsid w:val="00DF53FB"/>
    <w:rPr>
      <w:vertAlign w:val="superscript"/>
    </w:rPr>
  </w:style>
  <w:style w:type="character" w:customStyle="1" w:styleId="apple-converted-space">
    <w:name w:val="apple-converted-space"/>
    <w:rsid w:val="00DF53FB"/>
  </w:style>
  <w:style w:type="character" w:customStyle="1" w:styleId="AutorzyZnak">
    <w:name w:val="Autorzy Znak"/>
    <w:rsid w:val="00DF53FB"/>
    <w:rPr>
      <w:rFonts w:ascii="Calibri" w:hAnsi="Calibri" w:cs="Times New Roman"/>
      <w:b w:val="0"/>
      <w:iCs w:val="0"/>
      <w:caps w:val="0"/>
      <w:smallCaps w:val="0"/>
      <w:spacing w:val="15"/>
      <w:sz w:val="24"/>
      <w:szCs w:val="24"/>
    </w:rPr>
  </w:style>
  <w:style w:type="character" w:customStyle="1" w:styleId="CommentReference">
    <w:name w:val="Comment Reference"/>
    <w:rsid w:val="00DF53FB"/>
    <w:rPr>
      <w:sz w:val="16"/>
      <w:szCs w:val="16"/>
    </w:rPr>
  </w:style>
  <w:style w:type="character" w:customStyle="1" w:styleId="CommentReference1">
    <w:name w:val="Comment Reference1"/>
    <w:rsid w:val="00DF53FB"/>
    <w:rPr>
      <w:rFonts w:cs="Times New Roman"/>
      <w:sz w:val="16"/>
      <w:szCs w:val="16"/>
    </w:rPr>
  </w:style>
  <w:style w:type="character" w:customStyle="1" w:styleId="CommentTextChar">
    <w:name w:val="Comment Text Char"/>
    <w:rsid w:val="00DF53FB"/>
    <w:rPr>
      <w:rFonts w:cs="Times New Roman"/>
      <w:sz w:val="20"/>
      <w:szCs w:val="20"/>
      <w:lang w:val="en-US"/>
    </w:rPr>
  </w:style>
  <w:style w:type="character" w:customStyle="1" w:styleId="CytatZnak">
    <w:name w:val="Cytat Znak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">
    <w:name w:val="Cytat intensywny Znak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EndnoteCharacters">
    <w:name w:val="Endnote Characters"/>
    <w:rsid w:val="00DF53FB"/>
    <w:rPr>
      <w:rFonts w:cs="Times New Roman"/>
      <w:vertAlign w:val="superscript"/>
    </w:rPr>
  </w:style>
  <w:style w:type="character" w:customStyle="1" w:styleId="FootnoteCharacters">
    <w:name w:val="Footnote Characters"/>
    <w:rsid w:val="00DF53FB"/>
    <w:rPr>
      <w:rFonts w:cs="Times New Roman"/>
      <w:vertAlign w:val="superscript"/>
    </w:rPr>
  </w:style>
  <w:style w:type="character" w:customStyle="1" w:styleId="FootnoteTextChar">
    <w:name w:val="Footnote Text Char"/>
    <w:rsid w:val="00DF53FB"/>
    <w:rPr>
      <w:rFonts w:cs="Times New Roman"/>
      <w:sz w:val="20"/>
      <w:szCs w:val="20"/>
      <w:lang w:val="en-US"/>
    </w:rPr>
  </w:style>
  <w:style w:type="character" w:customStyle="1" w:styleId="h1">
    <w:name w:val="h1"/>
    <w:rsid w:val="00DF53FB"/>
  </w:style>
  <w:style w:type="character" w:customStyle="1" w:styleId="h2">
    <w:name w:val="h2"/>
    <w:rsid w:val="00DF53FB"/>
  </w:style>
  <w:style w:type="character" w:customStyle="1" w:styleId="IntenseQuoteChar">
    <w:name w:val="Intense Quote Char"/>
    <w:rsid w:val="00DF53FB"/>
    <w:rPr>
      <w:rFonts w:cs="Times New Roman"/>
      <w:i/>
      <w:iCs/>
      <w:color w:val="4F81BD"/>
      <w:sz w:val="24"/>
      <w:lang w:val="en-US"/>
    </w:rPr>
  </w:style>
  <w:style w:type="character" w:customStyle="1" w:styleId="ListParagraphChar">
    <w:name w:val="List Paragraph Char"/>
    <w:rsid w:val="00DF53FB"/>
    <w:rPr>
      <w:rFonts w:cs="Times New Roman"/>
      <w:sz w:val="24"/>
      <w:lang w:val="en-US"/>
    </w:rPr>
  </w:style>
  <w:style w:type="character" w:customStyle="1" w:styleId="ListLabel1">
    <w:name w:val="ListLabel 1"/>
    <w:rsid w:val="00DF53FB"/>
    <w:rPr>
      <w:i w:val="0"/>
      <w:lang w:val="pl-PL"/>
    </w:rPr>
  </w:style>
  <w:style w:type="character" w:customStyle="1" w:styleId="ListLabel10">
    <w:name w:val="ListLabel 10"/>
    <w:rsid w:val="00DF53FB"/>
    <w:rPr>
      <w:rFonts w:eastAsia="Times New Roman" w:cs="Times New Roman"/>
    </w:rPr>
  </w:style>
  <w:style w:type="character" w:customStyle="1" w:styleId="ListLabel100">
    <w:name w:val="ListLabel 100"/>
    <w:rsid w:val="00DF53FB"/>
    <w:rPr>
      <w:rFonts w:cs="Symbol"/>
    </w:rPr>
  </w:style>
  <w:style w:type="character" w:customStyle="1" w:styleId="ListLabel101">
    <w:name w:val="ListLabel 101"/>
    <w:rsid w:val="00DF53FB"/>
    <w:rPr>
      <w:rFonts w:cs="Courier New"/>
    </w:rPr>
  </w:style>
  <w:style w:type="character" w:customStyle="1" w:styleId="ListLabel102">
    <w:name w:val="ListLabel 102"/>
    <w:rsid w:val="00DF53FB"/>
    <w:rPr>
      <w:rFonts w:cs="Wingdings"/>
    </w:rPr>
  </w:style>
  <w:style w:type="character" w:customStyle="1" w:styleId="ListLabel103">
    <w:name w:val="ListLabel 103"/>
    <w:rsid w:val="00DF53FB"/>
    <w:rPr>
      <w:i w:val="0"/>
      <w:lang w:val="pl-PL"/>
    </w:rPr>
  </w:style>
  <w:style w:type="character" w:customStyle="1" w:styleId="ListLabel104">
    <w:name w:val="ListLabel 104"/>
    <w:rsid w:val="00DF53FB"/>
    <w:rPr>
      <w:lang w:val="pl-PL"/>
    </w:rPr>
  </w:style>
  <w:style w:type="character" w:customStyle="1" w:styleId="ListLabel105">
    <w:name w:val="ListLabel 105"/>
    <w:rsid w:val="00DF53FB"/>
    <w:rPr>
      <w:rFonts w:cs="Symbol"/>
    </w:rPr>
  </w:style>
  <w:style w:type="character" w:customStyle="1" w:styleId="ListLabel106">
    <w:name w:val="ListLabel 106"/>
    <w:rsid w:val="00DF53FB"/>
    <w:rPr>
      <w:rFonts w:cs="Symbol"/>
    </w:rPr>
  </w:style>
  <w:style w:type="character" w:customStyle="1" w:styleId="ListLabel107">
    <w:name w:val="ListLabel 107"/>
    <w:rsid w:val="00DF53FB"/>
    <w:rPr>
      <w:rFonts w:cs="Courier New"/>
    </w:rPr>
  </w:style>
  <w:style w:type="character" w:customStyle="1" w:styleId="ListLabel108">
    <w:name w:val="ListLabel 108"/>
    <w:rsid w:val="00DF53FB"/>
    <w:rPr>
      <w:rFonts w:cs="Wingdings"/>
    </w:rPr>
  </w:style>
  <w:style w:type="character" w:customStyle="1" w:styleId="ListLabel109">
    <w:name w:val="ListLabel 109"/>
    <w:rsid w:val="00DF53FB"/>
    <w:rPr>
      <w:rFonts w:cs="Symbol"/>
    </w:rPr>
  </w:style>
  <w:style w:type="character" w:customStyle="1" w:styleId="ListLabel11">
    <w:name w:val="ListLabel 11"/>
    <w:rsid w:val="00DF53FB"/>
    <w:rPr>
      <w:rFonts w:cs="Courier New"/>
    </w:rPr>
  </w:style>
  <w:style w:type="character" w:customStyle="1" w:styleId="ListLabel110">
    <w:name w:val="ListLabel 110"/>
    <w:rsid w:val="00DF53FB"/>
    <w:rPr>
      <w:rFonts w:cs="Courier New"/>
    </w:rPr>
  </w:style>
  <w:style w:type="character" w:customStyle="1" w:styleId="ListLabel111">
    <w:name w:val="ListLabel 111"/>
    <w:rsid w:val="00DF53FB"/>
    <w:rPr>
      <w:rFonts w:cs="Wingdings"/>
    </w:rPr>
  </w:style>
  <w:style w:type="character" w:customStyle="1" w:styleId="ListLabel112">
    <w:name w:val="ListLabel 112"/>
    <w:rsid w:val="00DF53FB"/>
    <w:rPr>
      <w:rFonts w:cs="Symbol"/>
    </w:rPr>
  </w:style>
  <w:style w:type="character" w:customStyle="1" w:styleId="ListLabel113">
    <w:name w:val="ListLabel 113"/>
    <w:rsid w:val="00DF53FB"/>
    <w:rPr>
      <w:rFonts w:cs="Courier New"/>
    </w:rPr>
  </w:style>
  <w:style w:type="character" w:customStyle="1" w:styleId="ListLabel114">
    <w:name w:val="ListLabel 114"/>
    <w:rsid w:val="00DF53FB"/>
    <w:rPr>
      <w:rFonts w:cs="Wingdings"/>
    </w:rPr>
  </w:style>
  <w:style w:type="character" w:customStyle="1" w:styleId="ListLabel115">
    <w:name w:val="ListLabel 115"/>
    <w:rsid w:val="00DF53FB"/>
    <w:rPr>
      <w:rFonts w:cs="Symbol"/>
    </w:rPr>
  </w:style>
  <w:style w:type="character" w:customStyle="1" w:styleId="ListLabel116">
    <w:name w:val="ListLabel 116"/>
    <w:rsid w:val="00DF53FB"/>
    <w:rPr>
      <w:rFonts w:cs="Courier New"/>
    </w:rPr>
  </w:style>
  <w:style w:type="character" w:customStyle="1" w:styleId="ListLabel117">
    <w:name w:val="ListLabel 117"/>
    <w:rsid w:val="00DF53FB"/>
    <w:rPr>
      <w:rFonts w:cs="Wingdings"/>
    </w:rPr>
  </w:style>
  <w:style w:type="character" w:customStyle="1" w:styleId="ListLabel118">
    <w:name w:val="ListLabel 118"/>
    <w:rsid w:val="00DF53FB"/>
    <w:rPr>
      <w:rFonts w:cs="Symbol"/>
    </w:rPr>
  </w:style>
  <w:style w:type="character" w:customStyle="1" w:styleId="ListLabel119">
    <w:name w:val="ListLabel 119"/>
    <w:rsid w:val="00DF53FB"/>
    <w:rPr>
      <w:rFonts w:cs="Courier New"/>
    </w:rPr>
  </w:style>
  <w:style w:type="character" w:customStyle="1" w:styleId="ListLabel12">
    <w:name w:val="ListLabel 12"/>
    <w:rsid w:val="00DF53FB"/>
    <w:rPr>
      <w:rFonts w:cs="Courier New"/>
    </w:rPr>
  </w:style>
  <w:style w:type="character" w:customStyle="1" w:styleId="ListLabel120">
    <w:name w:val="ListLabel 120"/>
    <w:rsid w:val="00DF53FB"/>
    <w:rPr>
      <w:rFonts w:cs="Wingdings"/>
    </w:rPr>
  </w:style>
  <w:style w:type="character" w:customStyle="1" w:styleId="ListLabel121">
    <w:name w:val="ListLabel 121"/>
    <w:rsid w:val="00DF53FB"/>
    <w:rPr>
      <w:rFonts w:cs="Symbol"/>
    </w:rPr>
  </w:style>
  <w:style w:type="character" w:customStyle="1" w:styleId="ListLabel122">
    <w:name w:val="ListLabel 122"/>
    <w:rsid w:val="00DF53FB"/>
    <w:rPr>
      <w:rFonts w:cs="Courier New"/>
    </w:rPr>
  </w:style>
  <w:style w:type="character" w:customStyle="1" w:styleId="ListLabel123">
    <w:name w:val="ListLabel 123"/>
    <w:rsid w:val="00DF53FB"/>
    <w:rPr>
      <w:rFonts w:cs="Wingdings"/>
    </w:rPr>
  </w:style>
  <w:style w:type="character" w:customStyle="1" w:styleId="ListLabel124">
    <w:name w:val="ListLabel 124"/>
    <w:rsid w:val="00DF53FB"/>
    <w:rPr>
      <w:i w:val="0"/>
      <w:lang w:val="pl-PL"/>
    </w:rPr>
  </w:style>
  <w:style w:type="character" w:customStyle="1" w:styleId="ListLabel125">
    <w:name w:val="ListLabel 125"/>
    <w:rsid w:val="00DF53FB"/>
    <w:rPr>
      <w:lang w:val="pl-PL"/>
    </w:rPr>
  </w:style>
  <w:style w:type="character" w:customStyle="1" w:styleId="ListLabel126">
    <w:name w:val="ListLabel 126"/>
    <w:rsid w:val="00DF53FB"/>
    <w:rPr>
      <w:rFonts w:cs="Symbol"/>
    </w:rPr>
  </w:style>
  <w:style w:type="character" w:customStyle="1" w:styleId="ListLabel127">
    <w:name w:val="ListLabel 127"/>
    <w:rsid w:val="00DF53FB"/>
    <w:rPr>
      <w:i w:val="0"/>
      <w:lang w:val="pl-PL"/>
    </w:rPr>
  </w:style>
  <w:style w:type="character" w:customStyle="1" w:styleId="ListLabel128">
    <w:name w:val="ListLabel 128"/>
    <w:rsid w:val="00DF53FB"/>
    <w:rPr>
      <w:lang w:val="pl-PL"/>
    </w:rPr>
  </w:style>
  <w:style w:type="character" w:customStyle="1" w:styleId="ListLabel129">
    <w:name w:val="ListLabel 129"/>
    <w:rsid w:val="00DF53FB"/>
    <w:rPr>
      <w:rFonts w:cs="Symbol"/>
    </w:rPr>
  </w:style>
  <w:style w:type="character" w:customStyle="1" w:styleId="ListLabel13">
    <w:name w:val="ListLabel 13"/>
    <w:rsid w:val="00DF53FB"/>
    <w:rPr>
      <w:rFonts w:cs="Courier New"/>
    </w:rPr>
  </w:style>
  <w:style w:type="character" w:customStyle="1" w:styleId="ListLabel130">
    <w:name w:val="ListLabel 130"/>
    <w:rsid w:val="00DF53FB"/>
    <w:rPr>
      <w:i w:val="0"/>
      <w:lang w:val="pl-PL"/>
    </w:rPr>
  </w:style>
  <w:style w:type="character" w:customStyle="1" w:styleId="ListLabel131">
    <w:name w:val="ListLabel 131"/>
    <w:rsid w:val="00DF53FB"/>
    <w:rPr>
      <w:lang w:val="pl-PL"/>
    </w:rPr>
  </w:style>
  <w:style w:type="character" w:customStyle="1" w:styleId="ListLabel132">
    <w:name w:val="ListLabel 132"/>
    <w:rsid w:val="00DF53FB"/>
    <w:rPr>
      <w:i w:val="0"/>
      <w:lang w:val="pl-PL"/>
    </w:rPr>
  </w:style>
  <w:style w:type="character" w:customStyle="1" w:styleId="ListLabel133">
    <w:name w:val="ListLabel 133"/>
    <w:rsid w:val="00DF53FB"/>
    <w:rPr>
      <w:lang w:val="pl-PL"/>
    </w:rPr>
  </w:style>
  <w:style w:type="character" w:customStyle="1" w:styleId="ListLabel134">
    <w:name w:val="ListLabel 134"/>
    <w:rsid w:val="00DF53FB"/>
    <w:rPr>
      <w:rFonts w:cs="Symbol"/>
    </w:rPr>
  </w:style>
  <w:style w:type="character" w:customStyle="1" w:styleId="ListLabel135">
    <w:name w:val="ListLabel 135"/>
    <w:rsid w:val="00DF53FB"/>
    <w:rPr>
      <w:i w:val="0"/>
      <w:lang w:val="pl-PL"/>
    </w:rPr>
  </w:style>
  <w:style w:type="character" w:customStyle="1" w:styleId="ListLabel136">
    <w:name w:val="ListLabel 136"/>
    <w:rsid w:val="00DF53FB"/>
    <w:rPr>
      <w:lang w:val="pl-PL"/>
    </w:rPr>
  </w:style>
  <w:style w:type="character" w:customStyle="1" w:styleId="ListLabel137">
    <w:name w:val="ListLabel 137"/>
    <w:rsid w:val="00DF53FB"/>
    <w:rPr>
      <w:i w:val="0"/>
      <w:lang w:val="pl-PL"/>
    </w:rPr>
  </w:style>
  <w:style w:type="character" w:customStyle="1" w:styleId="ListLabel138">
    <w:name w:val="ListLabel 138"/>
    <w:rsid w:val="00DF53FB"/>
    <w:rPr>
      <w:lang w:val="pl-PL"/>
    </w:rPr>
  </w:style>
  <w:style w:type="character" w:customStyle="1" w:styleId="ListLabel139">
    <w:name w:val="ListLabel 139"/>
    <w:rsid w:val="00DF53FB"/>
    <w:rPr>
      <w:rFonts w:cs="Symbol"/>
    </w:rPr>
  </w:style>
  <w:style w:type="character" w:customStyle="1" w:styleId="ListLabel14">
    <w:name w:val="ListLabel 14"/>
    <w:rsid w:val="00DF53FB"/>
    <w:rPr>
      <w:rFonts w:cs="Courier New"/>
    </w:rPr>
  </w:style>
  <w:style w:type="character" w:customStyle="1" w:styleId="ListLabel140">
    <w:name w:val="ListLabel 140"/>
    <w:rsid w:val="00DF53FB"/>
    <w:rPr>
      <w:i w:val="0"/>
      <w:lang w:val="pl-PL"/>
    </w:rPr>
  </w:style>
  <w:style w:type="character" w:customStyle="1" w:styleId="ListLabel141">
    <w:name w:val="ListLabel 141"/>
    <w:rsid w:val="00DF53FB"/>
    <w:rPr>
      <w:lang w:val="pl-PL"/>
    </w:rPr>
  </w:style>
  <w:style w:type="character" w:customStyle="1" w:styleId="ListLabel142">
    <w:name w:val="ListLabel 142"/>
    <w:rsid w:val="00DF53FB"/>
    <w:rPr>
      <w:i w:val="0"/>
      <w:lang w:val="pl-PL"/>
    </w:rPr>
  </w:style>
  <w:style w:type="character" w:customStyle="1" w:styleId="ListLabel143">
    <w:name w:val="ListLabel 143"/>
    <w:rsid w:val="00DF53FB"/>
    <w:rPr>
      <w:lang w:val="pl-PL"/>
    </w:rPr>
  </w:style>
  <w:style w:type="character" w:customStyle="1" w:styleId="ListLabel144">
    <w:name w:val="ListLabel 144"/>
    <w:rsid w:val="00DF53FB"/>
    <w:rPr>
      <w:rFonts w:cs="Symbol"/>
    </w:rPr>
  </w:style>
  <w:style w:type="character" w:customStyle="1" w:styleId="ListLabel145">
    <w:name w:val="ListLabel 145"/>
    <w:rsid w:val="00DF53FB"/>
    <w:rPr>
      <w:rFonts w:cs="Symbol"/>
    </w:rPr>
  </w:style>
  <w:style w:type="character" w:customStyle="1" w:styleId="ListLabel146">
    <w:name w:val="ListLabel 146"/>
    <w:rsid w:val="00DF53FB"/>
    <w:rPr>
      <w:rFonts w:cs="Symbol"/>
    </w:rPr>
  </w:style>
  <w:style w:type="character" w:customStyle="1" w:styleId="ListLabel147">
    <w:name w:val="ListLabel 147"/>
    <w:rsid w:val="00DF53FB"/>
    <w:rPr>
      <w:rFonts w:cs="Symbol"/>
    </w:rPr>
  </w:style>
  <w:style w:type="character" w:customStyle="1" w:styleId="ListLabel148">
    <w:name w:val="ListLabel 148"/>
    <w:rsid w:val="00DF53FB"/>
    <w:rPr>
      <w:rFonts w:cs="Symbol"/>
    </w:rPr>
  </w:style>
  <w:style w:type="character" w:customStyle="1" w:styleId="ListLabel149">
    <w:name w:val="ListLabel 149"/>
    <w:rsid w:val="00DF53FB"/>
    <w:rPr>
      <w:rFonts w:cs="Symbol"/>
    </w:rPr>
  </w:style>
  <w:style w:type="character" w:customStyle="1" w:styleId="ListLabel15">
    <w:name w:val="ListLabel 15"/>
    <w:rsid w:val="00DF53FB"/>
    <w:rPr>
      <w:rFonts w:cs="Courier New"/>
    </w:rPr>
  </w:style>
  <w:style w:type="character" w:customStyle="1" w:styleId="ListLabel150">
    <w:name w:val="ListLabel 150"/>
    <w:rsid w:val="00DF53FB"/>
    <w:rPr>
      <w:rFonts w:cs="Symbol"/>
    </w:rPr>
  </w:style>
  <w:style w:type="character" w:customStyle="1" w:styleId="ListLabel151">
    <w:name w:val="ListLabel 151"/>
    <w:rsid w:val="00DF53FB"/>
    <w:rPr>
      <w:rFonts w:cs="OpenSymbol"/>
    </w:rPr>
  </w:style>
  <w:style w:type="character" w:customStyle="1" w:styleId="ListLabel152">
    <w:name w:val="ListLabel 152"/>
    <w:rsid w:val="00DF53FB"/>
    <w:rPr>
      <w:rFonts w:cs="OpenSymbol"/>
    </w:rPr>
  </w:style>
  <w:style w:type="character" w:customStyle="1" w:styleId="ListLabel153">
    <w:name w:val="ListLabel 153"/>
    <w:rsid w:val="00DF53FB"/>
    <w:rPr>
      <w:rFonts w:cs="OpenSymbol"/>
    </w:rPr>
  </w:style>
  <w:style w:type="character" w:customStyle="1" w:styleId="ListLabel154">
    <w:name w:val="ListLabel 154"/>
    <w:rsid w:val="00DF53FB"/>
    <w:rPr>
      <w:rFonts w:cs="OpenSymbol"/>
    </w:rPr>
  </w:style>
  <w:style w:type="character" w:customStyle="1" w:styleId="ListLabel155">
    <w:name w:val="ListLabel 155"/>
    <w:rsid w:val="00DF53FB"/>
    <w:rPr>
      <w:rFonts w:cs="OpenSymbol"/>
    </w:rPr>
  </w:style>
  <w:style w:type="character" w:customStyle="1" w:styleId="ListLabel156">
    <w:name w:val="ListLabel 156"/>
    <w:rsid w:val="00DF53FB"/>
    <w:rPr>
      <w:rFonts w:cs="OpenSymbol"/>
    </w:rPr>
  </w:style>
  <w:style w:type="character" w:customStyle="1" w:styleId="ListLabel157">
    <w:name w:val="ListLabel 157"/>
    <w:rsid w:val="00DF53FB"/>
    <w:rPr>
      <w:rFonts w:cs="OpenSymbol"/>
    </w:rPr>
  </w:style>
  <w:style w:type="character" w:customStyle="1" w:styleId="ListLabel158">
    <w:name w:val="ListLabel 158"/>
    <w:rsid w:val="00DF53FB"/>
    <w:rPr>
      <w:rFonts w:cs="OpenSymbol"/>
    </w:rPr>
  </w:style>
  <w:style w:type="character" w:customStyle="1" w:styleId="ListLabel159">
    <w:name w:val="ListLabel 159"/>
    <w:rsid w:val="00DF53FB"/>
    <w:rPr>
      <w:rFonts w:cs="OpenSymbol"/>
    </w:rPr>
  </w:style>
  <w:style w:type="character" w:customStyle="1" w:styleId="ListLabel16">
    <w:name w:val="ListLabel 16"/>
    <w:rsid w:val="00DF53FB"/>
    <w:rPr>
      <w:rFonts w:cs="Courier New"/>
    </w:rPr>
  </w:style>
  <w:style w:type="character" w:customStyle="1" w:styleId="ListLabel160">
    <w:name w:val="ListLabel 160"/>
    <w:rsid w:val="00DF53FB"/>
    <w:rPr>
      <w:rFonts w:cs="OpenSymbol"/>
    </w:rPr>
  </w:style>
  <w:style w:type="character" w:customStyle="1" w:styleId="ListLabel161">
    <w:name w:val="ListLabel 161"/>
    <w:rsid w:val="00DF53FB"/>
    <w:rPr>
      <w:rFonts w:cs="OpenSymbol"/>
    </w:rPr>
  </w:style>
  <w:style w:type="character" w:customStyle="1" w:styleId="ListLabel162">
    <w:name w:val="ListLabel 162"/>
    <w:rsid w:val="00DF53FB"/>
    <w:rPr>
      <w:rFonts w:cs="OpenSymbol"/>
    </w:rPr>
  </w:style>
  <w:style w:type="character" w:customStyle="1" w:styleId="ListLabel163">
    <w:name w:val="ListLabel 163"/>
    <w:rsid w:val="00DF53FB"/>
    <w:rPr>
      <w:rFonts w:cs="OpenSymbol"/>
    </w:rPr>
  </w:style>
  <w:style w:type="character" w:customStyle="1" w:styleId="ListLabel164">
    <w:name w:val="ListLabel 164"/>
    <w:rsid w:val="00DF53FB"/>
    <w:rPr>
      <w:rFonts w:cs="OpenSymbol"/>
    </w:rPr>
  </w:style>
  <w:style w:type="character" w:customStyle="1" w:styleId="ListLabel165">
    <w:name w:val="ListLabel 165"/>
    <w:rsid w:val="00DF53FB"/>
    <w:rPr>
      <w:rFonts w:cs="OpenSymbol"/>
    </w:rPr>
  </w:style>
  <w:style w:type="character" w:customStyle="1" w:styleId="ListLabel166">
    <w:name w:val="ListLabel 166"/>
    <w:rsid w:val="00DF53FB"/>
    <w:rPr>
      <w:rFonts w:cs="OpenSymbol"/>
    </w:rPr>
  </w:style>
  <w:style w:type="character" w:customStyle="1" w:styleId="ListLabel167">
    <w:name w:val="ListLabel 167"/>
    <w:rsid w:val="00DF53FB"/>
    <w:rPr>
      <w:rFonts w:cs="OpenSymbol"/>
    </w:rPr>
  </w:style>
  <w:style w:type="character" w:customStyle="1" w:styleId="ListLabel168">
    <w:name w:val="ListLabel 168"/>
    <w:rsid w:val="00DF53FB"/>
    <w:rPr>
      <w:rFonts w:cs="OpenSymbol"/>
    </w:rPr>
  </w:style>
  <w:style w:type="character" w:customStyle="1" w:styleId="ListLabel169">
    <w:name w:val="ListLabel 169"/>
    <w:rsid w:val="00DF53FB"/>
    <w:rPr>
      <w:rFonts w:cs="OpenSymbol"/>
    </w:rPr>
  </w:style>
  <w:style w:type="character" w:customStyle="1" w:styleId="ListLabel17">
    <w:name w:val="ListLabel 17"/>
    <w:rsid w:val="00DF53FB"/>
    <w:rPr>
      <w:rFonts w:cs="Courier New"/>
    </w:rPr>
  </w:style>
  <w:style w:type="character" w:customStyle="1" w:styleId="ListLabel170">
    <w:name w:val="ListLabel 170"/>
    <w:rsid w:val="00DF53FB"/>
    <w:rPr>
      <w:rFonts w:cs="OpenSymbol"/>
    </w:rPr>
  </w:style>
  <w:style w:type="character" w:customStyle="1" w:styleId="ListLabel171">
    <w:name w:val="ListLabel 171"/>
    <w:rsid w:val="00DF53FB"/>
    <w:rPr>
      <w:rFonts w:cs="OpenSymbol"/>
    </w:rPr>
  </w:style>
  <w:style w:type="character" w:customStyle="1" w:styleId="ListLabel172">
    <w:name w:val="ListLabel 172"/>
    <w:rsid w:val="00DF53FB"/>
    <w:rPr>
      <w:rFonts w:cs="OpenSymbol"/>
    </w:rPr>
  </w:style>
  <w:style w:type="character" w:customStyle="1" w:styleId="ListLabel173">
    <w:name w:val="ListLabel 173"/>
    <w:rsid w:val="00DF53FB"/>
    <w:rPr>
      <w:rFonts w:cs="OpenSymbol"/>
    </w:rPr>
  </w:style>
  <w:style w:type="character" w:customStyle="1" w:styleId="ListLabel174">
    <w:name w:val="ListLabel 174"/>
    <w:rsid w:val="00DF53FB"/>
    <w:rPr>
      <w:rFonts w:cs="OpenSymbol"/>
    </w:rPr>
  </w:style>
  <w:style w:type="character" w:customStyle="1" w:styleId="ListLabel175">
    <w:name w:val="ListLabel 175"/>
    <w:rsid w:val="00DF53FB"/>
    <w:rPr>
      <w:rFonts w:cs="OpenSymbol"/>
    </w:rPr>
  </w:style>
  <w:style w:type="character" w:customStyle="1" w:styleId="ListLabel176">
    <w:name w:val="ListLabel 176"/>
    <w:rsid w:val="00DF53FB"/>
    <w:rPr>
      <w:rFonts w:cs="OpenSymbol"/>
    </w:rPr>
  </w:style>
  <w:style w:type="character" w:customStyle="1" w:styleId="ListLabel177">
    <w:name w:val="ListLabel 177"/>
    <w:rsid w:val="00DF53FB"/>
    <w:rPr>
      <w:rFonts w:cs="OpenSymbol"/>
    </w:rPr>
  </w:style>
  <w:style w:type="character" w:customStyle="1" w:styleId="ListLabel178">
    <w:name w:val="ListLabel 178"/>
    <w:rsid w:val="00DF53FB"/>
    <w:rPr>
      <w:rFonts w:cs="OpenSymbol"/>
    </w:rPr>
  </w:style>
  <w:style w:type="character" w:customStyle="1" w:styleId="ListLabel179">
    <w:name w:val="ListLabel 179"/>
    <w:rsid w:val="00DF53FB"/>
    <w:rPr>
      <w:rFonts w:cs="OpenSymbol"/>
    </w:rPr>
  </w:style>
  <w:style w:type="character" w:customStyle="1" w:styleId="ListLabel18">
    <w:name w:val="ListLabel 18"/>
    <w:rsid w:val="00DF53FB"/>
    <w:rPr>
      <w:rFonts w:cs="Courier New"/>
    </w:rPr>
  </w:style>
  <w:style w:type="character" w:customStyle="1" w:styleId="ListLabel180">
    <w:name w:val="ListLabel 180"/>
    <w:rsid w:val="00DF53FB"/>
    <w:rPr>
      <w:rFonts w:cs="OpenSymbol"/>
    </w:rPr>
  </w:style>
  <w:style w:type="character" w:customStyle="1" w:styleId="ListLabel181">
    <w:name w:val="ListLabel 181"/>
    <w:rsid w:val="00DF53FB"/>
    <w:rPr>
      <w:rFonts w:cs="OpenSymbol"/>
    </w:rPr>
  </w:style>
  <w:style w:type="character" w:customStyle="1" w:styleId="ListLabel182">
    <w:name w:val="ListLabel 182"/>
    <w:rsid w:val="00DF53FB"/>
    <w:rPr>
      <w:rFonts w:cs="OpenSymbol"/>
    </w:rPr>
  </w:style>
  <w:style w:type="character" w:customStyle="1" w:styleId="ListLabel183">
    <w:name w:val="ListLabel 183"/>
    <w:rsid w:val="00DF53FB"/>
    <w:rPr>
      <w:rFonts w:cs="OpenSymbol"/>
    </w:rPr>
  </w:style>
  <w:style w:type="character" w:customStyle="1" w:styleId="ListLabel184">
    <w:name w:val="ListLabel 184"/>
    <w:rsid w:val="00DF53FB"/>
    <w:rPr>
      <w:rFonts w:cs="OpenSymbol"/>
    </w:rPr>
  </w:style>
  <w:style w:type="character" w:customStyle="1" w:styleId="ListLabel185">
    <w:name w:val="ListLabel 185"/>
    <w:rsid w:val="00DF53FB"/>
    <w:rPr>
      <w:rFonts w:cs="OpenSymbol"/>
    </w:rPr>
  </w:style>
  <w:style w:type="character" w:customStyle="1" w:styleId="ListLabel186">
    <w:name w:val="ListLabel 186"/>
    <w:rsid w:val="00DF53FB"/>
    <w:rPr>
      <w:rFonts w:cs="OpenSymbol"/>
    </w:rPr>
  </w:style>
  <w:style w:type="character" w:customStyle="1" w:styleId="ListLabel187">
    <w:name w:val="ListLabel 187"/>
    <w:rsid w:val="00DF53FB"/>
    <w:rPr>
      <w:rFonts w:cs="OpenSymbol"/>
    </w:rPr>
  </w:style>
  <w:style w:type="character" w:customStyle="1" w:styleId="ListLabel188">
    <w:name w:val="ListLabel 188"/>
    <w:rsid w:val="00DF53FB"/>
    <w:rPr>
      <w:rFonts w:cs="OpenSymbol"/>
    </w:rPr>
  </w:style>
  <w:style w:type="character" w:customStyle="1" w:styleId="ListLabel189">
    <w:name w:val="ListLabel 189"/>
    <w:rsid w:val="00DF53FB"/>
    <w:rPr>
      <w:rFonts w:cs="OpenSymbol"/>
    </w:rPr>
  </w:style>
  <w:style w:type="character" w:customStyle="1" w:styleId="ListLabel19">
    <w:name w:val="ListLabel 19"/>
    <w:rsid w:val="00DF53FB"/>
    <w:rPr>
      <w:rFonts w:cs="Courier New"/>
    </w:rPr>
  </w:style>
  <w:style w:type="character" w:customStyle="1" w:styleId="ListLabel190">
    <w:name w:val="ListLabel 190"/>
    <w:rsid w:val="00DF53FB"/>
    <w:rPr>
      <w:rFonts w:cs="OpenSymbol"/>
    </w:rPr>
  </w:style>
  <w:style w:type="character" w:customStyle="1" w:styleId="ListLabel191">
    <w:name w:val="ListLabel 191"/>
    <w:rsid w:val="00DF53FB"/>
    <w:rPr>
      <w:rFonts w:cs="OpenSymbol"/>
    </w:rPr>
  </w:style>
  <w:style w:type="character" w:customStyle="1" w:styleId="ListLabel192">
    <w:name w:val="ListLabel 192"/>
    <w:rsid w:val="00DF53FB"/>
    <w:rPr>
      <w:rFonts w:cs="OpenSymbol"/>
    </w:rPr>
  </w:style>
  <w:style w:type="character" w:customStyle="1" w:styleId="ListLabel193">
    <w:name w:val="ListLabel 193"/>
    <w:rsid w:val="00DF53FB"/>
    <w:rPr>
      <w:rFonts w:cs="OpenSymbol"/>
    </w:rPr>
  </w:style>
  <w:style w:type="character" w:customStyle="1" w:styleId="ListLabel194">
    <w:name w:val="ListLabel 194"/>
    <w:rsid w:val="00DF53FB"/>
    <w:rPr>
      <w:rFonts w:cs="OpenSymbol"/>
    </w:rPr>
  </w:style>
  <w:style w:type="character" w:customStyle="1" w:styleId="ListLabel195">
    <w:name w:val="ListLabel 195"/>
    <w:rsid w:val="00DF53FB"/>
    <w:rPr>
      <w:rFonts w:cs="OpenSymbol"/>
    </w:rPr>
  </w:style>
  <w:style w:type="character" w:customStyle="1" w:styleId="ListLabel196">
    <w:name w:val="ListLabel 196"/>
    <w:rsid w:val="00DF53FB"/>
    <w:rPr>
      <w:rFonts w:cs="OpenSymbol"/>
    </w:rPr>
  </w:style>
  <w:style w:type="character" w:customStyle="1" w:styleId="ListLabel197">
    <w:name w:val="ListLabel 197"/>
    <w:rsid w:val="00DF53FB"/>
    <w:rPr>
      <w:rFonts w:cs="OpenSymbol"/>
    </w:rPr>
  </w:style>
  <w:style w:type="character" w:customStyle="1" w:styleId="ListLabel198">
    <w:name w:val="ListLabel 198"/>
    <w:rsid w:val="00DF53FB"/>
    <w:rPr>
      <w:rFonts w:cs="OpenSymbol"/>
    </w:rPr>
  </w:style>
  <w:style w:type="character" w:customStyle="1" w:styleId="ListLabel199">
    <w:name w:val="ListLabel 199"/>
    <w:rsid w:val="00DF53FB"/>
    <w:rPr>
      <w:rFonts w:cs="OpenSymbol"/>
    </w:rPr>
  </w:style>
  <w:style w:type="character" w:customStyle="1" w:styleId="ListLabel2">
    <w:name w:val="ListLabel 2"/>
    <w:rsid w:val="00DF53FB"/>
    <w:rPr>
      <w:lang w:val="pl-PL"/>
    </w:rPr>
  </w:style>
  <w:style w:type="character" w:customStyle="1" w:styleId="ListLabel20">
    <w:name w:val="ListLabel 20"/>
    <w:rsid w:val="00DF53FB"/>
    <w:rPr>
      <w:rFonts w:cs="Courier New"/>
    </w:rPr>
  </w:style>
  <w:style w:type="character" w:customStyle="1" w:styleId="ListLabel200">
    <w:name w:val="ListLabel 200"/>
    <w:rsid w:val="00DF53FB"/>
    <w:rPr>
      <w:rFonts w:cs="OpenSymbol"/>
    </w:rPr>
  </w:style>
  <w:style w:type="character" w:customStyle="1" w:styleId="ListLabel201">
    <w:name w:val="ListLabel 201"/>
    <w:rsid w:val="00DF53FB"/>
    <w:rPr>
      <w:rFonts w:cs="OpenSymbol"/>
    </w:rPr>
  </w:style>
  <w:style w:type="character" w:customStyle="1" w:styleId="ListLabel202">
    <w:name w:val="ListLabel 202"/>
    <w:rsid w:val="00DF53FB"/>
    <w:rPr>
      <w:rFonts w:cs="OpenSymbol"/>
    </w:rPr>
  </w:style>
  <w:style w:type="character" w:customStyle="1" w:styleId="ListLabel203">
    <w:name w:val="ListLabel 203"/>
    <w:rsid w:val="00DF53FB"/>
    <w:rPr>
      <w:rFonts w:cs="OpenSymbol"/>
    </w:rPr>
  </w:style>
  <w:style w:type="character" w:customStyle="1" w:styleId="ListLabel204">
    <w:name w:val="ListLabel 204"/>
    <w:rsid w:val="00DF53FB"/>
    <w:rPr>
      <w:rFonts w:cs="OpenSymbol"/>
    </w:rPr>
  </w:style>
  <w:style w:type="character" w:customStyle="1" w:styleId="ListLabel205">
    <w:name w:val="ListLabel 205"/>
    <w:rsid w:val="00DF53FB"/>
    <w:rPr>
      <w:rFonts w:cs="OpenSymbol"/>
    </w:rPr>
  </w:style>
  <w:style w:type="character" w:customStyle="1" w:styleId="ListLabel206">
    <w:name w:val="ListLabel 206"/>
    <w:rsid w:val="00DF53FB"/>
    <w:rPr>
      <w:rFonts w:cs="OpenSymbol"/>
    </w:rPr>
  </w:style>
  <w:style w:type="character" w:customStyle="1" w:styleId="ListLabel207">
    <w:name w:val="ListLabel 207"/>
    <w:rsid w:val="00DF53FB"/>
    <w:rPr>
      <w:rFonts w:cs="OpenSymbol"/>
    </w:rPr>
  </w:style>
  <w:style w:type="character" w:customStyle="1" w:styleId="ListLabel208">
    <w:name w:val="ListLabel 208"/>
    <w:rsid w:val="00DF53FB"/>
    <w:rPr>
      <w:rFonts w:cs="OpenSymbol"/>
    </w:rPr>
  </w:style>
  <w:style w:type="character" w:customStyle="1" w:styleId="ListLabel209">
    <w:name w:val="ListLabel 209"/>
    <w:rsid w:val="00DF53FB"/>
    <w:rPr>
      <w:rFonts w:cs="OpenSymbol"/>
    </w:rPr>
  </w:style>
  <w:style w:type="character" w:customStyle="1" w:styleId="ListLabel21">
    <w:name w:val="ListLabel 21"/>
    <w:rsid w:val="00DF53FB"/>
    <w:rPr>
      <w:rFonts w:cs="Courier New"/>
    </w:rPr>
  </w:style>
  <w:style w:type="character" w:customStyle="1" w:styleId="ListLabel210">
    <w:name w:val="ListLabel 210"/>
    <w:rsid w:val="00DF53FB"/>
    <w:rPr>
      <w:rFonts w:cs="OpenSymbol"/>
    </w:rPr>
  </w:style>
  <w:style w:type="character" w:customStyle="1" w:styleId="ListLabel211">
    <w:name w:val="ListLabel 211"/>
    <w:rsid w:val="00DF53FB"/>
    <w:rPr>
      <w:rFonts w:cs="OpenSymbol"/>
    </w:rPr>
  </w:style>
  <w:style w:type="character" w:customStyle="1" w:styleId="ListLabel212">
    <w:name w:val="ListLabel 212"/>
    <w:rsid w:val="00DF53FB"/>
    <w:rPr>
      <w:rFonts w:cs="OpenSymbol"/>
    </w:rPr>
  </w:style>
  <w:style w:type="character" w:customStyle="1" w:styleId="ListLabel213">
    <w:name w:val="ListLabel 213"/>
    <w:rsid w:val="00DF53FB"/>
    <w:rPr>
      <w:rFonts w:cs="OpenSymbol"/>
    </w:rPr>
  </w:style>
  <w:style w:type="character" w:customStyle="1" w:styleId="ListLabel214">
    <w:name w:val="ListLabel 214"/>
    <w:rsid w:val="00DF53FB"/>
    <w:rPr>
      <w:rFonts w:cs="OpenSymbol"/>
    </w:rPr>
  </w:style>
  <w:style w:type="character" w:customStyle="1" w:styleId="ListLabel215">
    <w:name w:val="ListLabel 215"/>
    <w:rsid w:val="00DF53FB"/>
    <w:rPr>
      <w:rFonts w:cs="OpenSymbol"/>
    </w:rPr>
  </w:style>
  <w:style w:type="character" w:customStyle="1" w:styleId="ListLabel216">
    <w:name w:val="ListLabel 216"/>
    <w:rsid w:val="00DF53FB"/>
    <w:rPr>
      <w:rFonts w:cs="OpenSymbol"/>
    </w:rPr>
  </w:style>
  <w:style w:type="character" w:customStyle="1" w:styleId="ListLabel217">
    <w:name w:val="ListLabel 217"/>
    <w:rsid w:val="00DF53FB"/>
    <w:rPr>
      <w:rFonts w:cs="OpenSymbol"/>
    </w:rPr>
  </w:style>
  <w:style w:type="character" w:customStyle="1" w:styleId="ListLabel218">
    <w:name w:val="ListLabel 218"/>
    <w:rsid w:val="00DF53FB"/>
    <w:rPr>
      <w:rFonts w:cs="OpenSymbol"/>
    </w:rPr>
  </w:style>
  <w:style w:type="character" w:customStyle="1" w:styleId="ListLabel219">
    <w:name w:val="ListLabel 219"/>
    <w:rsid w:val="00DF53FB"/>
    <w:rPr>
      <w:rFonts w:cs="OpenSymbol"/>
    </w:rPr>
  </w:style>
  <w:style w:type="character" w:customStyle="1" w:styleId="ListLabel22">
    <w:name w:val="ListLabel 22"/>
    <w:rsid w:val="00DF53FB"/>
    <w:rPr>
      <w:rFonts w:cs="Courier New"/>
    </w:rPr>
  </w:style>
  <w:style w:type="character" w:customStyle="1" w:styleId="ListLabel220">
    <w:name w:val="ListLabel 220"/>
    <w:rsid w:val="00DF53FB"/>
    <w:rPr>
      <w:rFonts w:cs="OpenSymbol"/>
    </w:rPr>
  </w:style>
  <w:style w:type="character" w:customStyle="1" w:styleId="ListLabel221">
    <w:name w:val="ListLabel 221"/>
    <w:rsid w:val="00DF53FB"/>
    <w:rPr>
      <w:rFonts w:cs="OpenSymbol"/>
    </w:rPr>
  </w:style>
  <w:style w:type="character" w:customStyle="1" w:styleId="ListLabel222">
    <w:name w:val="ListLabel 222"/>
    <w:rsid w:val="00DF53FB"/>
    <w:rPr>
      <w:rFonts w:cs="OpenSymbol"/>
    </w:rPr>
  </w:style>
  <w:style w:type="character" w:customStyle="1" w:styleId="ListLabel223">
    <w:name w:val="ListLabel 223"/>
    <w:rsid w:val="00DF53FB"/>
    <w:rPr>
      <w:rFonts w:cs="OpenSymbol"/>
    </w:rPr>
  </w:style>
  <w:style w:type="character" w:customStyle="1" w:styleId="ListLabel224">
    <w:name w:val="ListLabel 224"/>
    <w:rsid w:val="00DF53FB"/>
    <w:rPr>
      <w:rFonts w:cs="OpenSymbol"/>
    </w:rPr>
  </w:style>
  <w:style w:type="character" w:customStyle="1" w:styleId="ListLabel225">
    <w:name w:val="ListLabel 225"/>
    <w:rsid w:val="00DF53FB"/>
    <w:rPr>
      <w:rFonts w:cs="OpenSymbol"/>
    </w:rPr>
  </w:style>
  <w:style w:type="character" w:customStyle="1" w:styleId="ListLabel226">
    <w:name w:val="ListLabel 226"/>
    <w:rsid w:val="00DF53FB"/>
    <w:rPr>
      <w:rFonts w:cs="OpenSymbol"/>
    </w:rPr>
  </w:style>
  <w:style w:type="character" w:customStyle="1" w:styleId="ListLabel227">
    <w:name w:val="ListLabel 227"/>
    <w:rsid w:val="00DF53FB"/>
    <w:rPr>
      <w:rFonts w:cs="OpenSymbol"/>
    </w:rPr>
  </w:style>
  <w:style w:type="character" w:customStyle="1" w:styleId="ListLabel228">
    <w:name w:val="ListLabel 228"/>
    <w:rsid w:val="00DF53FB"/>
    <w:rPr>
      <w:rFonts w:cs="OpenSymbol"/>
    </w:rPr>
  </w:style>
  <w:style w:type="character" w:customStyle="1" w:styleId="ListLabel229">
    <w:name w:val="ListLabel 229"/>
    <w:rsid w:val="00DF53FB"/>
    <w:rPr>
      <w:rFonts w:cs="OpenSymbol"/>
    </w:rPr>
  </w:style>
  <w:style w:type="character" w:customStyle="1" w:styleId="ListLabel23">
    <w:name w:val="ListLabel 23"/>
    <w:rsid w:val="00DF53FB"/>
    <w:rPr>
      <w:rFonts w:cs="Courier New"/>
    </w:rPr>
  </w:style>
  <w:style w:type="character" w:customStyle="1" w:styleId="ListLabel230">
    <w:name w:val="ListLabel 230"/>
    <w:rsid w:val="00DF53FB"/>
    <w:rPr>
      <w:rFonts w:cs="OpenSymbol"/>
    </w:rPr>
  </w:style>
  <w:style w:type="character" w:customStyle="1" w:styleId="ListLabel231">
    <w:name w:val="ListLabel 231"/>
    <w:rsid w:val="00DF53FB"/>
    <w:rPr>
      <w:rFonts w:cs="OpenSymbol"/>
    </w:rPr>
  </w:style>
  <w:style w:type="character" w:customStyle="1" w:styleId="ListLabel232">
    <w:name w:val="ListLabel 232"/>
    <w:rsid w:val="00DF53FB"/>
    <w:rPr>
      <w:rFonts w:cs="OpenSymbol"/>
    </w:rPr>
  </w:style>
  <w:style w:type="character" w:customStyle="1" w:styleId="ListLabel233">
    <w:name w:val="ListLabel 233"/>
    <w:rsid w:val="00DF53FB"/>
    <w:rPr>
      <w:rFonts w:cs="OpenSymbol"/>
    </w:rPr>
  </w:style>
  <w:style w:type="character" w:customStyle="1" w:styleId="ListLabel234">
    <w:name w:val="ListLabel 234"/>
    <w:rsid w:val="00DF53FB"/>
    <w:rPr>
      <w:rFonts w:cs="OpenSymbol"/>
    </w:rPr>
  </w:style>
  <w:style w:type="character" w:customStyle="1" w:styleId="ListLabel235">
    <w:name w:val="ListLabel 235"/>
    <w:rsid w:val="00DF53FB"/>
    <w:rPr>
      <w:rFonts w:cs="OpenSymbol"/>
    </w:rPr>
  </w:style>
  <w:style w:type="character" w:customStyle="1" w:styleId="ListLabel236">
    <w:name w:val="ListLabel 236"/>
    <w:rsid w:val="00DF53FB"/>
    <w:rPr>
      <w:rFonts w:cs="OpenSymbol"/>
    </w:rPr>
  </w:style>
  <w:style w:type="character" w:customStyle="1" w:styleId="ListLabel237">
    <w:name w:val="ListLabel 237"/>
    <w:rsid w:val="00DF53FB"/>
    <w:rPr>
      <w:rFonts w:cs="OpenSymbol"/>
    </w:rPr>
  </w:style>
  <w:style w:type="character" w:customStyle="1" w:styleId="ListLabel238">
    <w:name w:val="ListLabel 238"/>
    <w:rsid w:val="00DF53FB"/>
    <w:rPr>
      <w:rFonts w:cs="OpenSymbol"/>
    </w:rPr>
  </w:style>
  <w:style w:type="character" w:customStyle="1" w:styleId="ListLabel239">
    <w:name w:val="ListLabel 239"/>
    <w:rsid w:val="00DF53FB"/>
    <w:rPr>
      <w:rFonts w:cs="OpenSymbol"/>
    </w:rPr>
  </w:style>
  <w:style w:type="character" w:customStyle="1" w:styleId="ListLabel24">
    <w:name w:val="ListLabel 24"/>
    <w:rsid w:val="00DF53FB"/>
    <w:rPr>
      <w:rFonts w:cs="Courier New"/>
    </w:rPr>
  </w:style>
  <w:style w:type="character" w:customStyle="1" w:styleId="ListLabel240">
    <w:name w:val="ListLabel 240"/>
    <w:rsid w:val="00DF53FB"/>
    <w:rPr>
      <w:rFonts w:cs="OpenSymbol"/>
    </w:rPr>
  </w:style>
  <w:style w:type="character" w:customStyle="1" w:styleId="ListLabel241">
    <w:name w:val="ListLabel 241"/>
    <w:rsid w:val="00DF53FB"/>
    <w:rPr>
      <w:rFonts w:cs="OpenSymbol"/>
    </w:rPr>
  </w:style>
  <w:style w:type="character" w:customStyle="1" w:styleId="ListLabel242">
    <w:name w:val="ListLabel 242"/>
    <w:rsid w:val="00DF53FB"/>
    <w:rPr>
      <w:rFonts w:cs="OpenSymbol"/>
    </w:rPr>
  </w:style>
  <w:style w:type="character" w:customStyle="1" w:styleId="ListLabel243">
    <w:name w:val="ListLabel 243"/>
    <w:rsid w:val="00DF53FB"/>
    <w:rPr>
      <w:rFonts w:cs="OpenSymbol"/>
    </w:rPr>
  </w:style>
  <w:style w:type="character" w:customStyle="1" w:styleId="ListLabel244">
    <w:name w:val="ListLabel 244"/>
    <w:rsid w:val="00DF53FB"/>
    <w:rPr>
      <w:rFonts w:cs="OpenSymbol"/>
    </w:rPr>
  </w:style>
  <w:style w:type="character" w:customStyle="1" w:styleId="ListLabel245">
    <w:name w:val="ListLabel 245"/>
    <w:rsid w:val="00DF53FB"/>
    <w:rPr>
      <w:rFonts w:cs="OpenSymbol"/>
    </w:rPr>
  </w:style>
  <w:style w:type="character" w:customStyle="1" w:styleId="ListLabel246">
    <w:name w:val="ListLabel 246"/>
    <w:rsid w:val="00DF53FB"/>
    <w:rPr>
      <w:rFonts w:cs="OpenSymbol"/>
    </w:rPr>
  </w:style>
  <w:style w:type="character" w:customStyle="1" w:styleId="ListLabel247">
    <w:name w:val="ListLabel 247"/>
    <w:rsid w:val="00DF53FB"/>
    <w:rPr>
      <w:rFonts w:cs="OpenSymbol"/>
    </w:rPr>
  </w:style>
  <w:style w:type="character" w:customStyle="1" w:styleId="ListLabel248">
    <w:name w:val="ListLabel 248"/>
    <w:rsid w:val="00DF53FB"/>
    <w:rPr>
      <w:rFonts w:cs="OpenSymbol"/>
    </w:rPr>
  </w:style>
  <w:style w:type="character" w:customStyle="1" w:styleId="ListLabel249">
    <w:name w:val="ListLabel 249"/>
    <w:rsid w:val="00DF53FB"/>
    <w:rPr>
      <w:rFonts w:cs="OpenSymbol"/>
    </w:rPr>
  </w:style>
  <w:style w:type="character" w:customStyle="1" w:styleId="ListLabel25">
    <w:name w:val="ListLabel 25"/>
    <w:rsid w:val="00DF53FB"/>
    <w:rPr>
      <w:rFonts w:cs="Courier New"/>
    </w:rPr>
  </w:style>
  <w:style w:type="character" w:customStyle="1" w:styleId="ListLabel250">
    <w:name w:val="ListLabel 250"/>
    <w:rsid w:val="00DF53FB"/>
    <w:rPr>
      <w:rFonts w:cs="OpenSymbol"/>
    </w:rPr>
  </w:style>
  <w:style w:type="character" w:customStyle="1" w:styleId="ListLabel251">
    <w:name w:val="ListLabel 251"/>
    <w:rsid w:val="00DF53FB"/>
    <w:rPr>
      <w:rFonts w:cs="OpenSymbol"/>
    </w:rPr>
  </w:style>
  <w:style w:type="character" w:customStyle="1" w:styleId="ListLabel252">
    <w:name w:val="ListLabel 252"/>
    <w:rsid w:val="00DF53FB"/>
    <w:rPr>
      <w:rFonts w:cs="OpenSymbol"/>
    </w:rPr>
  </w:style>
  <w:style w:type="character" w:customStyle="1" w:styleId="ListLabel253">
    <w:name w:val="ListLabel 253"/>
    <w:rsid w:val="00DF53FB"/>
    <w:rPr>
      <w:rFonts w:cs="OpenSymbol"/>
    </w:rPr>
  </w:style>
  <w:style w:type="character" w:customStyle="1" w:styleId="ListLabel254">
    <w:name w:val="ListLabel 254"/>
    <w:rsid w:val="00DF53FB"/>
    <w:rPr>
      <w:rFonts w:cs="OpenSymbol"/>
    </w:rPr>
  </w:style>
  <w:style w:type="character" w:customStyle="1" w:styleId="ListLabel255">
    <w:name w:val="ListLabel 255"/>
    <w:rsid w:val="00DF53FB"/>
    <w:rPr>
      <w:rFonts w:cs="OpenSymbol"/>
    </w:rPr>
  </w:style>
  <w:style w:type="character" w:customStyle="1" w:styleId="ListLabel256">
    <w:name w:val="ListLabel 256"/>
    <w:rsid w:val="00DF53FB"/>
    <w:rPr>
      <w:rFonts w:cs="OpenSymbol"/>
    </w:rPr>
  </w:style>
  <w:style w:type="character" w:customStyle="1" w:styleId="ListLabel257">
    <w:name w:val="ListLabel 257"/>
    <w:rsid w:val="00DF53FB"/>
    <w:rPr>
      <w:rFonts w:cs="OpenSymbol"/>
    </w:rPr>
  </w:style>
  <w:style w:type="character" w:customStyle="1" w:styleId="ListLabel258">
    <w:name w:val="ListLabel 258"/>
    <w:rsid w:val="00DF53FB"/>
    <w:rPr>
      <w:rFonts w:cs="OpenSymbol"/>
    </w:rPr>
  </w:style>
  <w:style w:type="character" w:customStyle="1" w:styleId="ListLabel259">
    <w:name w:val="ListLabel 259"/>
    <w:rsid w:val="00DF53FB"/>
    <w:rPr>
      <w:rFonts w:cs="OpenSymbol"/>
    </w:rPr>
  </w:style>
  <w:style w:type="character" w:customStyle="1" w:styleId="ListLabel26">
    <w:name w:val="ListLabel 26"/>
    <w:rsid w:val="00DF53FB"/>
    <w:rPr>
      <w:rFonts w:cs="Courier New"/>
    </w:rPr>
  </w:style>
  <w:style w:type="character" w:customStyle="1" w:styleId="ListLabel260">
    <w:name w:val="ListLabel 260"/>
    <w:rsid w:val="00DF53FB"/>
    <w:rPr>
      <w:rFonts w:cs="OpenSymbol"/>
    </w:rPr>
  </w:style>
  <w:style w:type="character" w:customStyle="1" w:styleId="ListLabel261">
    <w:name w:val="ListLabel 261"/>
    <w:rsid w:val="00DF53FB"/>
    <w:rPr>
      <w:rFonts w:cs="OpenSymbol"/>
    </w:rPr>
  </w:style>
  <w:style w:type="character" w:customStyle="1" w:styleId="ListLabel262">
    <w:name w:val="ListLabel 262"/>
    <w:rsid w:val="00DF53FB"/>
    <w:rPr>
      <w:rFonts w:cs="OpenSymbol"/>
    </w:rPr>
  </w:style>
  <w:style w:type="character" w:customStyle="1" w:styleId="ListLabel263">
    <w:name w:val="ListLabel 263"/>
    <w:rsid w:val="00DF53FB"/>
    <w:rPr>
      <w:rFonts w:cs="OpenSymbol"/>
    </w:rPr>
  </w:style>
  <w:style w:type="character" w:customStyle="1" w:styleId="ListLabel264">
    <w:name w:val="ListLabel 264"/>
    <w:rsid w:val="00DF53FB"/>
    <w:rPr>
      <w:rFonts w:cs="OpenSymbol"/>
    </w:rPr>
  </w:style>
  <w:style w:type="character" w:customStyle="1" w:styleId="ListLabel265">
    <w:name w:val="ListLabel 265"/>
    <w:rsid w:val="00DF53FB"/>
    <w:rPr>
      <w:rFonts w:cs="OpenSymbol"/>
    </w:rPr>
  </w:style>
  <w:style w:type="character" w:customStyle="1" w:styleId="ListLabel266">
    <w:name w:val="ListLabel 266"/>
    <w:rsid w:val="00DF53FB"/>
    <w:rPr>
      <w:rFonts w:cs="OpenSymbol"/>
    </w:rPr>
  </w:style>
  <w:style w:type="character" w:customStyle="1" w:styleId="ListLabel267">
    <w:name w:val="ListLabel 267"/>
    <w:rsid w:val="00DF53FB"/>
    <w:rPr>
      <w:rFonts w:cs="OpenSymbol"/>
    </w:rPr>
  </w:style>
  <w:style w:type="character" w:customStyle="1" w:styleId="ListLabel268">
    <w:name w:val="ListLabel 268"/>
    <w:rsid w:val="00DF53FB"/>
    <w:rPr>
      <w:rFonts w:cs="OpenSymbol"/>
    </w:rPr>
  </w:style>
  <w:style w:type="character" w:customStyle="1" w:styleId="ListLabel269">
    <w:name w:val="ListLabel 269"/>
    <w:rsid w:val="00DF53FB"/>
    <w:rPr>
      <w:rFonts w:cs="OpenSymbol"/>
    </w:rPr>
  </w:style>
  <w:style w:type="character" w:customStyle="1" w:styleId="ListLabel27">
    <w:name w:val="ListLabel 27"/>
    <w:rsid w:val="00DF53FB"/>
    <w:rPr>
      <w:rFonts w:cs="Courier New"/>
    </w:rPr>
  </w:style>
  <w:style w:type="character" w:customStyle="1" w:styleId="ListLabel270">
    <w:name w:val="ListLabel 270"/>
    <w:rsid w:val="00DF53FB"/>
    <w:rPr>
      <w:rFonts w:cs="OpenSymbol"/>
    </w:rPr>
  </w:style>
  <w:style w:type="character" w:customStyle="1" w:styleId="ListLabel271">
    <w:name w:val="ListLabel 271"/>
    <w:rsid w:val="00DF53FB"/>
    <w:rPr>
      <w:rFonts w:cs="OpenSymbol"/>
    </w:rPr>
  </w:style>
  <w:style w:type="character" w:customStyle="1" w:styleId="ListLabel272">
    <w:name w:val="ListLabel 272"/>
    <w:rsid w:val="00DF53FB"/>
    <w:rPr>
      <w:rFonts w:cs="OpenSymbol"/>
    </w:rPr>
  </w:style>
  <w:style w:type="character" w:customStyle="1" w:styleId="ListLabel273">
    <w:name w:val="ListLabel 273"/>
    <w:rsid w:val="00DF53FB"/>
    <w:rPr>
      <w:rFonts w:cs="OpenSymbol"/>
    </w:rPr>
  </w:style>
  <w:style w:type="character" w:customStyle="1" w:styleId="ListLabel274">
    <w:name w:val="ListLabel 274"/>
    <w:rsid w:val="00DF53FB"/>
    <w:rPr>
      <w:rFonts w:cs="OpenSymbol"/>
    </w:rPr>
  </w:style>
  <w:style w:type="character" w:customStyle="1" w:styleId="ListLabel275">
    <w:name w:val="ListLabel 275"/>
    <w:rsid w:val="00DF53FB"/>
    <w:rPr>
      <w:rFonts w:cs="OpenSymbol"/>
    </w:rPr>
  </w:style>
  <w:style w:type="character" w:customStyle="1" w:styleId="ListLabel276">
    <w:name w:val="ListLabel 276"/>
    <w:rsid w:val="00DF53FB"/>
    <w:rPr>
      <w:rFonts w:cs="OpenSymbol"/>
    </w:rPr>
  </w:style>
  <w:style w:type="character" w:customStyle="1" w:styleId="ListLabel277">
    <w:name w:val="ListLabel 277"/>
    <w:rsid w:val="00DF53FB"/>
    <w:rPr>
      <w:rFonts w:cs="OpenSymbol"/>
    </w:rPr>
  </w:style>
  <w:style w:type="character" w:customStyle="1" w:styleId="ListLabel278">
    <w:name w:val="ListLabel 278"/>
    <w:rsid w:val="00DF53FB"/>
    <w:rPr>
      <w:rFonts w:cs="OpenSymbol"/>
    </w:rPr>
  </w:style>
  <w:style w:type="character" w:customStyle="1" w:styleId="ListLabel279">
    <w:name w:val="ListLabel 279"/>
    <w:rsid w:val="00DF53FB"/>
    <w:rPr>
      <w:rFonts w:cs="OpenSymbol"/>
    </w:rPr>
  </w:style>
  <w:style w:type="character" w:customStyle="1" w:styleId="ListLabel28">
    <w:name w:val="ListLabel 28"/>
    <w:rsid w:val="00DF53FB"/>
    <w:rPr>
      <w:rFonts w:cs="Courier New"/>
    </w:rPr>
  </w:style>
  <w:style w:type="character" w:customStyle="1" w:styleId="ListLabel280">
    <w:name w:val="ListLabel 280"/>
    <w:rsid w:val="00DF53FB"/>
    <w:rPr>
      <w:rFonts w:cs="OpenSymbol"/>
    </w:rPr>
  </w:style>
  <w:style w:type="character" w:customStyle="1" w:styleId="ListLabel281">
    <w:name w:val="ListLabel 281"/>
    <w:rsid w:val="00DF53FB"/>
    <w:rPr>
      <w:rFonts w:cs="OpenSymbol"/>
    </w:rPr>
  </w:style>
  <w:style w:type="character" w:customStyle="1" w:styleId="ListLabel282">
    <w:name w:val="ListLabel 282"/>
    <w:rsid w:val="00DF53FB"/>
    <w:rPr>
      <w:rFonts w:cs="OpenSymbol"/>
    </w:rPr>
  </w:style>
  <w:style w:type="character" w:customStyle="1" w:styleId="ListLabel283">
    <w:name w:val="ListLabel 283"/>
    <w:rsid w:val="00DF53FB"/>
    <w:rPr>
      <w:rFonts w:cs="OpenSymbol"/>
    </w:rPr>
  </w:style>
  <w:style w:type="character" w:customStyle="1" w:styleId="ListLabel284">
    <w:name w:val="ListLabel 284"/>
    <w:rsid w:val="00DF53FB"/>
    <w:rPr>
      <w:rFonts w:cs="OpenSymbol"/>
    </w:rPr>
  </w:style>
  <w:style w:type="character" w:customStyle="1" w:styleId="ListLabel285">
    <w:name w:val="ListLabel 285"/>
    <w:rsid w:val="00DF53FB"/>
    <w:rPr>
      <w:rFonts w:cs="OpenSymbol"/>
    </w:rPr>
  </w:style>
  <w:style w:type="character" w:customStyle="1" w:styleId="ListLabel286">
    <w:name w:val="ListLabel 286"/>
    <w:rsid w:val="00DF53FB"/>
    <w:rPr>
      <w:rFonts w:cs="OpenSymbol"/>
    </w:rPr>
  </w:style>
  <w:style w:type="character" w:customStyle="1" w:styleId="ListLabel287">
    <w:name w:val="ListLabel 287"/>
    <w:rsid w:val="00DF53FB"/>
    <w:rPr>
      <w:rFonts w:cs="OpenSymbol"/>
    </w:rPr>
  </w:style>
  <w:style w:type="character" w:customStyle="1" w:styleId="ListLabel288">
    <w:name w:val="ListLabel 288"/>
    <w:rsid w:val="00DF53FB"/>
    <w:rPr>
      <w:rFonts w:cs="OpenSymbol"/>
    </w:rPr>
  </w:style>
  <w:style w:type="character" w:customStyle="1" w:styleId="ListLabel289">
    <w:name w:val="ListLabel 289"/>
    <w:rsid w:val="00DF53FB"/>
    <w:rPr>
      <w:rFonts w:cs="OpenSymbol"/>
    </w:rPr>
  </w:style>
  <w:style w:type="character" w:customStyle="1" w:styleId="ListLabel29">
    <w:name w:val="ListLabel 29"/>
    <w:rsid w:val="00DF53FB"/>
    <w:rPr>
      <w:rFonts w:cs="Courier New"/>
    </w:rPr>
  </w:style>
  <w:style w:type="character" w:customStyle="1" w:styleId="ListLabel290">
    <w:name w:val="ListLabel 290"/>
    <w:rsid w:val="00DF53FB"/>
    <w:rPr>
      <w:rFonts w:cs="OpenSymbol"/>
    </w:rPr>
  </w:style>
  <w:style w:type="character" w:customStyle="1" w:styleId="ListLabel291">
    <w:name w:val="ListLabel 291"/>
    <w:rsid w:val="00DF53FB"/>
    <w:rPr>
      <w:rFonts w:cs="OpenSymbol"/>
    </w:rPr>
  </w:style>
  <w:style w:type="character" w:customStyle="1" w:styleId="ListLabel292">
    <w:name w:val="ListLabel 292"/>
    <w:rsid w:val="00DF53FB"/>
    <w:rPr>
      <w:rFonts w:cs="OpenSymbol"/>
    </w:rPr>
  </w:style>
  <w:style w:type="character" w:customStyle="1" w:styleId="ListLabel293">
    <w:name w:val="ListLabel 293"/>
    <w:rsid w:val="00DF53FB"/>
    <w:rPr>
      <w:rFonts w:cs="OpenSymbol"/>
    </w:rPr>
  </w:style>
  <w:style w:type="character" w:customStyle="1" w:styleId="ListLabel294">
    <w:name w:val="ListLabel 294"/>
    <w:rsid w:val="00DF53FB"/>
    <w:rPr>
      <w:rFonts w:cs="OpenSymbol"/>
    </w:rPr>
  </w:style>
  <w:style w:type="character" w:customStyle="1" w:styleId="ListLabel295">
    <w:name w:val="ListLabel 295"/>
    <w:rsid w:val="00DF53FB"/>
    <w:rPr>
      <w:rFonts w:cs="OpenSymbol"/>
    </w:rPr>
  </w:style>
  <w:style w:type="character" w:customStyle="1" w:styleId="ListLabel296">
    <w:name w:val="ListLabel 296"/>
    <w:rsid w:val="00DF53FB"/>
    <w:rPr>
      <w:rFonts w:cs="OpenSymbol"/>
    </w:rPr>
  </w:style>
  <w:style w:type="character" w:customStyle="1" w:styleId="ListLabel297">
    <w:name w:val="ListLabel 297"/>
    <w:rsid w:val="00DF53FB"/>
    <w:rPr>
      <w:rFonts w:cs="OpenSymbol"/>
    </w:rPr>
  </w:style>
  <w:style w:type="character" w:customStyle="1" w:styleId="ListLabel298">
    <w:name w:val="ListLabel 298"/>
    <w:rsid w:val="00DF53FB"/>
    <w:rPr>
      <w:rFonts w:cs="OpenSymbol"/>
    </w:rPr>
  </w:style>
  <w:style w:type="character" w:customStyle="1" w:styleId="ListLabel299">
    <w:name w:val="ListLabel 299"/>
    <w:rsid w:val="00DF53FB"/>
    <w:rPr>
      <w:rFonts w:cs="OpenSymbol"/>
    </w:rPr>
  </w:style>
  <w:style w:type="character" w:customStyle="1" w:styleId="ListLabel3">
    <w:name w:val="ListLabel 3"/>
    <w:rsid w:val="00DF53FB"/>
    <w:rPr>
      <w:rFonts w:cs="Courier New"/>
    </w:rPr>
  </w:style>
  <w:style w:type="character" w:customStyle="1" w:styleId="ListLabel30">
    <w:name w:val="ListLabel 30"/>
    <w:rsid w:val="00DF53FB"/>
    <w:rPr>
      <w:rFonts w:cs="Courier New"/>
    </w:rPr>
  </w:style>
  <w:style w:type="character" w:customStyle="1" w:styleId="ListLabel300">
    <w:name w:val="ListLabel 300"/>
    <w:rsid w:val="00DF53FB"/>
    <w:rPr>
      <w:rFonts w:cs="OpenSymbol"/>
    </w:rPr>
  </w:style>
  <w:style w:type="character" w:customStyle="1" w:styleId="ListLabel301">
    <w:name w:val="ListLabel 301"/>
    <w:rsid w:val="00DF53FB"/>
    <w:rPr>
      <w:rFonts w:cs="OpenSymbol"/>
    </w:rPr>
  </w:style>
  <w:style w:type="character" w:customStyle="1" w:styleId="ListLabel302">
    <w:name w:val="ListLabel 302"/>
    <w:rsid w:val="00DF53FB"/>
    <w:rPr>
      <w:rFonts w:cs="OpenSymbol"/>
    </w:rPr>
  </w:style>
  <w:style w:type="character" w:customStyle="1" w:styleId="ListLabel303">
    <w:name w:val="ListLabel 303"/>
    <w:rsid w:val="00DF53FB"/>
    <w:rPr>
      <w:rFonts w:cs="OpenSymbol"/>
    </w:rPr>
  </w:style>
  <w:style w:type="character" w:customStyle="1" w:styleId="ListLabel304">
    <w:name w:val="ListLabel 304"/>
    <w:rsid w:val="00DF53FB"/>
    <w:rPr>
      <w:rFonts w:cs="OpenSymbol"/>
    </w:rPr>
  </w:style>
  <w:style w:type="character" w:customStyle="1" w:styleId="ListLabel305">
    <w:name w:val="ListLabel 305"/>
    <w:rsid w:val="00DF53FB"/>
    <w:rPr>
      <w:rFonts w:cs="OpenSymbol"/>
    </w:rPr>
  </w:style>
  <w:style w:type="character" w:customStyle="1" w:styleId="ListLabel306">
    <w:name w:val="ListLabel 306"/>
    <w:rsid w:val="00DF53FB"/>
    <w:rPr>
      <w:rFonts w:cs="OpenSymbol"/>
    </w:rPr>
  </w:style>
  <w:style w:type="character" w:customStyle="1" w:styleId="ListLabel307">
    <w:name w:val="ListLabel 307"/>
    <w:rsid w:val="00DF53FB"/>
    <w:rPr>
      <w:rFonts w:cs="OpenSymbol"/>
    </w:rPr>
  </w:style>
  <w:style w:type="character" w:customStyle="1" w:styleId="ListLabel308">
    <w:name w:val="ListLabel 308"/>
    <w:rsid w:val="00DF53FB"/>
    <w:rPr>
      <w:rFonts w:cs="OpenSymbol"/>
    </w:rPr>
  </w:style>
  <w:style w:type="character" w:customStyle="1" w:styleId="ListLabel309">
    <w:name w:val="ListLabel 309"/>
    <w:rsid w:val="00DF53FB"/>
    <w:rPr>
      <w:rFonts w:cs="OpenSymbol"/>
    </w:rPr>
  </w:style>
  <w:style w:type="character" w:customStyle="1" w:styleId="ListLabel31">
    <w:name w:val="ListLabel 31"/>
    <w:rsid w:val="00DF53FB"/>
    <w:rPr>
      <w:rFonts w:cs="Courier New"/>
    </w:rPr>
  </w:style>
  <w:style w:type="character" w:customStyle="1" w:styleId="ListLabel310">
    <w:name w:val="ListLabel 310"/>
    <w:rsid w:val="00DF53FB"/>
    <w:rPr>
      <w:rFonts w:cs="OpenSymbol"/>
    </w:rPr>
  </w:style>
  <w:style w:type="character" w:customStyle="1" w:styleId="ListLabel311">
    <w:name w:val="ListLabel 311"/>
    <w:rsid w:val="00DF53FB"/>
    <w:rPr>
      <w:rFonts w:cs="OpenSymbol"/>
    </w:rPr>
  </w:style>
  <w:style w:type="character" w:customStyle="1" w:styleId="ListLabel312">
    <w:name w:val="ListLabel 312"/>
    <w:rsid w:val="00DF53FB"/>
    <w:rPr>
      <w:rFonts w:cs="OpenSymbol"/>
    </w:rPr>
  </w:style>
  <w:style w:type="character" w:customStyle="1" w:styleId="ListLabel313">
    <w:name w:val="ListLabel 313"/>
    <w:rsid w:val="00DF53FB"/>
    <w:rPr>
      <w:rFonts w:cs="OpenSymbol"/>
    </w:rPr>
  </w:style>
  <w:style w:type="character" w:customStyle="1" w:styleId="ListLabel314">
    <w:name w:val="ListLabel 314"/>
    <w:rsid w:val="00DF53FB"/>
    <w:rPr>
      <w:rFonts w:cs="OpenSymbol"/>
    </w:rPr>
  </w:style>
  <w:style w:type="character" w:customStyle="1" w:styleId="ListLabel315">
    <w:name w:val="ListLabel 315"/>
    <w:rsid w:val="00DF53FB"/>
    <w:rPr>
      <w:rFonts w:cs="OpenSymbol"/>
    </w:rPr>
  </w:style>
  <w:style w:type="character" w:customStyle="1" w:styleId="ListLabel316">
    <w:name w:val="ListLabel 316"/>
    <w:rsid w:val="00DF53FB"/>
    <w:rPr>
      <w:rFonts w:cs="OpenSymbol"/>
    </w:rPr>
  </w:style>
  <w:style w:type="character" w:customStyle="1" w:styleId="ListLabel317">
    <w:name w:val="ListLabel 317"/>
    <w:rsid w:val="00DF53FB"/>
    <w:rPr>
      <w:rFonts w:cs="OpenSymbol"/>
    </w:rPr>
  </w:style>
  <w:style w:type="character" w:customStyle="1" w:styleId="ListLabel318">
    <w:name w:val="ListLabel 318"/>
    <w:rsid w:val="00DF53FB"/>
    <w:rPr>
      <w:rFonts w:cs="OpenSymbol"/>
    </w:rPr>
  </w:style>
  <w:style w:type="character" w:customStyle="1" w:styleId="ListLabel319">
    <w:name w:val="ListLabel 319"/>
    <w:rsid w:val="00DF53FB"/>
    <w:rPr>
      <w:rFonts w:cs="OpenSymbol"/>
    </w:rPr>
  </w:style>
  <w:style w:type="character" w:customStyle="1" w:styleId="ListLabel32">
    <w:name w:val="ListLabel 32"/>
    <w:rsid w:val="00DF53FB"/>
    <w:rPr>
      <w:rFonts w:cs="Courier New"/>
    </w:rPr>
  </w:style>
  <w:style w:type="character" w:customStyle="1" w:styleId="ListLabel320">
    <w:name w:val="ListLabel 320"/>
    <w:rsid w:val="00DF53FB"/>
    <w:rPr>
      <w:rFonts w:cs="OpenSymbol"/>
    </w:rPr>
  </w:style>
  <w:style w:type="character" w:customStyle="1" w:styleId="ListLabel321">
    <w:name w:val="ListLabel 321"/>
    <w:rsid w:val="00DF53FB"/>
    <w:rPr>
      <w:rFonts w:cs="OpenSymbol"/>
    </w:rPr>
  </w:style>
  <w:style w:type="character" w:customStyle="1" w:styleId="ListLabel322">
    <w:name w:val="ListLabel 322"/>
    <w:rsid w:val="00DF53FB"/>
    <w:rPr>
      <w:i w:val="0"/>
      <w:lang w:val="pl-PL"/>
    </w:rPr>
  </w:style>
  <w:style w:type="character" w:customStyle="1" w:styleId="ListLabel323">
    <w:name w:val="ListLabel 323"/>
    <w:rsid w:val="00DF53FB"/>
    <w:rPr>
      <w:lang w:val="pl-PL"/>
    </w:rPr>
  </w:style>
  <w:style w:type="character" w:customStyle="1" w:styleId="ListLabel324">
    <w:name w:val="ListLabel 324"/>
    <w:rsid w:val="00DF53FB"/>
    <w:rPr>
      <w:rFonts w:cs="Courier New"/>
    </w:rPr>
  </w:style>
  <w:style w:type="character" w:customStyle="1" w:styleId="ListLabel325">
    <w:name w:val="ListLabel 325"/>
    <w:rsid w:val="00DF53FB"/>
    <w:rPr>
      <w:rFonts w:cs="Courier New"/>
    </w:rPr>
  </w:style>
  <w:style w:type="character" w:customStyle="1" w:styleId="ListLabel326">
    <w:name w:val="ListLabel 326"/>
    <w:rsid w:val="00DF53FB"/>
    <w:rPr>
      <w:rFonts w:cs="Courier New"/>
    </w:rPr>
  </w:style>
  <w:style w:type="character" w:customStyle="1" w:styleId="ListLabel327">
    <w:name w:val="ListLabel 327"/>
    <w:rsid w:val="00DF53FB"/>
    <w:rPr>
      <w:rFonts w:cs="Courier New"/>
    </w:rPr>
  </w:style>
  <w:style w:type="character" w:customStyle="1" w:styleId="ListLabel328">
    <w:name w:val="ListLabel 328"/>
    <w:rsid w:val="00DF53FB"/>
    <w:rPr>
      <w:rFonts w:cs="Courier New"/>
    </w:rPr>
  </w:style>
  <w:style w:type="character" w:customStyle="1" w:styleId="ListLabel329">
    <w:name w:val="ListLabel 329"/>
    <w:rsid w:val="00DF53FB"/>
    <w:rPr>
      <w:rFonts w:cs="Courier New"/>
    </w:rPr>
  </w:style>
  <w:style w:type="character" w:customStyle="1" w:styleId="ListLabel33">
    <w:name w:val="ListLabel 33"/>
    <w:rsid w:val="00DF53FB"/>
    <w:rPr>
      <w:rFonts w:cs="Courier New"/>
    </w:rPr>
  </w:style>
  <w:style w:type="character" w:customStyle="1" w:styleId="ListLabel330">
    <w:name w:val="ListLabel 330"/>
    <w:rsid w:val="00DF53FB"/>
    <w:rPr>
      <w:i w:val="0"/>
      <w:lang w:val="pl-PL"/>
    </w:rPr>
  </w:style>
  <w:style w:type="character" w:customStyle="1" w:styleId="ListLabel331">
    <w:name w:val="ListLabel 331"/>
    <w:rsid w:val="00DF53FB"/>
    <w:rPr>
      <w:lang w:val="pl-PL"/>
    </w:rPr>
  </w:style>
  <w:style w:type="character" w:customStyle="1" w:styleId="ListLabel332">
    <w:name w:val="ListLabel 332"/>
    <w:rsid w:val="00DF53FB"/>
    <w:rPr>
      <w:i w:val="0"/>
      <w:lang w:val="pl-PL"/>
    </w:rPr>
  </w:style>
  <w:style w:type="character" w:customStyle="1" w:styleId="ListLabel333">
    <w:name w:val="ListLabel 333"/>
    <w:rsid w:val="00DF53FB"/>
    <w:rPr>
      <w:lang w:val="pl-PL"/>
    </w:rPr>
  </w:style>
  <w:style w:type="character" w:customStyle="1" w:styleId="ListLabel334">
    <w:name w:val="ListLabel 334"/>
    <w:rsid w:val="00DF53FB"/>
    <w:rPr>
      <w:i w:val="0"/>
      <w:lang w:val="pl-PL"/>
    </w:rPr>
  </w:style>
  <w:style w:type="character" w:customStyle="1" w:styleId="ListLabel335">
    <w:name w:val="ListLabel 335"/>
    <w:rsid w:val="00DF53FB"/>
    <w:rPr>
      <w:lang w:val="pl-PL"/>
    </w:rPr>
  </w:style>
  <w:style w:type="character" w:customStyle="1" w:styleId="ListLabel336">
    <w:name w:val="ListLabel 336"/>
    <w:rsid w:val="00DF53FB"/>
    <w:rPr>
      <w:rFonts w:cs="Symbol"/>
    </w:rPr>
  </w:style>
  <w:style w:type="character" w:customStyle="1" w:styleId="ListLabel337">
    <w:name w:val="ListLabel 337"/>
    <w:rsid w:val="00DF53FB"/>
    <w:rPr>
      <w:rFonts w:cs="Symbol"/>
    </w:rPr>
  </w:style>
  <w:style w:type="character" w:customStyle="1" w:styleId="ListLabel338">
    <w:name w:val="ListLabel 338"/>
    <w:rsid w:val="00DF53FB"/>
    <w:rPr>
      <w:rFonts w:cs="OpenSymbol"/>
    </w:rPr>
  </w:style>
  <w:style w:type="character" w:customStyle="1" w:styleId="ListLabel339">
    <w:name w:val="ListLabel 339"/>
    <w:rsid w:val="00DF53FB"/>
    <w:rPr>
      <w:rFonts w:cs="OpenSymbol"/>
    </w:rPr>
  </w:style>
  <w:style w:type="character" w:customStyle="1" w:styleId="ListLabel34">
    <w:name w:val="ListLabel 34"/>
    <w:rsid w:val="00DF53FB"/>
    <w:rPr>
      <w:rFonts w:cs="Courier New"/>
    </w:rPr>
  </w:style>
  <w:style w:type="character" w:customStyle="1" w:styleId="ListLabel340">
    <w:name w:val="ListLabel 340"/>
    <w:rsid w:val="00DF53FB"/>
    <w:rPr>
      <w:rFonts w:cs="OpenSymbol"/>
    </w:rPr>
  </w:style>
  <w:style w:type="character" w:customStyle="1" w:styleId="ListLabel341">
    <w:name w:val="ListLabel 341"/>
    <w:rsid w:val="00DF53FB"/>
    <w:rPr>
      <w:rFonts w:cs="OpenSymbol"/>
    </w:rPr>
  </w:style>
  <w:style w:type="character" w:customStyle="1" w:styleId="ListLabel342">
    <w:name w:val="ListLabel 342"/>
    <w:rsid w:val="00DF53FB"/>
    <w:rPr>
      <w:rFonts w:cs="OpenSymbol"/>
    </w:rPr>
  </w:style>
  <w:style w:type="character" w:customStyle="1" w:styleId="ListLabel343">
    <w:name w:val="ListLabel 343"/>
    <w:rsid w:val="00DF53FB"/>
    <w:rPr>
      <w:rFonts w:cs="OpenSymbol"/>
    </w:rPr>
  </w:style>
  <w:style w:type="character" w:customStyle="1" w:styleId="ListLabel344">
    <w:name w:val="ListLabel 344"/>
    <w:rsid w:val="00DF53FB"/>
    <w:rPr>
      <w:rFonts w:cs="OpenSymbol"/>
    </w:rPr>
  </w:style>
  <w:style w:type="character" w:customStyle="1" w:styleId="ListLabel345">
    <w:name w:val="ListLabel 345"/>
    <w:rsid w:val="00DF53FB"/>
    <w:rPr>
      <w:rFonts w:cs="OpenSymbol"/>
    </w:rPr>
  </w:style>
  <w:style w:type="character" w:customStyle="1" w:styleId="ListLabel346">
    <w:name w:val="ListLabel 346"/>
    <w:rsid w:val="00DF53FB"/>
    <w:rPr>
      <w:rFonts w:cs="OpenSymbol"/>
    </w:rPr>
  </w:style>
  <w:style w:type="character" w:customStyle="1" w:styleId="ListLabel347">
    <w:name w:val="ListLabel 347"/>
    <w:rsid w:val="00DF53FB"/>
    <w:rPr>
      <w:rFonts w:cs="OpenSymbol"/>
    </w:rPr>
  </w:style>
  <w:style w:type="character" w:customStyle="1" w:styleId="ListLabel348">
    <w:name w:val="ListLabel 348"/>
    <w:rsid w:val="00DF53FB"/>
    <w:rPr>
      <w:rFonts w:cs="OpenSymbol"/>
    </w:rPr>
  </w:style>
  <w:style w:type="character" w:customStyle="1" w:styleId="ListLabel349">
    <w:name w:val="ListLabel 349"/>
    <w:rsid w:val="00DF53FB"/>
    <w:rPr>
      <w:rFonts w:cs="OpenSymbol"/>
    </w:rPr>
  </w:style>
  <w:style w:type="character" w:customStyle="1" w:styleId="ListLabel35">
    <w:name w:val="ListLabel 35"/>
    <w:rsid w:val="00DF53FB"/>
    <w:rPr>
      <w:rFonts w:cs="Courier New"/>
    </w:rPr>
  </w:style>
  <w:style w:type="character" w:customStyle="1" w:styleId="ListLabel350">
    <w:name w:val="ListLabel 350"/>
    <w:rsid w:val="00DF53FB"/>
    <w:rPr>
      <w:rFonts w:cs="OpenSymbol"/>
    </w:rPr>
  </w:style>
  <w:style w:type="character" w:customStyle="1" w:styleId="ListLabel351">
    <w:name w:val="ListLabel 351"/>
    <w:rsid w:val="00DF53FB"/>
    <w:rPr>
      <w:rFonts w:cs="OpenSymbol"/>
    </w:rPr>
  </w:style>
  <w:style w:type="character" w:customStyle="1" w:styleId="ListLabel352">
    <w:name w:val="ListLabel 352"/>
    <w:rsid w:val="00DF53FB"/>
    <w:rPr>
      <w:rFonts w:cs="OpenSymbol"/>
    </w:rPr>
  </w:style>
  <w:style w:type="character" w:customStyle="1" w:styleId="ListLabel353">
    <w:name w:val="ListLabel 353"/>
    <w:rsid w:val="00DF53FB"/>
    <w:rPr>
      <w:rFonts w:cs="OpenSymbol"/>
    </w:rPr>
  </w:style>
  <w:style w:type="character" w:customStyle="1" w:styleId="ListLabel354">
    <w:name w:val="ListLabel 354"/>
    <w:rsid w:val="00DF53FB"/>
    <w:rPr>
      <w:rFonts w:cs="OpenSymbol"/>
    </w:rPr>
  </w:style>
  <w:style w:type="character" w:customStyle="1" w:styleId="ListLabel355">
    <w:name w:val="ListLabel 355"/>
    <w:rsid w:val="00DF53FB"/>
    <w:rPr>
      <w:rFonts w:cs="OpenSymbol"/>
    </w:rPr>
  </w:style>
  <w:style w:type="character" w:customStyle="1" w:styleId="ListLabel356">
    <w:name w:val="ListLabel 356"/>
    <w:rsid w:val="00DF53FB"/>
    <w:rPr>
      <w:rFonts w:cs="OpenSymbol"/>
    </w:rPr>
  </w:style>
  <w:style w:type="character" w:customStyle="1" w:styleId="ListLabel357">
    <w:name w:val="ListLabel 357"/>
    <w:rsid w:val="00DF53FB"/>
    <w:rPr>
      <w:rFonts w:cs="OpenSymbol"/>
    </w:rPr>
  </w:style>
  <w:style w:type="character" w:customStyle="1" w:styleId="ListLabel358">
    <w:name w:val="ListLabel 358"/>
    <w:rsid w:val="00DF53FB"/>
    <w:rPr>
      <w:rFonts w:cs="OpenSymbol"/>
    </w:rPr>
  </w:style>
  <w:style w:type="character" w:customStyle="1" w:styleId="ListLabel359">
    <w:name w:val="ListLabel 359"/>
    <w:rsid w:val="00DF53FB"/>
    <w:rPr>
      <w:rFonts w:cs="OpenSymbol"/>
    </w:rPr>
  </w:style>
  <w:style w:type="character" w:customStyle="1" w:styleId="ListLabel36">
    <w:name w:val="ListLabel 36"/>
    <w:rsid w:val="00DF53FB"/>
    <w:rPr>
      <w:rFonts w:cs="Courier New"/>
    </w:rPr>
  </w:style>
  <w:style w:type="character" w:customStyle="1" w:styleId="ListLabel360">
    <w:name w:val="ListLabel 360"/>
    <w:rsid w:val="00DF53FB"/>
    <w:rPr>
      <w:rFonts w:cs="OpenSymbol"/>
    </w:rPr>
  </w:style>
  <w:style w:type="character" w:customStyle="1" w:styleId="ListLabel361">
    <w:name w:val="ListLabel 361"/>
    <w:rsid w:val="00DF53FB"/>
    <w:rPr>
      <w:rFonts w:cs="OpenSymbol"/>
    </w:rPr>
  </w:style>
  <w:style w:type="character" w:customStyle="1" w:styleId="ListLabel362">
    <w:name w:val="ListLabel 362"/>
    <w:rsid w:val="00DF53FB"/>
    <w:rPr>
      <w:rFonts w:cs="OpenSymbol"/>
    </w:rPr>
  </w:style>
  <w:style w:type="character" w:customStyle="1" w:styleId="ListLabel363">
    <w:name w:val="ListLabel 363"/>
    <w:rsid w:val="00DF53FB"/>
    <w:rPr>
      <w:rFonts w:cs="OpenSymbol"/>
    </w:rPr>
  </w:style>
  <w:style w:type="character" w:customStyle="1" w:styleId="ListLabel364">
    <w:name w:val="ListLabel 364"/>
    <w:rsid w:val="00DF53FB"/>
    <w:rPr>
      <w:rFonts w:cs="OpenSymbol"/>
    </w:rPr>
  </w:style>
  <w:style w:type="character" w:customStyle="1" w:styleId="ListLabel365">
    <w:name w:val="ListLabel 365"/>
    <w:rsid w:val="00DF53FB"/>
    <w:rPr>
      <w:rFonts w:cs="OpenSymbol"/>
    </w:rPr>
  </w:style>
  <w:style w:type="character" w:customStyle="1" w:styleId="ListLabel366">
    <w:name w:val="ListLabel 366"/>
    <w:rsid w:val="00DF53FB"/>
    <w:rPr>
      <w:rFonts w:cs="OpenSymbol"/>
    </w:rPr>
  </w:style>
  <w:style w:type="character" w:customStyle="1" w:styleId="ListLabel367">
    <w:name w:val="ListLabel 367"/>
    <w:rsid w:val="00DF53FB"/>
    <w:rPr>
      <w:rFonts w:cs="OpenSymbol"/>
    </w:rPr>
  </w:style>
  <w:style w:type="character" w:customStyle="1" w:styleId="ListLabel368">
    <w:name w:val="ListLabel 368"/>
    <w:rsid w:val="00DF53FB"/>
    <w:rPr>
      <w:rFonts w:cs="OpenSymbol"/>
    </w:rPr>
  </w:style>
  <w:style w:type="character" w:customStyle="1" w:styleId="ListLabel369">
    <w:name w:val="ListLabel 369"/>
    <w:rsid w:val="00DF53FB"/>
    <w:rPr>
      <w:rFonts w:cs="OpenSymbol"/>
    </w:rPr>
  </w:style>
  <w:style w:type="character" w:customStyle="1" w:styleId="ListLabel37">
    <w:name w:val="ListLabel 37"/>
    <w:rsid w:val="00DF53FB"/>
    <w:rPr>
      <w:rFonts w:cs="Courier New"/>
    </w:rPr>
  </w:style>
  <w:style w:type="character" w:customStyle="1" w:styleId="ListLabel370">
    <w:name w:val="ListLabel 370"/>
    <w:rsid w:val="00DF53FB"/>
    <w:rPr>
      <w:rFonts w:cs="OpenSymbol"/>
    </w:rPr>
  </w:style>
  <w:style w:type="character" w:customStyle="1" w:styleId="ListLabel371">
    <w:name w:val="ListLabel 371"/>
    <w:rsid w:val="00DF53FB"/>
    <w:rPr>
      <w:rFonts w:cs="OpenSymbol"/>
    </w:rPr>
  </w:style>
  <w:style w:type="character" w:customStyle="1" w:styleId="ListLabel372">
    <w:name w:val="ListLabel 372"/>
    <w:rsid w:val="00DF53FB"/>
    <w:rPr>
      <w:rFonts w:cs="OpenSymbol"/>
    </w:rPr>
  </w:style>
  <w:style w:type="character" w:customStyle="1" w:styleId="ListLabel373">
    <w:name w:val="ListLabel 373"/>
    <w:rsid w:val="00DF53FB"/>
    <w:rPr>
      <w:rFonts w:cs="OpenSymbol"/>
    </w:rPr>
  </w:style>
  <w:style w:type="character" w:customStyle="1" w:styleId="ListLabel374">
    <w:name w:val="ListLabel 374"/>
    <w:rsid w:val="00DF53FB"/>
    <w:rPr>
      <w:rFonts w:cs="OpenSymbol"/>
    </w:rPr>
  </w:style>
  <w:style w:type="character" w:customStyle="1" w:styleId="ListLabel375">
    <w:name w:val="ListLabel 375"/>
    <w:rsid w:val="00DF53FB"/>
    <w:rPr>
      <w:rFonts w:cs="OpenSymbol"/>
    </w:rPr>
  </w:style>
  <w:style w:type="character" w:customStyle="1" w:styleId="ListLabel376">
    <w:name w:val="ListLabel 376"/>
    <w:rsid w:val="00DF53FB"/>
    <w:rPr>
      <w:rFonts w:cs="OpenSymbol"/>
    </w:rPr>
  </w:style>
  <w:style w:type="character" w:customStyle="1" w:styleId="ListLabel377">
    <w:name w:val="ListLabel 377"/>
    <w:rsid w:val="00DF53FB"/>
    <w:rPr>
      <w:rFonts w:cs="OpenSymbol"/>
    </w:rPr>
  </w:style>
  <w:style w:type="character" w:customStyle="1" w:styleId="ListLabel378">
    <w:name w:val="ListLabel 378"/>
    <w:rsid w:val="00DF53FB"/>
    <w:rPr>
      <w:rFonts w:cs="OpenSymbol"/>
    </w:rPr>
  </w:style>
  <w:style w:type="character" w:customStyle="1" w:styleId="ListLabel379">
    <w:name w:val="ListLabel 379"/>
    <w:rsid w:val="00DF53FB"/>
    <w:rPr>
      <w:rFonts w:cs="OpenSymbol"/>
    </w:rPr>
  </w:style>
  <w:style w:type="character" w:customStyle="1" w:styleId="ListLabel38">
    <w:name w:val="ListLabel 38"/>
    <w:rsid w:val="00DF53FB"/>
    <w:rPr>
      <w:rFonts w:cs="Courier New"/>
    </w:rPr>
  </w:style>
  <w:style w:type="character" w:customStyle="1" w:styleId="ListLabel380">
    <w:name w:val="ListLabel 380"/>
    <w:rsid w:val="00DF53FB"/>
    <w:rPr>
      <w:rFonts w:cs="OpenSymbol"/>
    </w:rPr>
  </w:style>
  <w:style w:type="character" w:customStyle="1" w:styleId="ListLabel381">
    <w:name w:val="ListLabel 381"/>
    <w:rsid w:val="00DF53FB"/>
    <w:rPr>
      <w:rFonts w:cs="OpenSymbol"/>
    </w:rPr>
  </w:style>
  <w:style w:type="character" w:customStyle="1" w:styleId="ListLabel382">
    <w:name w:val="ListLabel 382"/>
    <w:rsid w:val="00DF53FB"/>
    <w:rPr>
      <w:rFonts w:cs="OpenSymbol"/>
    </w:rPr>
  </w:style>
  <w:style w:type="character" w:customStyle="1" w:styleId="ListLabel383">
    <w:name w:val="ListLabel 383"/>
    <w:rsid w:val="00DF53FB"/>
    <w:rPr>
      <w:rFonts w:cs="OpenSymbol"/>
    </w:rPr>
  </w:style>
  <w:style w:type="character" w:customStyle="1" w:styleId="ListLabel384">
    <w:name w:val="ListLabel 384"/>
    <w:rsid w:val="00DF53FB"/>
    <w:rPr>
      <w:rFonts w:cs="OpenSymbol"/>
    </w:rPr>
  </w:style>
  <w:style w:type="character" w:customStyle="1" w:styleId="ListLabel385">
    <w:name w:val="ListLabel 385"/>
    <w:rsid w:val="00DF53FB"/>
    <w:rPr>
      <w:rFonts w:cs="OpenSymbol"/>
    </w:rPr>
  </w:style>
  <w:style w:type="character" w:customStyle="1" w:styleId="ListLabel386">
    <w:name w:val="ListLabel 386"/>
    <w:rsid w:val="00DF53FB"/>
    <w:rPr>
      <w:rFonts w:cs="OpenSymbol"/>
    </w:rPr>
  </w:style>
  <w:style w:type="character" w:customStyle="1" w:styleId="ListLabel387">
    <w:name w:val="ListLabel 387"/>
    <w:rsid w:val="00DF53FB"/>
    <w:rPr>
      <w:rFonts w:cs="OpenSymbol"/>
    </w:rPr>
  </w:style>
  <w:style w:type="character" w:customStyle="1" w:styleId="ListLabel388">
    <w:name w:val="ListLabel 388"/>
    <w:rsid w:val="00DF53FB"/>
    <w:rPr>
      <w:rFonts w:cs="OpenSymbol"/>
    </w:rPr>
  </w:style>
  <w:style w:type="character" w:customStyle="1" w:styleId="ListLabel389">
    <w:name w:val="ListLabel 389"/>
    <w:rsid w:val="00DF53FB"/>
    <w:rPr>
      <w:rFonts w:cs="OpenSymbol"/>
    </w:rPr>
  </w:style>
  <w:style w:type="character" w:customStyle="1" w:styleId="ListLabel39">
    <w:name w:val="ListLabel 39"/>
    <w:rsid w:val="00DF53FB"/>
    <w:rPr>
      <w:rFonts w:cs="Courier New"/>
    </w:rPr>
  </w:style>
  <w:style w:type="character" w:customStyle="1" w:styleId="ListLabel390">
    <w:name w:val="ListLabel 390"/>
    <w:rsid w:val="00DF53FB"/>
    <w:rPr>
      <w:rFonts w:cs="OpenSymbol"/>
    </w:rPr>
  </w:style>
  <w:style w:type="character" w:customStyle="1" w:styleId="ListLabel391">
    <w:name w:val="ListLabel 391"/>
    <w:rsid w:val="00DF53FB"/>
    <w:rPr>
      <w:rFonts w:cs="OpenSymbol"/>
    </w:rPr>
  </w:style>
  <w:style w:type="character" w:customStyle="1" w:styleId="ListLabel392">
    <w:name w:val="ListLabel 392"/>
    <w:rsid w:val="00DF53FB"/>
    <w:rPr>
      <w:rFonts w:cs="OpenSymbol"/>
    </w:rPr>
  </w:style>
  <w:style w:type="character" w:customStyle="1" w:styleId="ListLabel393">
    <w:name w:val="ListLabel 393"/>
    <w:rsid w:val="00DF53FB"/>
    <w:rPr>
      <w:rFonts w:cs="OpenSymbol"/>
    </w:rPr>
  </w:style>
  <w:style w:type="character" w:customStyle="1" w:styleId="ListLabel394">
    <w:name w:val="ListLabel 394"/>
    <w:rsid w:val="00DF53FB"/>
    <w:rPr>
      <w:rFonts w:cs="OpenSymbol"/>
    </w:rPr>
  </w:style>
  <w:style w:type="character" w:customStyle="1" w:styleId="ListLabel395">
    <w:name w:val="ListLabel 395"/>
    <w:rsid w:val="00DF53FB"/>
    <w:rPr>
      <w:rFonts w:cs="OpenSymbol"/>
    </w:rPr>
  </w:style>
  <w:style w:type="character" w:customStyle="1" w:styleId="ListLabel396">
    <w:name w:val="ListLabel 396"/>
    <w:rsid w:val="00DF53FB"/>
    <w:rPr>
      <w:rFonts w:cs="OpenSymbol"/>
    </w:rPr>
  </w:style>
  <w:style w:type="character" w:customStyle="1" w:styleId="ListLabel397">
    <w:name w:val="ListLabel 397"/>
    <w:rsid w:val="00DF53FB"/>
    <w:rPr>
      <w:rFonts w:cs="OpenSymbol"/>
    </w:rPr>
  </w:style>
  <w:style w:type="character" w:customStyle="1" w:styleId="ListLabel398">
    <w:name w:val="ListLabel 398"/>
    <w:rsid w:val="00DF53FB"/>
    <w:rPr>
      <w:rFonts w:cs="OpenSymbol"/>
    </w:rPr>
  </w:style>
  <w:style w:type="character" w:customStyle="1" w:styleId="ListLabel399">
    <w:name w:val="ListLabel 399"/>
    <w:rsid w:val="00DF53FB"/>
    <w:rPr>
      <w:rFonts w:cs="OpenSymbol"/>
    </w:rPr>
  </w:style>
  <w:style w:type="character" w:customStyle="1" w:styleId="ListLabel4">
    <w:name w:val="ListLabel 4"/>
    <w:rsid w:val="00DF53FB"/>
    <w:rPr>
      <w:rFonts w:cs="Courier New"/>
    </w:rPr>
  </w:style>
  <w:style w:type="character" w:customStyle="1" w:styleId="ListLabel40">
    <w:name w:val="ListLabel 40"/>
    <w:rsid w:val="00DF53FB"/>
    <w:rPr>
      <w:rFonts w:cs="Courier New"/>
    </w:rPr>
  </w:style>
  <w:style w:type="character" w:customStyle="1" w:styleId="ListLabel400">
    <w:name w:val="ListLabel 400"/>
    <w:rsid w:val="00DF53FB"/>
    <w:rPr>
      <w:rFonts w:cs="OpenSymbol"/>
    </w:rPr>
  </w:style>
  <w:style w:type="character" w:customStyle="1" w:styleId="ListLabel401">
    <w:name w:val="ListLabel 401"/>
    <w:rsid w:val="00DF53FB"/>
    <w:rPr>
      <w:rFonts w:cs="OpenSymbol"/>
    </w:rPr>
  </w:style>
  <w:style w:type="character" w:customStyle="1" w:styleId="ListLabel402">
    <w:name w:val="ListLabel 402"/>
    <w:rsid w:val="00DF53FB"/>
    <w:rPr>
      <w:rFonts w:cs="OpenSymbol"/>
    </w:rPr>
  </w:style>
  <w:style w:type="character" w:customStyle="1" w:styleId="ListLabel403">
    <w:name w:val="ListLabel 403"/>
    <w:rsid w:val="00DF53FB"/>
    <w:rPr>
      <w:rFonts w:cs="OpenSymbol"/>
    </w:rPr>
  </w:style>
  <w:style w:type="character" w:customStyle="1" w:styleId="ListLabel404">
    <w:name w:val="ListLabel 404"/>
    <w:rsid w:val="00DF53FB"/>
    <w:rPr>
      <w:rFonts w:cs="OpenSymbol"/>
    </w:rPr>
  </w:style>
  <w:style w:type="character" w:customStyle="1" w:styleId="ListLabel405">
    <w:name w:val="ListLabel 405"/>
    <w:rsid w:val="00DF53FB"/>
    <w:rPr>
      <w:rFonts w:cs="OpenSymbol"/>
    </w:rPr>
  </w:style>
  <w:style w:type="character" w:customStyle="1" w:styleId="ListLabel406">
    <w:name w:val="ListLabel 406"/>
    <w:rsid w:val="00DF53FB"/>
    <w:rPr>
      <w:rFonts w:cs="OpenSymbol"/>
    </w:rPr>
  </w:style>
  <w:style w:type="character" w:customStyle="1" w:styleId="ListLabel407">
    <w:name w:val="ListLabel 407"/>
    <w:rsid w:val="00DF53FB"/>
    <w:rPr>
      <w:rFonts w:cs="OpenSymbol"/>
    </w:rPr>
  </w:style>
  <w:style w:type="character" w:customStyle="1" w:styleId="ListLabel408">
    <w:name w:val="ListLabel 408"/>
    <w:rsid w:val="00DF53FB"/>
    <w:rPr>
      <w:rFonts w:cs="OpenSymbol"/>
    </w:rPr>
  </w:style>
  <w:style w:type="character" w:customStyle="1" w:styleId="ListLabel409">
    <w:name w:val="ListLabel 409"/>
    <w:rsid w:val="00DF53FB"/>
    <w:rPr>
      <w:rFonts w:cs="OpenSymbol"/>
    </w:rPr>
  </w:style>
  <w:style w:type="character" w:customStyle="1" w:styleId="ListLabel41">
    <w:name w:val="ListLabel 41"/>
    <w:rsid w:val="00DF53FB"/>
    <w:rPr>
      <w:rFonts w:cs="Courier New"/>
    </w:rPr>
  </w:style>
  <w:style w:type="character" w:customStyle="1" w:styleId="ListLabel410">
    <w:name w:val="ListLabel 410"/>
    <w:rsid w:val="00DF53FB"/>
    <w:rPr>
      <w:rFonts w:cs="OpenSymbol"/>
    </w:rPr>
  </w:style>
  <w:style w:type="character" w:customStyle="1" w:styleId="ListLabel411">
    <w:name w:val="ListLabel 411"/>
    <w:rsid w:val="00DF53FB"/>
    <w:rPr>
      <w:rFonts w:cs="OpenSymbol"/>
    </w:rPr>
  </w:style>
  <w:style w:type="character" w:customStyle="1" w:styleId="ListLabel412">
    <w:name w:val="ListLabel 412"/>
    <w:rsid w:val="00DF53FB"/>
    <w:rPr>
      <w:rFonts w:cs="OpenSymbol"/>
    </w:rPr>
  </w:style>
  <w:style w:type="character" w:customStyle="1" w:styleId="ListLabel413">
    <w:name w:val="ListLabel 413"/>
    <w:rsid w:val="00DF53FB"/>
    <w:rPr>
      <w:rFonts w:cs="OpenSymbol"/>
    </w:rPr>
  </w:style>
  <w:style w:type="character" w:customStyle="1" w:styleId="ListLabel414">
    <w:name w:val="ListLabel 414"/>
    <w:rsid w:val="00DF53FB"/>
    <w:rPr>
      <w:rFonts w:cs="OpenSymbol"/>
    </w:rPr>
  </w:style>
  <w:style w:type="character" w:customStyle="1" w:styleId="ListLabel415">
    <w:name w:val="ListLabel 415"/>
    <w:rsid w:val="00DF53FB"/>
    <w:rPr>
      <w:rFonts w:cs="OpenSymbol"/>
    </w:rPr>
  </w:style>
  <w:style w:type="character" w:customStyle="1" w:styleId="ListLabel416">
    <w:name w:val="ListLabel 416"/>
    <w:rsid w:val="00DF53FB"/>
    <w:rPr>
      <w:rFonts w:cs="OpenSymbol"/>
    </w:rPr>
  </w:style>
  <w:style w:type="character" w:customStyle="1" w:styleId="ListLabel417">
    <w:name w:val="ListLabel 417"/>
    <w:rsid w:val="00DF53FB"/>
    <w:rPr>
      <w:rFonts w:cs="OpenSymbol"/>
    </w:rPr>
  </w:style>
  <w:style w:type="character" w:customStyle="1" w:styleId="ListLabel418">
    <w:name w:val="ListLabel 418"/>
    <w:rsid w:val="00DF53FB"/>
    <w:rPr>
      <w:rFonts w:cs="OpenSymbol"/>
    </w:rPr>
  </w:style>
  <w:style w:type="character" w:customStyle="1" w:styleId="ListLabel419">
    <w:name w:val="ListLabel 419"/>
    <w:rsid w:val="00DF53FB"/>
    <w:rPr>
      <w:rFonts w:cs="OpenSymbol"/>
    </w:rPr>
  </w:style>
  <w:style w:type="character" w:customStyle="1" w:styleId="ListLabel42">
    <w:name w:val="ListLabel 42"/>
    <w:rsid w:val="00DF53FB"/>
    <w:rPr>
      <w:rFonts w:cs="Courier New"/>
    </w:rPr>
  </w:style>
  <w:style w:type="character" w:customStyle="1" w:styleId="ListLabel420">
    <w:name w:val="ListLabel 420"/>
    <w:rsid w:val="00DF53FB"/>
    <w:rPr>
      <w:rFonts w:cs="OpenSymbol"/>
    </w:rPr>
  </w:style>
  <w:style w:type="character" w:customStyle="1" w:styleId="ListLabel421">
    <w:name w:val="ListLabel 421"/>
    <w:rsid w:val="00DF53FB"/>
    <w:rPr>
      <w:rFonts w:cs="OpenSymbol"/>
    </w:rPr>
  </w:style>
  <w:style w:type="character" w:customStyle="1" w:styleId="ListLabel422">
    <w:name w:val="ListLabel 422"/>
    <w:rsid w:val="00DF53FB"/>
    <w:rPr>
      <w:rFonts w:cs="OpenSymbol"/>
    </w:rPr>
  </w:style>
  <w:style w:type="character" w:customStyle="1" w:styleId="ListLabel423">
    <w:name w:val="ListLabel 423"/>
    <w:rsid w:val="00DF53FB"/>
    <w:rPr>
      <w:rFonts w:cs="OpenSymbol"/>
    </w:rPr>
  </w:style>
  <w:style w:type="character" w:customStyle="1" w:styleId="ListLabel424">
    <w:name w:val="ListLabel 424"/>
    <w:rsid w:val="00DF53FB"/>
    <w:rPr>
      <w:rFonts w:cs="OpenSymbol"/>
    </w:rPr>
  </w:style>
  <w:style w:type="character" w:customStyle="1" w:styleId="ListLabel425">
    <w:name w:val="ListLabel 425"/>
    <w:rsid w:val="00DF53FB"/>
    <w:rPr>
      <w:rFonts w:cs="OpenSymbol"/>
    </w:rPr>
  </w:style>
  <w:style w:type="character" w:customStyle="1" w:styleId="ListLabel426">
    <w:name w:val="ListLabel 426"/>
    <w:rsid w:val="00DF53FB"/>
    <w:rPr>
      <w:rFonts w:cs="OpenSymbol"/>
    </w:rPr>
  </w:style>
  <w:style w:type="character" w:customStyle="1" w:styleId="ListLabel427">
    <w:name w:val="ListLabel 427"/>
    <w:rsid w:val="00DF53FB"/>
    <w:rPr>
      <w:rFonts w:cs="OpenSymbol"/>
    </w:rPr>
  </w:style>
  <w:style w:type="character" w:customStyle="1" w:styleId="ListLabel428">
    <w:name w:val="ListLabel 428"/>
    <w:rsid w:val="00DF53FB"/>
    <w:rPr>
      <w:rFonts w:cs="OpenSymbol"/>
    </w:rPr>
  </w:style>
  <w:style w:type="character" w:customStyle="1" w:styleId="ListLabel429">
    <w:name w:val="ListLabel 429"/>
    <w:rsid w:val="00DF53FB"/>
    <w:rPr>
      <w:rFonts w:cs="OpenSymbol"/>
    </w:rPr>
  </w:style>
  <w:style w:type="character" w:customStyle="1" w:styleId="ListLabel43">
    <w:name w:val="ListLabel 43"/>
    <w:rsid w:val="00DF53FB"/>
    <w:rPr>
      <w:rFonts w:cs="Courier New"/>
    </w:rPr>
  </w:style>
  <w:style w:type="character" w:customStyle="1" w:styleId="ListLabel430">
    <w:name w:val="ListLabel 430"/>
    <w:rsid w:val="00DF53FB"/>
    <w:rPr>
      <w:rFonts w:cs="OpenSymbol"/>
    </w:rPr>
  </w:style>
  <w:style w:type="character" w:customStyle="1" w:styleId="ListLabel431">
    <w:name w:val="ListLabel 431"/>
    <w:rsid w:val="00DF53FB"/>
    <w:rPr>
      <w:rFonts w:cs="OpenSymbol"/>
    </w:rPr>
  </w:style>
  <w:style w:type="character" w:customStyle="1" w:styleId="ListLabel432">
    <w:name w:val="ListLabel 432"/>
    <w:rsid w:val="00DF53FB"/>
    <w:rPr>
      <w:rFonts w:cs="OpenSymbol"/>
    </w:rPr>
  </w:style>
  <w:style w:type="character" w:customStyle="1" w:styleId="ListLabel433">
    <w:name w:val="ListLabel 433"/>
    <w:rsid w:val="00DF53FB"/>
    <w:rPr>
      <w:rFonts w:cs="OpenSymbol"/>
    </w:rPr>
  </w:style>
  <w:style w:type="character" w:customStyle="1" w:styleId="ListLabel434">
    <w:name w:val="ListLabel 434"/>
    <w:rsid w:val="00DF53FB"/>
    <w:rPr>
      <w:rFonts w:cs="OpenSymbol"/>
    </w:rPr>
  </w:style>
  <w:style w:type="character" w:customStyle="1" w:styleId="ListLabel435">
    <w:name w:val="ListLabel 435"/>
    <w:rsid w:val="00DF53FB"/>
    <w:rPr>
      <w:rFonts w:cs="OpenSymbol"/>
    </w:rPr>
  </w:style>
  <w:style w:type="character" w:customStyle="1" w:styleId="ListLabel436">
    <w:name w:val="ListLabel 436"/>
    <w:rsid w:val="00DF53FB"/>
    <w:rPr>
      <w:rFonts w:cs="OpenSymbol"/>
    </w:rPr>
  </w:style>
  <w:style w:type="character" w:customStyle="1" w:styleId="ListLabel437">
    <w:name w:val="ListLabel 437"/>
    <w:rsid w:val="00DF53FB"/>
    <w:rPr>
      <w:rFonts w:cs="OpenSymbol"/>
    </w:rPr>
  </w:style>
  <w:style w:type="character" w:customStyle="1" w:styleId="ListLabel438">
    <w:name w:val="ListLabel 438"/>
    <w:rsid w:val="00DF53FB"/>
    <w:rPr>
      <w:rFonts w:cs="OpenSymbol"/>
    </w:rPr>
  </w:style>
  <w:style w:type="character" w:customStyle="1" w:styleId="ListLabel439">
    <w:name w:val="ListLabel 439"/>
    <w:rsid w:val="00DF53FB"/>
    <w:rPr>
      <w:rFonts w:cs="OpenSymbol"/>
    </w:rPr>
  </w:style>
  <w:style w:type="character" w:customStyle="1" w:styleId="ListLabel44">
    <w:name w:val="ListLabel 44"/>
    <w:rsid w:val="00DF53FB"/>
    <w:rPr>
      <w:rFonts w:cs="Courier New"/>
    </w:rPr>
  </w:style>
  <w:style w:type="character" w:customStyle="1" w:styleId="ListLabel440">
    <w:name w:val="ListLabel 440"/>
    <w:rsid w:val="00DF53FB"/>
    <w:rPr>
      <w:rFonts w:cs="OpenSymbol"/>
    </w:rPr>
  </w:style>
  <w:style w:type="character" w:customStyle="1" w:styleId="ListLabel441">
    <w:name w:val="ListLabel 441"/>
    <w:rsid w:val="00DF53FB"/>
    <w:rPr>
      <w:rFonts w:cs="OpenSymbol"/>
    </w:rPr>
  </w:style>
  <w:style w:type="character" w:customStyle="1" w:styleId="ListLabel442">
    <w:name w:val="ListLabel 442"/>
    <w:rsid w:val="00DF53FB"/>
    <w:rPr>
      <w:rFonts w:cs="OpenSymbol"/>
    </w:rPr>
  </w:style>
  <w:style w:type="character" w:customStyle="1" w:styleId="ListLabel443">
    <w:name w:val="ListLabel 443"/>
    <w:rsid w:val="00DF53FB"/>
    <w:rPr>
      <w:rFonts w:cs="OpenSymbol"/>
    </w:rPr>
  </w:style>
  <w:style w:type="character" w:customStyle="1" w:styleId="ListLabel444">
    <w:name w:val="ListLabel 444"/>
    <w:rsid w:val="00DF53FB"/>
    <w:rPr>
      <w:rFonts w:cs="OpenSymbol"/>
    </w:rPr>
  </w:style>
  <w:style w:type="character" w:customStyle="1" w:styleId="ListLabel445">
    <w:name w:val="ListLabel 445"/>
    <w:rsid w:val="00DF53FB"/>
    <w:rPr>
      <w:rFonts w:cs="OpenSymbol"/>
    </w:rPr>
  </w:style>
  <w:style w:type="character" w:customStyle="1" w:styleId="ListLabel446">
    <w:name w:val="ListLabel 446"/>
    <w:rsid w:val="00DF53FB"/>
    <w:rPr>
      <w:rFonts w:cs="Symbol"/>
      <w:sz w:val="22"/>
    </w:rPr>
  </w:style>
  <w:style w:type="character" w:customStyle="1" w:styleId="ListLabel447">
    <w:name w:val="ListLabel 447"/>
    <w:rsid w:val="00DF53FB"/>
    <w:rPr>
      <w:rFonts w:cs="Courier New"/>
    </w:rPr>
  </w:style>
  <w:style w:type="character" w:customStyle="1" w:styleId="ListLabel448">
    <w:name w:val="ListLabel 448"/>
    <w:rsid w:val="00DF53FB"/>
    <w:rPr>
      <w:rFonts w:cs="Wingdings"/>
    </w:rPr>
  </w:style>
  <w:style w:type="character" w:customStyle="1" w:styleId="ListLabel449">
    <w:name w:val="ListLabel 449"/>
    <w:rsid w:val="00DF53FB"/>
    <w:rPr>
      <w:rFonts w:cs="Symbol"/>
    </w:rPr>
  </w:style>
  <w:style w:type="character" w:customStyle="1" w:styleId="ListLabel45">
    <w:name w:val="ListLabel 45"/>
    <w:rsid w:val="00DF53FB"/>
    <w:rPr>
      <w:rFonts w:cs="Courier New"/>
    </w:rPr>
  </w:style>
  <w:style w:type="character" w:customStyle="1" w:styleId="ListLabel450">
    <w:name w:val="ListLabel 450"/>
    <w:rsid w:val="00DF53FB"/>
    <w:rPr>
      <w:rFonts w:cs="Courier New"/>
    </w:rPr>
  </w:style>
  <w:style w:type="character" w:customStyle="1" w:styleId="ListLabel451">
    <w:name w:val="ListLabel 451"/>
    <w:rsid w:val="00DF53FB"/>
    <w:rPr>
      <w:rFonts w:cs="Wingdings"/>
    </w:rPr>
  </w:style>
  <w:style w:type="character" w:customStyle="1" w:styleId="ListLabel452">
    <w:name w:val="ListLabel 452"/>
    <w:rsid w:val="00DF53FB"/>
    <w:rPr>
      <w:rFonts w:cs="Symbol"/>
    </w:rPr>
  </w:style>
  <w:style w:type="character" w:customStyle="1" w:styleId="ListLabel453">
    <w:name w:val="ListLabel 453"/>
    <w:rsid w:val="00DF53FB"/>
    <w:rPr>
      <w:rFonts w:cs="Courier New"/>
    </w:rPr>
  </w:style>
  <w:style w:type="character" w:customStyle="1" w:styleId="ListLabel454">
    <w:name w:val="ListLabel 454"/>
    <w:rsid w:val="00DF53FB"/>
    <w:rPr>
      <w:rFonts w:cs="Wingdings"/>
    </w:rPr>
  </w:style>
  <w:style w:type="character" w:customStyle="1" w:styleId="ListLabel455">
    <w:name w:val="ListLabel 455"/>
    <w:rsid w:val="00DF53FB"/>
    <w:rPr>
      <w:rFonts w:cs="Symbol"/>
    </w:rPr>
  </w:style>
  <w:style w:type="character" w:customStyle="1" w:styleId="ListLabel456">
    <w:name w:val="ListLabel 456"/>
    <w:rsid w:val="00DF53FB"/>
    <w:rPr>
      <w:rFonts w:cs="Courier New"/>
    </w:rPr>
  </w:style>
  <w:style w:type="character" w:customStyle="1" w:styleId="ListLabel457">
    <w:name w:val="ListLabel 457"/>
    <w:rsid w:val="00DF53FB"/>
    <w:rPr>
      <w:rFonts w:cs="Wingdings"/>
    </w:rPr>
  </w:style>
  <w:style w:type="character" w:customStyle="1" w:styleId="ListLabel458">
    <w:name w:val="ListLabel 458"/>
    <w:rsid w:val="00DF53FB"/>
    <w:rPr>
      <w:rFonts w:cs="Symbol"/>
    </w:rPr>
  </w:style>
  <w:style w:type="character" w:customStyle="1" w:styleId="ListLabel459">
    <w:name w:val="ListLabel 459"/>
    <w:rsid w:val="00DF53FB"/>
    <w:rPr>
      <w:rFonts w:cs="Courier New"/>
    </w:rPr>
  </w:style>
  <w:style w:type="character" w:customStyle="1" w:styleId="ListLabel46">
    <w:name w:val="ListLabel 46"/>
    <w:rsid w:val="00DF53FB"/>
    <w:rPr>
      <w:rFonts w:cs="Courier New"/>
    </w:rPr>
  </w:style>
  <w:style w:type="character" w:customStyle="1" w:styleId="ListLabel460">
    <w:name w:val="ListLabel 460"/>
    <w:rsid w:val="00DF53FB"/>
    <w:rPr>
      <w:rFonts w:cs="Wingdings"/>
    </w:rPr>
  </w:style>
  <w:style w:type="character" w:customStyle="1" w:styleId="ListLabel461">
    <w:name w:val="ListLabel 461"/>
    <w:rsid w:val="00DF53FB"/>
    <w:rPr>
      <w:rFonts w:cs="Symbol"/>
    </w:rPr>
  </w:style>
  <w:style w:type="character" w:customStyle="1" w:styleId="ListLabel462">
    <w:name w:val="ListLabel 462"/>
    <w:rsid w:val="00DF53FB"/>
    <w:rPr>
      <w:rFonts w:cs="Courier New"/>
    </w:rPr>
  </w:style>
  <w:style w:type="character" w:customStyle="1" w:styleId="ListLabel463">
    <w:name w:val="ListLabel 463"/>
    <w:rsid w:val="00DF53FB"/>
    <w:rPr>
      <w:rFonts w:cs="Wingdings"/>
    </w:rPr>
  </w:style>
  <w:style w:type="character" w:customStyle="1" w:styleId="ListLabel464">
    <w:name w:val="ListLabel 464"/>
    <w:rsid w:val="00DF53FB"/>
    <w:rPr>
      <w:i w:val="0"/>
      <w:lang w:val="pl-PL"/>
    </w:rPr>
  </w:style>
  <w:style w:type="character" w:customStyle="1" w:styleId="ListLabel465">
    <w:name w:val="ListLabel 465"/>
    <w:rsid w:val="00DF53FB"/>
    <w:rPr>
      <w:lang w:val="pl-PL"/>
    </w:rPr>
  </w:style>
  <w:style w:type="character" w:customStyle="1" w:styleId="ListLabel466">
    <w:name w:val="ListLabel 466"/>
    <w:rsid w:val="00DF53FB"/>
    <w:rPr>
      <w:i w:val="0"/>
      <w:lang w:val="pl-PL"/>
    </w:rPr>
  </w:style>
  <w:style w:type="character" w:customStyle="1" w:styleId="ListLabel467">
    <w:name w:val="ListLabel 467"/>
    <w:rsid w:val="00DF53FB"/>
    <w:rPr>
      <w:lang w:val="pl-PL"/>
    </w:rPr>
  </w:style>
  <w:style w:type="character" w:customStyle="1" w:styleId="ListLabel468">
    <w:name w:val="ListLabel 468"/>
    <w:rsid w:val="00DF53FB"/>
    <w:rPr>
      <w:i w:val="0"/>
      <w:lang w:val="pl-PL"/>
    </w:rPr>
  </w:style>
  <w:style w:type="character" w:customStyle="1" w:styleId="ListLabel469">
    <w:name w:val="ListLabel 469"/>
    <w:rsid w:val="00DF53FB"/>
    <w:rPr>
      <w:lang w:val="pl-PL"/>
    </w:rPr>
  </w:style>
  <w:style w:type="character" w:customStyle="1" w:styleId="ListLabel47">
    <w:name w:val="ListLabel 47"/>
    <w:rsid w:val="00DF53FB"/>
    <w:rPr>
      <w:rFonts w:cs="Courier New"/>
    </w:rPr>
  </w:style>
  <w:style w:type="character" w:customStyle="1" w:styleId="ListLabel470">
    <w:name w:val="ListLabel 470"/>
    <w:rsid w:val="00DF53FB"/>
    <w:rPr>
      <w:i w:val="0"/>
      <w:lang w:val="pl-PL"/>
    </w:rPr>
  </w:style>
  <w:style w:type="character" w:customStyle="1" w:styleId="ListLabel471">
    <w:name w:val="ListLabel 471"/>
    <w:rsid w:val="00DF53FB"/>
    <w:rPr>
      <w:lang w:val="pl-PL"/>
    </w:rPr>
  </w:style>
  <w:style w:type="character" w:customStyle="1" w:styleId="ListLabel472">
    <w:name w:val="ListLabel 472"/>
    <w:rsid w:val="00DF53FB"/>
    <w:rPr>
      <w:i w:val="0"/>
      <w:lang w:val="pl-PL"/>
    </w:rPr>
  </w:style>
  <w:style w:type="character" w:customStyle="1" w:styleId="ListLabel473">
    <w:name w:val="ListLabel 473"/>
    <w:rsid w:val="00DF53FB"/>
    <w:rPr>
      <w:lang w:val="pl-PL"/>
    </w:rPr>
  </w:style>
  <w:style w:type="character" w:customStyle="1" w:styleId="ListLabel474">
    <w:name w:val="ListLabel 474"/>
    <w:rsid w:val="00DF53FB"/>
    <w:rPr>
      <w:i w:val="0"/>
      <w:lang w:val="pl-PL"/>
    </w:rPr>
  </w:style>
  <w:style w:type="character" w:customStyle="1" w:styleId="ListLabel475">
    <w:name w:val="ListLabel 475"/>
    <w:rsid w:val="00DF53FB"/>
    <w:rPr>
      <w:lang w:val="pl-PL"/>
    </w:rPr>
  </w:style>
  <w:style w:type="character" w:customStyle="1" w:styleId="ListLabel476">
    <w:name w:val="ListLabel 476"/>
    <w:rsid w:val="00DF53FB"/>
    <w:rPr>
      <w:i w:val="0"/>
      <w:lang w:val="pl-PL"/>
    </w:rPr>
  </w:style>
  <w:style w:type="character" w:customStyle="1" w:styleId="ListLabel477">
    <w:name w:val="ListLabel 477"/>
    <w:rsid w:val="00DF53FB"/>
    <w:rPr>
      <w:lang w:val="pl-PL"/>
    </w:rPr>
  </w:style>
  <w:style w:type="character" w:customStyle="1" w:styleId="ListLabel478">
    <w:name w:val="ListLabel 478"/>
    <w:rsid w:val="00DF53FB"/>
    <w:rPr>
      <w:i w:val="0"/>
      <w:lang w:val="pl-PL"/>
    </w:rPr>
  </w:style>
  <w:style w:type="character" w:customStyle="1" w:styleId="ListLabel479">
    <w:name w:val="ListLabel 479"/>
    <w:rsid w:val="00DF53FB"/>
    <w:rPr>
      <w:lang w:val="pl-PL"/>
    </w:rPr>
  </w:style>
  <w:style w:type="character" w:customStyle="1" w:styleId="ListLabel48">
    <w:name w:val="ListLabel 48"/>
    <w:rsid w:val="00DF53FB"/>
    <w:rPr>
      <w:rFonts w:cs="Courier New"/>
    </w:rPr>
  </w:style>
  <w:style w:type="character" w:customStyle="1" w:styleId="ListLabel480">
    <w:name w:val="ListLabel 480"/>
    <w:rsid w:val="00DF53FB"/>
    <w:rPr>
      <w:i w:val="0"/>
      <w:lang w:val="pl-PL"/>
    </w:rPr>
  </w:style>
  <w:style w:type="character" w:customStyle="1" w:styleId="ListLabel481">
    <w:name w:val="ListLabel 481"/>
    <w:rsid w:val="00DF53FB"/>
    <w:rPr>
      <w:lang w:val="pl-PL"/>
    </w:rPr>
  </w:style>
  <w:style w:type="character" w:customStyle="1" w:styleId="ListLabel482">
    <w:name w:val="ListLabel 482"/>
    <w:rsid w:val="00DF53FB"/>
    <w:rPr>
      <w:i w:val="0"/>
      <w:lang w:val="pl-PL"/>
    </w:rPr>
  </w:style>
  <w:style w:type="character" w:customStyle="1" w:styleId="ListLabel483">
    <w:name w:val="ListLabel 483"/>
    <w:rsid w:val="00DF53FB"/>
    <w:rPr>
      <w:lang w:val="pl-PL"/>
    </w:rPr>
  </w:style>
  <w:style w:type="character" w:customStyle="1" w:styleId="ListLabel484">
    <w:name w:val="ListLabel 484"/>
    <w:rsid w:val="00DF53FB"/>
    <w:rPr>
      <w:color w:val="00000A"/>
    </w:rPr>
  </w:style>
  <w:style w:type="character" w:customStyle="1" w:styleId="ListLabel485">
    <w:name w:val="ListLabel 485"/>
    <w:rsid w:val="00DF53FB"/>
    <w:rPr>
      <w:color w:val="00000A"/>
    </w:rPr>
  </w:style>
  <w:style w:type="character" w:customStyle="1" w:styleId="ListLabel486">
    <w:name w:val="ListLabel 486"/>
    <w:rsid w:val="00DF53FB"/>
    <w:rPr>
      <w:color w:val="00000A"/>
    </w:rPr>
  </w:style>
  <w:style w:type="character" w:customStyle="1" w:styleId="ListLabel487">
    <w:name w:val="ListLabel 487"/>
    <w:rsid w:val="00DF53FB"/>
    <w:rPr>
      <w:color w:val="00000A"/>
    </w:rPr>
  </w:style>
  <w:style w:type="character" w:customStyle="1" w:styleId="ListLabel488">
    <w:name w:val="ListLabel 488"/>
    <w:rsid w:val="00DF53FB"/>
    <w:rPr>
      <w:i w:val="0"/>
      <w:lang w:val="pl-PL"/>
    </w:rPr>
  </w:style>
  <w:style w:type="character" w:customStyle="1" w:styleId="ListLabel489">
    <w:name w:val="ListLabel 489"/>
    <w:rsid w:val="00DF53FB"/>
    <w:rPr>
      <w:lang w:val="pl-PL"/>
    </w:rPr>
  </w:style>
  <w:style w:type="character" w:customStyle="1" w:styleId="ListLabel49">
    <w:name w:val="ListLabel 49"/>
    <w:rsid w:val="00DF53FB"/>
    <w:rPr>
      <w:rFonts w:cs="Courier New"/>
    </w:rPr>
  </w:style>
  <w:style w:type="character" w:customStyle="1" w:styleId="ListLabel490">
    <w:name w:val="ListLabel 490"/>
    <w:rsid w:val="00DF53FB"/>
  </w:style>
  <w:style w:type="character" w:customStyle="1" w:styleId="ListLabel5">
    <w:name w:val="ListLabel 5"/>
    <w:rsid w:val="00DF53FB"/>
    <w:rPr>
      <w:rFonts w:cs="Courier New"/>
    </w:rPr>
  </w:style>
  <w:style w:type="character" w:customStyle="1" w:styleId="ListLabel50">
    <w:name w:val="ListLabel 50"/>
    <w:rsid w:val="00DF53FB"/>
    <w:rPr>
      <w:rFonts w:cs="Courier New"/>
    </w:rPr>
  </w:style>
  <w:style w:type="character" w:customStyle="1" w:styleId="ListLabel51">
    <w:name w:val="ListLabel 51"/>
    <w:rsid w:val="00DF53FB"/>
    <w:rPr>
      <w:rFonts w:cs="Courier New"/>
    </w:rPr>
  </w:style>
  <w:style w:type="character" w:customStyle="1" w:styleId="ListLabel52">
    <w:name w:val="ListLabel 52"/>
    <w:rsid w:val="00DF53FB"/>
    <w:rPr>
      <w:rFonts w:cs="Courier New"/>
    </w:rPr>
  </w:style>
  <w:style w:type="character" w:customStyle="1" w:styleId="ListLabel53">
    <w:name w:val="ListLabel 53"/>
    <w:rsid w:val="00DF53FB"/>
    <w:rPr>
      <w:rFonts w:cs="Courier New"/>
    </w:rPr>
  </w:style>
  <w:style w:type="character" w:customStyle="1" w:styleId="ListLabel54">
    <w:name w:val="ListLabel 54"/>
    <w:rsid w:val="00DF53FB"/>
    <w:rPr>
      <w:rFonts w:cs="Courier New"/>
    </w:rPr>
  </w:style>
  <w:style w:type="character" w:customStyle="1" w:styleId="ListLabel55">
    <w:name w:val="ListLabel 55"/>
    <w:rsid w:val="00DF53FB"/>
    <w:rPr>
      <w:rFonts w:cs="Courier New"/>
    </w:rPr>
  </w:style>
  <w:style w:type="character" w:customStyle="1" w:styleId="ListLabel56">
    <w:name w:val="ListLabel 56"/>
    <w:rsid w:val="00DF53FB"/>
    <w:rPr>
      <w:rFonts w:cs="Courier New"/>
    </w:rPr>
  </w:style>
  <w:style w:type="character" w:customStyle="1" w:styleId="ListLabel57">
    <w:name w:val="ListLabel 57"/>
    <w:rsid w:val="00DF53FB"/>
    <w:rPr>
      <w:rFonts w:cs="Courier New"/>
    </w:rPr>
  </w:style>
  <w:style w:type="character" w:customStyle="1" w:styleId="ListLabel58">
    <w:name w:val="ListLabel 58"/>
    <w:rsid w:val="00DF53FB"/>
    <w:rPr>
      <w:rFonts w:cs="Courier New"/>
    </w:rPr>
  </w:style>
  <w:style w:type="character" w:customStyle="1" w:styleId="ListLabel59">
    <w:name w:val="ListLabel 59"/>
    <w:rsid w:val="00DF53FB"/>
    <w:rPr>
      <w:rFonts w:cs="Courier New"/>
    </w:rPr>
  </w:style>
  <w:style w:type="character" w:customStyle="1" w:styleId="ListLabel6">
    <w:name w:val="ListLabel 6"/>
    <w:rsid w:val="00DF53FB"/>
    <w:rPr>
      <w:rFonts w:cs="Courier New"/>
    </w:rPr>
  </w:style>
  <w:style w:type="character" w:customStyle="1" w:styleId="ListLabel60">
    <w:name w:val="ListLabel 60"/>
    <w:rsid w:val="00DF53FB"/>
    <w:rPr>
      <w:rFonts w:cs="Courier New"/>
    </w:rPr>
  </w:style>
  <w:style w:type="character" w:customStyle="1" w:styleId="ListLabel61">
    <w:name w:val="ListLabel 61"/>
    <w:rsid w:val="00DF53FB"/>
    <w:rPr>
      <w:rFonts w:cs="Courier New"/>
    </w:rPr>
  </w:style>
  <w:style w:type="character" w:customStyle="1" w:styleId="ListLabel62">
    <w:name w:val="ListLabel 62"/>
    <w:rsid w:val="00DF53FB"/>
    <w:rPr>
      <w:rFonts w:cs="Courier New"/>
    </w:rPr>
  </w:style>
  <w:style w:type="character" w:customStyle="1" w:styleId="ListLabel63">
    <w:name w:val="ListLabel 63"/>
    <w:rsid w:val="00DF53FB"/>
    <w:rPr>
      <w:rFonts w:cs="Courier New"/>
    </w:rPr>
  </w:style>
  <w:style w:type="character" w:customStyle="1" w:styleId="ListLabel64">
    <w:name w:val="ListLabel 64"/>
    <w:rsid w:val="00DF53FB"/>
    <w:rPr>
      <w:rFonts w:cs="Courier New"/>
    </w:rPr>
  </w:style>
  <w:style w:type="character" w:customStyle="1" w:styleId="ListLabel65">
    <w:name w:val="ListLabel 65"/>
    <w:rsid w:val="00DF53FB"/>
    <w:rPr>
      <w:rFonts w:cs="Courier New"/>
    </w:rPr>
  </w:style>
  <w:style w:type="character" w:customStyle="1" w:styleId="ListLabel66">
    <w:name w:val="ListLabel 66"/>
    <w:rsid w:val="00DF53FB"/>
    <w:rPr>
      <w:rFonts w:cs="Courier New"/>
    </w:rPr>
  </w:style>
  <w:style w:type="character" w:customStyle="1" w:styleId="ListLabel67">
    <w:name w:val="ListLabel 67"/>
    <w:rsid w:val="00DF53FB"/>
    <w:rPr>
      <w:rFonts w:cs="Courier New"/>
    </w:rPr>
  </w:style>
  <w:style w:type="character" w:customStyle="1" w:styleId="ListLabel68">
    <w:name w:val="ListLabel 68"/>
    <w:rsid w:val="00DF53FB"/>
    <w:rPr>
      <w:rFonts w:cs="Courier New"/>
    </w:rPr>
  </w:style>
  <w:style w:type="character" w:customStyle="1" w:styleId="ListLabel69">
    <w:name w:val="ListLabel 69"/>
    <w:rsid w:val="00DF53FB"/>
    <w:rPr>
      <w:rFonts w:cs="Courier New"/>
    </w:rPr>
  </w:style>
  <w:style w:type="character" w:customStyle="1" w:styleId="ListLabel7">
    <w:name w:val="ListLabel 7"/>
    <w:rsid w:val="00DF53FB"/>
    <w:rPr>
      <w:rFonts w:cs="Courier New"/>
    </w:rPr>
  </w:style>
  <w:style w:type="character" w:customStyle="1" w:styleId="ListLabel70">
    <w:name w:val="ListLabel 70"/>
    <w:rsid w:val="00DF53FB"/>
    <w:rPr>
      <w:rFonts w:cs="Courier New"/>
    </w:rPr>
  </w:style>
  <w:style w:type="character" w:customStyle="1" w:styleId="ListLabel71">
    <w:name w:val="ListLabel 71"/>
    <w:rsid w:val="00DF53FB"/>
    <w:rPr>
      <w:rFonts w:cs="Courier New"/>
    </w:rPr>
  </w:style>
  <w:style w:type="character" w:customStyle="1" w:styleId="ListLabel72">
    <w:name w:val="ListLabel 72"/>
    <w:rsid w:val="00DF53FB"/>
    <w:rPr>
      <w:rFonts w:cs="Courier New"/>
    </w:rPr>
  </w:style>
  <w:style w:type="character" w:customStyle="1" w:styleId="ListLabel73">
    <w:name w:val="ListLabel 73"/>
    <w:rsid w:val="00DF53FB"/>
    <w:rPr>
      <w:rFonts w:cs="Courier New"/>
    </w:rPr>
  </w:style>
  <w:style w:type="character" w:customStyle="1" w:styleId="ListLabel74">
    <w:name w:val="ListLabel 74"/>
    <w:rsid w:val="00DF53FB"/>
    <w:rPr>
      <w:rFonts w:cs="Courier New"/>
    </w:rPr>
  </w:style>
  <w:style w:type="character" w:customStyle="1" w:styleId="ListLabel75">
    <w:name w:val="ListLabel 75"/>
    <w:rsid w:val="00DF53FB"/>
    <w:rPr>
      <w:rFonts w:cs="Courier New"/>
    </w:rPr>
  </w:style>
  <w:style w:type="character" w:customStyle="1" w:styleId="ListLabel76">
    <w:name w:val="ListLabel 76"/>
    <w:rsid w:val="00DF53FB"/>
    <w:rPr>
      <w:rFonts w:cs="Courier New"/>
    </w:rPr>
  </w:style>
  <w:style w:type="character" w:customStyle="1" w:styleId="ListLabel77">
    <w:name w:val="ListLabel 77"/>
    <w:rsid w:val="00DF53FB"/>
    <w:rPr>
      <w:rFonts w:cs="Courier New"/>
    </w:rPr>
  </w:style>
  <w:style w:type="character" w:customStyle="1" w:styleId="ListLabel78">
    <w:name w:val="ListLabel 78"/>
    <w:rsid w:val="00DF53FB"/>
    <w:rPr>
      <w:rFonts w:cs="Symbol"/>
    </w:rPr>
  </w:style>
  <w:style w:type="character" w:customStyle="1" w:styleId="ListLabel79">
    <w:name w:val="ListLabel 79"/>
    <w:rsid w:val="00DF53FB"/>
    <w:rPr>
      <w:rFonts w:cs="Courier New"/>
    </w:rPr>
  </w:style>
  <w:style w:type="character" w:customStyle="1" w:styleId="ListLabel8">
    <w:name w:val="ListLabel 8"/>
    <w:rsid w:val="00DF53FB"/>
    <w:rPr>
      <w:rFonts w:cs="Courier New"/>
    </w:rPr>
  </w:style>
  <w:style w:type="character" w:customStyle="1" w:styleId="ListLabel80">
    <w:name w:val="ListLabel 80"/>
    <w:rsid w:val="00DF53FB"/>
    <w:rPr>
      <w:rFonts w:cs="Courier New"/>
    </w:rPr>
  </w:style>
  <w:style w:type="character" w:customStyle="1" w:styleId="ListLabel81">
    <w:name w:val="ListLabel 81"/>
    <w:rsid w:val="00DF53FB"/>
    <w:rPr>
      <w:rFonts w:cs="Courier New"/>
    </w:rPr>
  </w:style>
  <w:style w:type="character" w:customStyle="1" w:styleId="ListLabel82">
    <w:name w:val="ListLabel 82"/>
    <w:rsid w:val="00DF53FB"/>
    <w:rPr>
      <w:i w:val="0"/>
      <w:lang w:val="pl-PL"/>
    </w:rPr>
  </w:style>
  <w:style w:type="character" w:customStyle="1" w:styleId="ListLabel83">
    <w:name w:val="ListLabel 83"/>
    <w:rsid w:val="00DF53FB"/>
    <w:rPr>
      <w:lang w:val="pl-PL"/>
    </w:rPr>
  </w:style>
  <w:style w:type="character" w:customStyle="1" w:styleId="ListLabel84">
    <w:name w:val="ListLabel 84"/>
    <w:rsid w:val="00DF53FB"/>
    <w:rPr>
      <w:rFonts w:cs="Symbol"/>
    </w:rPr>
  </w:style>
  <w:style w:type="character" w:customStyle="1" w:styleId="ListLabel85">
    <w:name w:val="ListLabel 85"/>
    <w:rsid w:val="00DF53FB"/>
    <w:rPr>
      <w:rFonts w:cs="Symbol"/>
    </w:rPr>
  </w:style>
  <w:style w:type="character" w:customStyle="1" w:styleId="ListLabel86">
    <w:name w:val="ListLabel 86"/>
    <w:rsid w:val="00DF53FB"/>
    <w:rPr>
      <w:rFonts w:cs="Courier New"/>
    </w:rPr>
  </w:style>
  <w:style w:type="character" w:customStyle="1" w:styleId="ListLabel87">
    <w:name w:val="ListLabel 87"/>
    <w:rsid w:val="00DF53FB"/>
    <w:rPr>
      <w:rFonts w:cs="Wingdings"/>
    </w:rPr>
  </w:style>
  <w:style w:type="character" w:customStyle="1" w:styleId="ListLabel88">
    <w:name w:val="ListLabel 88"/>
    <w:rsid w:val="00DF53FB"/>
    <w:rPr>
      <w:rFonts w:cs="Symbol"/>
    </w:rPr>
  </w:style>
  <w:style w:type="character" w:customStyle="1" w:styleId="ListLabel89">
    <w:name w:val="ListLabel 89"/>
    <w:rsid w:val="00DF53FB"/>
    <w:rPr>
      <w:rFonts w:cs="Courier New"/>
    </w:rPr>
  </w:style>
  <w:style w:type="character" w:customStyle="1" w:styleId="ListLabel9">
    <w:name w:val="ListLabel 9"/>
    <w:rsid w:val="00DF53FB"/>
    <w:rPr>
      <w:rFonts w:cs="Courier New"/>
    </w:rPr>
  </w:style>
  <w:style w:type="character" w:customStyle="1" w:styleId="ListLabel90">
    <w:name w:val="ListLabel 90"/>
    <w:rsid w:val="00DF53FB"/>
    <w:rPr>
      <w:rFonts w:cs="Wingdings"/>
    </w:rPr>
  </w:style>
  <w:style w:type="character" w:customStyle="1" w:styleId="ListLabel91">
    <w:name w:val="ListLabel 91"/>
    <w:rsid w:val="00DF53FB"/>
    <w:rPr>
      <w:rFonts w:cs="Symbol"/>
    </w:rPr>
  </w:style>
  <w:style w:type="character" w:customStyle="1" w:styleId="ListLabel92">
    <w:name w:val="ListLabel 92"/>
    <w:rsid w:val="00DF53FB"/>
    <w:rPr>
      <w:rFonts w:cs="Courier New"/>
    </w:rPr>
  </w:style>
  <w:style w:type="character" w:customStyle="1" w:styleId="ListLabel93">
    <w:name w:val="ListLabel 93"/>
    <w:rsid w:val="00DF53FB"/>
    <w:rPr>
      <w:rFonts w:cs="Wingdings"/>
    </w:rPr>
  </w:style>
  <w:style w:type="character" w:customStyle="1" w:styleId="ListLabel94">
    <w:name w:val="ListLabel 94"/>
    <w:rsid w:val="00DF53FB"/>
    <w:rPr>
      <w:rFonts w:cs="Symbol"/>
    </w:rPr>
  </w:style>
  <w:style w:type="character" w:customStyle="1" w:styleId="ListLabel95">
    <w:name w:val="ListLabel 95"/>
    <w:rsid w:val="00DF53FB"/>
    <w:rPr>
      <w:rFonts w:cs="Courier New"/>
    </w:rPr>
  </w:style>
  <w:style w:type="character" w:customStyle="1" w:styleId="ListLabel96">
    <w:name w:val="ListLabel 96"/>
    <w:rsid w:val="00DF53FB"/>
    <w:rPr>
      <w:rFonts w:cs="Wingdings"/>
    </w:rPr>
  </w:style>
  <w:style w:type="character" w:customStyle="1" w:styleId="ListLabel97">
    <w:name w:val="ListLabel 97"/>
    <w:rsid w:val="00DF53FB"/>
    <w:rPr>
      <w:rFonts w:cs="Symbol"/>
    </w:rPr>
  </w:style>
  <w:style w:type="character" w:customStyle="1" w:styleId="ListLabel98">
    <w:name w:val="ListLabel 98"/>
    <w:rsid w:val="00DF53FB"/>
    <w:rPr>
      <w:rFonts w:cs="Courier New"/>
    </w:rPr>
  </w:style>
  <w:style w:type="character" w:customStyle="1" w:styleId="ListLabel99">
    <w:name w:val="ListLabel 99"/>
    <w:rsid w:val="00DF53FB"/>
    <w:rPr>
      <w:rFonts w:cs="Wingdings"/>
    </w:rPr>
  </w:style>
  <w:style w:type="character" w:customStyle="1" w:styleId="WW-czeinternetowe">
    <w:name w:val="WW-Łącze internetowe"/>
    <w:rsid w:val="00DF53FB"/>
    <w:rPr>
      <w:rFonts w:cs="Times New Roman"/>
      <w:color w:val="0000FF"/>
      <w:u w:val="single"/>
    </w:rPr>
  </w:style>
  <w:style w:type="character" w:customStyle="1" w:styleId="MapadokumentuZnak">
    <w:name w:val="Mapa dokumentu Znak"/>
    <w:rsid w:val="00DF53FB"/>
    <w:rPr>
      <w:rFonts w:ascii="Tahoma" w:hAnsi="Tahoma" w:cs="Tahoma"/>
      <w:sz w:val="24"/>
      <w:szCs w:val="24"/>
    </w:rPr>
  </w:style>
  <w:style w:type="character" w:customStyle="1" w:styleId="Nag4Znak">
    <w:name w:val="Nagł. 4 Znak"/>
    <w:rsid w:val="00DF53FB"/>
    <w:rPr>
      <w:b/>
      <w:sz w:val="24"/>
      <w:lang w:val="en-US"/>
    </w:rPr>
  </w:style>
  <w:style w:type="character" w:customStyle="1" w:styleId="NormalnyRysunekZnak">
    <w:name w:val="Normalny_Rysunek Znak"/>
    <w:rsid w:val="00DF53FB"/>
    <w:rPr>
      <w:rFonts w:cs="Times New Roman"/>
      <w:sz w:val="24"/>
    </w:rPr>
  </w:style>
  <w:style w:type="character" w:customStyle="1" w:styleId="normaltextrun">
    <w:name w:val="normaltextrun"/>
    <w:rsid w:val="00DF53FB"/>
    <w:rPr>
      <w:rFonts w:cs="Times New Roman"/>
    </w:rPr>
  </w:style>
  <w:style w:type="character" w:customStyle="1" w:styleId="Odwoaniedokomentarza2">
    <w:name w:val="Odwołanie do komentarza2"/>
    <w:rsid w:val="00DF53FB"/>
    <w:rPr>
      <w:rFonts w:cs="Times New Roman"/>
      <w:sz w:val="16"/>
      <w:szCs w:val="16"/>
    </w:rPr>
  </w:style>
  <w:style w:type="character" w:customStyle="1" w:styleId="Odwoanieintensywne1">
    <w:name w:val="Odwołanie intensywne1"/>
    <w:rsid w:val="00DF53FB"/>
    <w:rPr>
      <w:b/>
      <w:bCs/>
      <w:smallCaps/>
      <w:color w:val="C0504D"/>
      <w:spacing w:val="5"/>
      <w:u w:val="single"/>
    </w:rPr>
  </w:style>
  <w:style w:type="character" w:customStyle="1" w:styleId="QuoteChar">
    <w:name w:val="Quote Char"/>
    <w:rsid w:val="00DF53FB"/>
    <w:rPr>
      <w:rFonts w:cs="Times New Roman"/>
      <w:i/>
      <w:iCs/>
      <w:color w:val="000000"/>
      <w:sz w:val="24"/>
    </w:rPr>
  </w:style>
  <w:style w:type="character" w:customStyle="1" w:styleId="ReportTextChar">
    <w:name w:val="Report Text Char"/>
    <w:rsid w:val="00DF53FB"/>
    <w:rPr>
      <w:sz w:val="24"/>
    </w:rPr>
  </w:style>
  <w:style w:type="character" w:customStyle="1" w:styleId="spellingerror">
    <w:name w:val="spellingerror"/>
    <w:rsid w:val="00DF53FB"/>
    <w:rPr>
      <w:rFonts w:cs="Times New Roman"/>
    </w:rPr>
  </w:style>
  <w:style w:type="character" w:customStyle="1" w:styleId="st">
    <w:name w:val="st"/>
    <w:rsid w:val="00DF53FB"/>
  </w:style>
  <w:style w:type="character" w:customStyle="1" w:styleId="tabpagegeneric">
    <w:name w:val="tabpagegeneric"/>
    <w:rsid w:val="00DF53FB"/>
  </w:style>
  <w:style w:type="character" w:customStyle="1" w:styleId="TekstkomentarzaZnak1">
    <w:name w:val="Tekst komentarza Znak1"/>
    <w:rsid w:val="00DF53FB"/>
  </w:style>
  <w:style w:type="character" w:customStyle="1" w:styleId="TekstPodstawowyZnak0">
    <w:name w:val="Tekst Podstawowy Znak"/>
    <w:rsid w:val="00DF53FB"/>
    <w:rPr>
      <w:rFonts w:ascii="Times New Roman" w:hAnsi="Times New Roman" w:cs="Times New Roman"/>
      <w:sz w:val="24"/>
      <w:szCs w:val="24"/>
    </w:rPr>
  </w:style>
  <w:style w:type="character" w:customStyle="1" w:styleId="TekstprzypisudolnegoZnak">
    <w:name w:val="Tekst przypisu dolnego Znak"/>
    <w:rsid w:val="00DF53FB"/>
    <w:rPr>
      <w:rFonts w:ascii="Calibri" w:eastAsia="Calibri" w:hAnsi="Calibri" w:cs="Calibri"/>
      <w:sz w:val="22"/>
      <w:szCs w:val="22"/>
    </w:rPr>
  </w:style>
  <w:style w:type="character" w:customStyle="1" w:styleId="Tekstzastpczy1">
    <w:name w:val="Tekst zastępczy1"/>
    <w:rsid w:val="00DF53FB"/>
    <w:rPr>
      <w:rFonts w:cs="Times New Roman"/>
      <w:color w:val="808080"/>
    </w:rPr>
  </w:style>
  <w:style w:type="character" w:customStyle="1" w:styleId="Tekstzastpczy10">
    <w:name w:val="Tekst zastępczy1"/>
    <w:rsid w:val="00DF53FB"/>
    <w:rPr>
      <w:rFonts w:cs="Times New Roman"/>
      <w:color w:val="808080"/>
    </w:rPr>
  </w:style>
  <w:style w:type="character" w:styleId="Uwydatnienie">
    <w:name w:val="Emphasis"/>
    <w:qFormat/>
    <w:rsid w:val="00DF53FB"/>
    <w:rPr>
      <w:i/>
      <w:iCs/>
    </w:rPr>
  </w:style>
  <w:style w:type="character" w:customStyle="1" w:styleId="Wyrnieniedelikatne1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delikatne10">
    <w:name w:val="Wyróżnienie delikatne1"/>
    <w:rsid w:val="00DF53FB"/>
    <w:rPr>
      <w:rFonts w:cs="Times New Roman"/>
      <w:i/>
      <w:iCs/>
      <w:color w:val="808080"/>
    </w:rPr>
  </w:style>
  <w:style w:type="character" w:customStyle="1" w:styleId="Wyrnienieintensywne1">
    <w:name w:val="Wyróżnienie intensywne1"/>
    <w:rsid w:val="00DF53FB"/>
    <w:rPr>
      <w:b/>
      <w:bCs/>
      <w:i/>
      <w:iCs/>
      <w:color w:val="4F81BD"/>
    </w:rPr>
  </w:style>
  <w:style w:type="character" w:customStyle="1" w:styleId="Odwoanieprzypisudolnego1">
    <w:name w:val="Odwołanie przypisu dolnego1"/>
    <w:rsid w:val="00DF53FB"/>
    <w:rPr>
      <w:rFonts w:cs="Times New Roman"/>
      <w:vertAlign w:val="superscript"/>
    </w:rPr>
  </w:style>
  <w:style w:type="character" w:customStyle="1" w:styleId="Odwoanieprzypisukocowego1">
    <w:name w:val="Odwołanie przypisu końcowego1"/>
    <w:rsid w:val="00DF53FB"/>
    <w:rPr>
      <w:rFonts w:cs="Times New Roman"/>
      <w:vertAlign w:val="superscript"/>
    </w:rPr>
  </w:style>
  <w:style w:type="character" w:customStyle="1" w:styleId="Znakiwypunktowania">
    <w:name w:val="Znaki wypunktowania"/>
    <w:rsid w:val="00DF53FB"/>
    <w:rPr>
      <w:rFonts w:ascii="Calibri Light" w:eastAsia="OpenSymbol" w:hAnsi="Calibri Light" w:cs="OpenSymbol"/>
    </w:rPr>
  </w:style>
  <w:style w:type="character" w:customStyle="1" w:styleId="ZwykytekstZnak">
    <w:name w:val="Zwykły tekst Znak"/>
    <w:rsid w:val="00DF53FB"/>
    <w:rPr>
      <w:rFonts w:ascii="Courier New" w:hAnsi="Courier New" w:cs="Courier New"/>
    </w:rPr>
  </w:style>
  <w:style w:type="character" w:customStyle="1" w:styleId="Nierozpoznanawzmianka1">
    <w:name w:val="Nierozpoznana wzmianka1"/>
    <w:rsid w:val="00DF53FB"/>
    <w:rPr>
      <w:color w:val="605E5C"/>
    </w:rPr>
  </w:style>
  <w:style w:type="character" w:customStyle="1" w:styleId="PodpisZnak">
    <w:name w:val="Podpis Znak"/>
    <w:rsid w:val="00DF53FB"/>
    <w:rPr>
      <w:i/>
      <w:iCs/>
      <w:kern w:val="1"/>
      <w:sz w:val="22"/>
      <w:szCs w:val="24"/>
    </w:rPr>
  </w:style>
  <w:style w:type="character" w:customStyle="1" w:styleId="CytatZnak1">
    <w:name w:val="Cytat Znak1"/>
    <w:rsid w:val="00DF53FB"/>
    <w:rPr>
      <w:rFonts w:ascii="Calibri" w:eastAsia="Calibri" w:hAnsi="Calibri" w:cs="Calibri"/>
      <w:i/>
      <w:iCs/>
      <w:color w:val="000000"/>
      <w:sz w:val="24"/>
      <w:szCs w:val="22"/>
    </w:rPr>
  </w:style>
  <w:style w:type="character" w:customStyle="1" w:styleId="CytatintensywnyZnak1">
    <w:name w:val="Cytat intensywny Znak1"/>
    <w:rsid w:val="00DF53FB"/>
    <w:rPr>
      <w:rFonts w:ascii="Calibri" w:eastAsia="Calibri" w:hAnsi="Calibri" w:cs="Calibri"/>
      <w:i/>
      <w:iCs/>
      <w:color w:val="4F81BD"/>
      <w:sz w:val="24"/>
      <w:szCs w:val="22"/>
    </w:rPr>
  </w:style>
  <w:style w:type="character" w:customStyle="1" w:styleId="TekstprzypisudolnegoZnak1">
    <w:name w:val="Tekst przypisu dolnego Znak1"/>
    <w:rsid w:val="00DF53FB"/>
    <w:rPr>
      <w:rFonts w:ascii="Calibri" w:eastAsia="Calibri" w:hAnsi="Calibri" w:cs="Calibri"/>
      <w:sz w:val="22"/>
      <w:szCs w:val="22"/>
    </w:rPr>
  </w:style>
  <w:style w:type="character" w:customStyle="1" w:styleId="MapadokumentuZnak1">
    <w:name w:val="Mapa dokumentu Znak1"/>
    <w:rsid w:val="00DF53FB"/>
    <w:rPr>
      <w:rFonts w:ascii="Segoe UI" w:hAnsi="Segoe UI" w:cs="Segoe UI"/>
      <w:sz w:val="16"/>
      <w:szCs w:val="16"/>
    </w:rPr>
  </w:style>
  <w:style w:type="character" w:customStyle="1" w:styleId="TekstkomentarzaZnak2">
    <w:name w:val="Tekst komentarza Znak2"/>
    <w:rsid w:val="00DF53FB"/>
  </w:style>
  <w:style w:type="character" w:customStyle="1" w:styleId="Tekstpodstawowy2Znak1">
    <w:name w:val="Tekst podstawowy 2 Znak1"/>
    <w:rsid w:val="00DF53FB"/>
    <w:rPr>
      <w:sz w:val="22"/>
      <w:szCs w:val="24"/>
    </w:rPr>
  </w:style>
  <w:style w:type="character" w:styleId="Odwoanieprzypisudolnego">
    <w:name w:val="footnote reference"/>
    <w:rsid w:val="00DF53FB"/>
    <w:rPr>
      <w:rFonts w:cs="Times New Roman"/>
      <w:vertAlign w:val="superscript"/>
    </w:rPr>
  </w:style>
  <w:style w:type="character" w:styleId="Odwoanieprzypisukocowego">
    <w:name w:val="endnote reference"/>
    <w:rsid w:val="00DF53FB"/>
    <w:rPr>
      <w:rFonts w:cs="Times New Roman"/>
      <w:vertAlign w:val="superscript"/>
    </w:rPr>
  </w:style>
  <w:style w:type="character" w:customStyle="1" w:styleId="ZwykytekstZnak1">
    <w:name w:val="Zwykły tekst Znak1"/>
    <w:rsid w:val="00DF53FB"/>
    <w:rPr>
      <w:rFonts w:ascii="Courier New" w:hAnsi="Courier New" w:cs="Courier New"/>
    </w:rPr>
  </w:style>
  <w:style w:type="character" w:customStyle="1" w:styleId="ListLabel491">
    <w:name w:val="ListLabel 491"/>
    <w:rsid w:val="00DF53FB"/>
    <w:rPr>
      <w:color w:val="00000A"/>
    </w:rPr>
  </w:style>
  <w:style w:type="character" w:customStyle="1" w:styleId="ListLabel492">
    <w:name w:val="ListLabel 492"/>
    <w:rsid w:val="00DF53FB"/>
    <w:rPr>
      <w:rFonts w:cs="Times New Roman"/>
    </w:rPr>
  </w:style>
  <w:style w:type="character" w:customStyle="1" w:styleId="ListLabel493">
    <w:name w:val="ListLabel 493"/>
    <w:rsid w:val="00DF53FB"/>
    <w:rPr>
      <w:rFonts w:eastAsia="Times New Roman" w:cs="Times New Roman"/>
      <w:b/>
      <w:i w:val="0"/>
      <w:sz w:val="22"/>
      <w:szCs w:val="28"/>
    </w:rPr>
  </w:style>
  <w:style w:type="character" w:customStyle="1" w:styleId="ListLabel494">
    <w:name w:val="ListLabel 494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5">
    <w:name w:val="ListLabel 495"/>
    <w:rsid w:val="00DF53FB"/>
    <w:rPr>
      <w:b/>
      <w:bCs/>
      <w:i w:val="0"/>
      <w:caps w:val="0"/>
      <w:smallCaps w:val="0"/>
      <w:strike w:val="0"/>
      <w:dstrike w:val="0"/>
      <w:color w:val="00000A"/>
      <w:spacing w:val="0"/>
      <w:w w:val="100"/>
      <w:kern w:val="1"/>
      <w:position w:val="0"/>
      <w:sz w:val="22"/>
      <w:u w:val="none"/>
      <w:vertAlign w:val="baseline"/>
      <w:em w:val="none"/>
    </w:rPr>
  </w:style>
  <w:style w:type="character" w:customStyle="1" w:styleId="ListLabel496">
    <w:name w:val="ListLabel 496"/>
    <w:rsid w:val="00DF53FB"/>
    <w:rPr>
      <w:rFonts w:cs="Courier New"/>
    </w:rPr>
  </w:style>
  <w:style w:type="character" w:customStyle="1" w:styleId="ListLabel497">
    <w:name w:val="ListLabel 497"/>
    <w:rsid w:val="00DF53FB"/>
    <w:rPr>
      <w:rFonts w:cs="Calibri"/>
    </w:rPr>
  </w:style>
  <w:style w:type="character" w:customStyle="1" w:styleId="Znakinumeracji">
    <w:name w:val="Znaki numeracji"/>
    <w:rsid w:val="00DF53FB"/>
  </w:style>
  <w:style w:type="paragraph" w:customStyle="1" w:styleId="Nagwek14">
    <w:name w:val="Nagłówek14"/>
    <w:basedOn w:val="Normalny"/>
    <w:next w:val="Tekstpodstawowy"/>
    <w:rsid w:val="00DF53F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rsid w:val="00DF53FB"/>
    <w:pPr>
      <w:widowControl w:val="0"/>
      <w:spacing w:after="120"/>
      <w:jc w:val="center"/>
    </w:pPr>
    <w:rPr>
      <w:rFonts w:ascii="Liberation Serif" w:hAnsi="Liberation Serif" w:cs="Lohit Hindi"/>
      <w:b/>
      <w:caps/>
      <w:sz w:val="28"/>
      <w:szCs w:val="28"/>
    </w:rPr>
  </w:style>
  <w:style w:type="character" w:customStyle="1" w:styleId="TekstpodstawowyZnak1">
    <w:name w:val="Tekst podstawowy Znak1"/>
    <w:basedOn w:val="Domylnaczcionkaakapitu"/>
    <w:link w:val="Tekstpodstawowy"/>
    <w:rsid w:val="00DF53FB"/>
    <w:rPr>
      <w:rFonts w:ascii="Liberation Serif" w:eastAsia="Times New Roman" w:hAnsi="Liberation Serif" w:cs="Lohit Hindi"/>
      <w:b/>
      <w:caps/>
      <w:color w:val="00000A"/>
      <w:sz w:val="28"/>
      <w:szCs w:val="28"/>
      <w:lang w:eastAsia="hi-IN" w:bidi="hi-IN"/>
    </w:rPr>
  </w:style>
  <w:style w:type="paragraph" w:styleId="Lista">
    <w:name w:val="List"/>
    <w:basedOn w:val="Normalny"/>
    <w:rsid w:val="00DF53FB"/>
    <w:pPr>
      <w:widowControl w:val="0"/>
      <w:spacing w:after="120" w:line="240" w:lineRule="exact"/>
      <w:ind w:left="283" w:hanging="283"/>
      <w:jc w:val="center"/>
    </w:pPr>
    <w:rPr>
      <w:rFonts w:cs="Lucida Sans"/>
      <w:kern w:val="1"/>
      <w:sz w:val="22"/>
    </w:rPr>
  </w:style>
  <w:style w:type="paragraph" w:customStyle="1" w:styleId="Podpis13">
    <w:name w:val="Podpis1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rFonts w:cs="Lucida Sans"/>
      <w:i/>
      <w:iCs/>
      <w:kern w:val="1"/>
      <w:sz w:val="22"/>
    </w:rPr>
  </w:style>
  <w:style w:type="paragraph" w:customStyle="1" w:styleId="Indeks">
    <w:name w:val="Indeks"/>
    <w:basedOn w:val="Normalny"/>
    <w:rsid w:val="00DF53FB"/>
    <w:pPr>
      <w:widowControl w:val="0"/>
      <w:suppressLineNumbers/>
      <w:spacing w:after="120" w:line="240" w:lineRule="exact"/>
      <w:jc w:val="center"/>
    </w:pPr>
    <w:rPr>
      <w:rFonts w:cs="Lucida Sans"/>
      <w:kern w:val="1"/>
      <w:sz w:val="22"/>
    </w:rPr>
  </w:style>
  <w:style w:type="paragraph" w:customStyle="1" w:styleId="Tekstpodstawowy21">
    <w:name w:val="Tekst podstawowy 21"/>
    <w:basedOn w:val="Normalny"/>
    <w:rsid w:val="00DF53FB"/>
    <w:pPr>
      <w:spacing w:before="120"/>
    </w:pPr>
    <w:rPr>
      <w:rFonts w:ascii="Arial" w:hAnsi="Arial" w:cs="Arial"/>
      <w:sz w:val="22"/>
      <w:szCs w:val="20"/>
    </w:rPr>
  </w:style>
  <w:style w:type="paragraph" w:styleId="Tytu">
    <w:name w:val="Title"/>
    <w:basedOn w:val="Normalny"/>
    <w:next w:val="Podtytu"/>
    <w:link w:val="TytuZnak1"/>
    <w:qFormat/>
    <w:rsid w:val="00DF53FB"/>
    <w:pPr>
      <w:jc w:val="center"/>
    </w:pPr>
    <w:rPr>
      <w:b/>
      <w:bCs/>
      <w:sz w:val="32"/>
      <w:szCs w:val="20"/>
    </w:rPr>
  </w:style>
  <w:style w:type="character" w:customStyle="1" w:styleId="TytuZnak1">
    <w:name w:val="Tytuł Znak1"/>
    <w:basedOn w:val="Domylnaczcionkaakapitu"/>
    <w:link w:val="Tytu"/>
    <w:rsid w:val="00DF53FB"/>
    <w:rPr>
      <w:rFonts w:ascii="Calibri" w:eastAsia="Times New Roman" w:hAnsi="Calibri" w:cs="Calibri"/>
      <w:b/>
      <w:bCs/>
      <w:color w:val="00000A"/>
      <w:sz w:val="32"/>
      <w:szCs w:val="20"/>
      <w:lang w:eastAsia="hi-IN" w:bidi="hi-IN"/>
    </w:rPr>
  </w:style>
  <w:style w:type="paragraph" w:styleId="Podtytu">
    <w:name w:val="Subtitle"/>
    <w:basedOn w:val="Normalny"/>
    <w:next w:val="Tekstpodstawowy"/>
    <w:link w:val="PodtytuZnak1"/>
    <w:qFormat/>
    <w:rsid w:val="00DF53FB"/>
    <w:pPr>
      <w:jc w:val="center"/>
    </w:pPr>
    <w:rPr>
      <w:rFonts w:ascii="Arial" w:hAnsi="Arial" w:cs="Arial"/>
      <w:b/>
      <w:i/>
      <w:iCs/>
      <w:sz w:val="36"/>
      <w:szCs w:val="20"/>
    </w:rPr>
  </w:style>
  <w:style w:type="character" w:customStyle="1" w:styleId="PodtytuZnak1">
    <w:name w:val="Podtytuł Znak1"/>
    <w:basedOn w:val="Domylnaczcionkaakapitu"/>
    <w:link w:val="Podtytu"/>
    <w:rsid w:val="00DF53FB"/>
    <w:rPr>
      <w:rFonts w:ascii="Arial" w:eastAsia="Times New Roman" w:hAnsi="Arial" w:cs="Arial"/>
      <w:b/>
      <w:i/>
      <w:iCs/>
      <w:color w:val="00000A"/>
      <w:sz w:val="36"/>
      <w:szCs w:val="20"/>
      <w:lang w:eastAsia="hi-IN" w:bidi="hi-IN"/>
    </w:rPr>
  </w:style>
  <w:style w:type="paragraph" w:styleId="Spistreci1">
    <w:name w:val="toc 1"/>
    <w:basedOn w:val="Normalny"/>
    <w:rsid w:val="00DF53FB"/>
    <w:pPr>
      <w:tabs>
        <w:tab w:val="left" w:pos="426"/>
        <w:tab w:val="right" w:leader="dot" w:pos="9061"/>
      </w:tabs>
      <w:spacing w:before="120" w:after="120"/>
      <w:ind w:left="426" w:hanging="426"/>
    </w:pPr>
    <w:rPr>
      <w:b/>
      <w:bCs/>
      <w:caps/>
      <w:sz w:val="20"/>
      <w:szCs w:val="20"/>
    </w:rPr>
  </w:style>
  <w:style w:type="paragraph" w:styleId="Spistreci2">
    <w:name w:val="toc 2"/>
    <w:basedOn w:val="Normalny"/>
    <w:rsid w:val="00DF53FB"/>
    <w:pPr>
      <w:tabs>
        <w:tab w:val="left" w:pos="1134"/>
        <w:tab w:val="right" w:leader="dot" w:pos="9061"/>
      </w:tabs>
      <w:ind w:left="1134" w:hanging="850"/>
    </w:pPr>
    <w:rPr>
      <w:smallCaps/>
      <w:sz w:val="20"/>
      <w:szCs w:val="20"/>
    </w:rPr>
  </w:style>
  <w:style w:type="paragraph" w:styleId="Spistreci3">
    <w:name w:val="toc 3"/>
    <w:basedOn w:val="Normalny"/>
    <w:rsid w:val="00DF53FB"/>
    <w:pPr>
      <w:tabs>
        <w:tab w:val="right" w:leader="dot" w:pos="9072"/>
      </w:tabs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rsid w:val="00DF53FB"/>
    <w:pPr>
      <w:tabs>
        <w:tab w:val="right" w:leader="dot" w:pos="8789"/>
      </w:tabs>
      <w:ind w:left="720"/>
    </w:pPr>
    <w:rPr>
      <w:sz w:val="18"/>
      <w:szCs w:val="18"/>
    </w:rPr>
  </w:style>
  <w:style w:type="paragraph" w:styleId="Stopka">
    <w:name w:val="footer"/>
    <w:basedOn w:val="Normalny"/>
    <w:link w:val="StopkaZnak1"/>
    <w:rsid w:val="00DF53FB"/>
    <w:pPr>
      <w:suppressLineNumbers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rsid w:val="00DF53FB"/>
    <w:rPr>
      <w:rFonts w:ascii="Calibri" w:eastAsia="Times New Roman" w:hAnsi="Calibri" w:cs="Calibri"/>
      <w:color w:val="00000A"/>
      <w:sz w:val="20"/>
      <w:szCs w:val="20"/>
      <w:lang w:eastAsia="hi-IN" w:bidi="hi-IN"/>
    </w:rPr>
  </w:style>
  <w:style w:type="paragraph" w:styleId="Tekstpodstawowywcity">
    <w:name w:val="Body Text Indent"/>
    <w:basedOn w:val="Normalny"/>
    <w:link w:val="TekstpodstawowywcityZnak"/>
    <w:rsid w:val="00DF53FB"/>
    <w:pPr>
      <w:ind w:left="567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styleId="Spistreci5">
    <w:name w:val="toc 5"/>
    <w:basedOn w:val="Normalny"/>
    <w:rsid w:val="00DF53FB"/>
    <w:pPr>
      <w:tabs>
        <w:tab w:val="right" w:leader="dot" w:pos="8506"/>
      </w:tabs>
      <w:ind w:left="960"/>
    </w:pPr>
    <w:rPr>
      <w:sz w:val="18"/>
      <w:szCs w:val="18"/>
    </w:rPr>
  </w:style>
  <w:style w:type="paragraph" w:styleId="Spistreci6">
    <w:name w:val="toc 6"/>
    <w:basedOn w:val="Normalny"/>
    <w:rsid w:val="00DF53FB"/>
    <w:pPr>
      <w:tabs>
        <w:tab w:val="right" w:leader="dot" w:pos="8223"/>
      </w:tabs>
      <w:ind w:left="1200"/>
    </w:pPr>
    <w:rPr>
      <w:sz w:val="18"/>
      <w:szCs w:val="18"/>
    </w:rPr>
  </w:style>
  <w:style w:type="paragraph" w:styleId="Spistreci7">
    <w:name w:val="toc 7"/>
    <w:basedOn w:val="Normalny"/>
    <w:rsid w:val="00DF53FB"/>
    <w:pPr>
      <w:tabs>
        <w:tab w:val="right" w:leader="dot" w:pos="7940"/>
      </w:tabs>
      <w:ind w:left="1440"/>
    </w:pPr>
    <w:rPr>
      <w:sz w:val="18"/>
      <w:szCs w:val="18"/>
    </w:rPr>
  </w:style>
  <w:style w:type="paragraph" w:styleId="Spistreci8">
    <w:name w:val="toc 8"/>
    <w:basedOn w:val="Normalny"/>
    <w:rsid w:val="00DF53FB"/>
    <w:pPr>
      <w:tabs>
        <w:tab w:val="right" w:leader="dot" w:pos="7657"/>
      </w:tabs>
      <w:ind w:left="1680"/>
    </w:pPr>
    <w:rPr>
      <w:sz w:val="18"/>
      <w:szCs w:val="18"/>
    </w:rPr>
  </w:style>
  <w:style w:type="paragraph" w:styleId="Spistreci9">
    <w:name w:val="toc 9"/>
    <w:basedOn w:val="Normalny"/>
    <w:rsid w:val="00DF53FB"/>
    <w:pPr>
      <w:tabs>
        <w:tab w:val="right" w:leader="dot" w:pos="7374"/>
      </w:tabs>
      <w:ind w:left="1920"/>
    </w:pPr>
    <w:rPr>
      <w:sz w:val="18"/>
      <w:szCs w:val="18"/>
    </w:rPr>
  </w:style>
  <w:style w:type="paragraph" w:styleId="Nagwek">
    <w:name w:val="header"/>
    <w:basedOn w:val="Normalny"/>
    <w:link w:val="NagwekZnak1"/>
    <w:rsid w:val="00DF53FB"/>
    <w:pPr>
      <w:suppressLineNumbers/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rsid w:val="00DF53FB"/>
    <w:rPr>
      <w:rFonts w:ascii="Calibri" w:eastAsia="Times New Roman" w:hAnsi="Calibri" w:cs="Calibri"/>
      <w:color w:val="00000A"/>
      <w:sz w:val="24"/>
      <w:szCs w:val="24"/>
      <w:lang w:eastAsia="hi-IN" w:bidi="hi-IN"/>
    </w:rPr>
  </w:style>
  <w:style w:type="paragraph" w:customStyle="1" w:styleId="Listapunktowana1">
    <w:name w:val="Lista punktowana1"/>
    <w:basedOn w:val="Normalny"/>
    <w:rsid w:val="00DF53FB"/>
    <w:pPr>
      <w:keepNext/>
      <w:tabs>
        <w:tab w:val="left" w:pos="1701"/>
      </w:tabs>
      <w:spacing w:before="100"/>
    </w:pPr>
    <w:rPr>
      <w:rFonts w:ascii="Arial" w:hAnsi="Arial" w:cs="Arial"/>
      <w:color w:val="000000"/>
      <w:sz w:val="22"/>
      <w:szCs w:val="20"/>
      <w:lang w:val="en-GB"/>
    </w:rPr>
  </w:style>
  <w:style w:type="paragraph" w:customStyle="1" w:styleId="Wcicienormalne1">
    <w:name w:val="Wcięcie normalne1"/>
    <w:basedOn w:val="Normalny"/>
    <w:rsid w:val="00DF53FB"/>
    <w:pPr>
      <w:ind w:left="357"/>
    </w:pPr>
    <w:rPr>
      <w:rFonts w:ascii="Tahoma" w:hAnsi="Tahoma" w:cs="Tahoma"/>
      <w:color w:val="000000"/>
      <w:sz w:val="22"/>
      <w:szCs w:val="22"/>
    </w:rPr>
  </w:style>
  <w:style w:type="paragraph" w:customStyle="1" w:styleId="NoIndent">
    <w:name w:val="No Indent"/>
    <w:basedOn w:val="Normalny"/>
    <w:rsid w:val="00DF53FB"/>
    <w:rPr>
      <w:rFonts w:ascii="Arial" w:hAnsi="Arial" w:cs="Arial"/>
      <w:color w:val="000000"/>
      <w:sz w:val="22"/>
      <w:szCs w:val="20"/>
      <w:lang w:val="en-GB"/>
    </w:rPr>
  </w:style>
  <w:style w:type="paragraph" w:customStyle="1" w:styleId="Listanumerowana1">
    <w:name w:val="Lista numerowana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21">
    <w:name w:val="Lista numerowana 21"/>
    <w:basedOn w:val="Normalny"/>
    <w:rsid w:val="00DF53FB"/>
    <w:pPr>
      <w:spacing w:line="264" w:lineRule="auto"/>
    </w:pPr>
    <w:rPr>
      <w:szCs w:val="20"/>
      <w:lang w:val="en-GB"/>
    </w:rPr>
  </w:style>
  <w:style w:type="paragraph" w:customStyle="1" w:styleId="Listanumerowana31">
    <w:name w:val="Lista numerowana 31"/>
    <w:basedOn w:val="Normalny"/>
    <w:rsid w:val="00DF53FB"/>
    <w:pPr>
      <w:tabs>
        <w:tab w:val="num" w:pos="397"/>
      </w:tabs>
      <w:spacing w:line="264" w:lineRule="auto"/>
      <w:ind w:left="397" w:hanging="397"/>
    </w:pPr>
    <w:rPr>
      <w:szCs w:val="20"/>
      <w:lang w:val="en-GB"/>
    </w:rPr>
  </w:style>
  <w:style w:type="paragraph" w:customStyle="1" w:styleId="Legenda1">
    <w:name w:val="Legenda1"/>
    <w:basedOn w:val="Normalny"/>
    <w:rsid w:val="00DF53FB"/>
    <w:pPr>
      <w:tabs>
        <w:tab w:val="left" w:pos="851"/>
      </w:tabs>
      <w:spacing w:before="100" w:after="100" w:line="264" w:lineRule="auto"/>
      <w:ind w:left="851"/>
    </w:pPr>
    <w:rPr>
      <w:rFonts w:ascii="Tahoma" w:hAnsi="Tahoma" w:cs="Tahoma"/>
      <w:b/>
      <w:bCs/>
      <w:sz w:val="16"/>
      <w:szCs w:val="20"/>
      <w:lang w:val="en-GB"/>
    </w:rPr>
  </w:style>
  <w:style w:type="paragraph" w:customStyle="1" w:styleId="Tekstpodstawowywcity21">
    <w:name w:val="Tekst podstawowy wcięty 21"/>
    <w:basedOn w:val="Normalny"/>
    <w:rsid w:val="00DF53FB"/>
    <w:pPr>
      <w:spacing w:before="120"/>
      <w:ind w:left="567"/>
    </w:pPr>
    <w:rPr>
      <w:rFonts w:ascii="Arial" w:hAnsi="Arial" w:cs="Arial"/>
      <w:sz w:val="22"/>
    </w:rPr>
  </w:style>
  <w:style w:type="paragraph" w:customStyle="1" w:styleId="Projekt">
    <w:name w:val="Projekt"/>
    <w:basedOn w:val="Normalny"/>
    <w:rsid w:val="00DF53FB"/>
    <w:pPr>
      <w:spacing w:after="278" w:line="264" w:lineRule="auto"/>
    </w:pPr>
    <w:rPr>
      <w:rFonts w:ascii="Arial" w:hAnsi="Arial" w:cs="Arial"/>
      <w:b/>
      <w:caps/>
      <w:sz w:val="36"/>
      <w:szCs w:val="20"/>
      <w:lang w:val="en-GB"/>
    </w:rPr>
  </w:style>
  <w:style w:type="paragraph" w:customStyle="1" w:styleId="Data1">
    <w:name w:val="Data1"/>
    <w:basedOn w:val="Normalny"/>
    <w:rsid w:val="00DF53FB"/>
    <w:pPr>
      <w:spacing w:line="264" w:lineRule="auto"/>
    </w:pPr>
    <w:rPr>
      <w:rFonts w:ascii="Arial" w:hAnsi="Arial" w:cs="Arial"/>
      <w:b/>
      <w:szCs w:val="20"/>
      <w:lang w:val="en-GB"/>
    </w:rPr>
  </w:style>
  <w:style w:type="paragraph" w:customStyle="1" w:styleId="Niveau1">
    <w:name w:val="Niveau 1"/>
    <w:basedOn w:val="Nagwek1"/>
    <w:rsid w:val="00DF53FB"/>
    <w:pPr>
      <w:pageBreakBefore/>
      <w:numPr>
        <w:numId w:val="0"/>
      </w:numPr>
      <w:spacing w:before="1985" w:after="264" w:line="264" w:lineRule="auto"/>
    </w:pPr>
    <w:rPr>
      <w:lang w:val="en-GB"/>
    </w:rPr>
  </w:style>
  <w:style w:type="paragraph" w:customStyle="1" w:styleId="Niveau2">
    <w:name w:val="Niveau 2"/>
    <w:basedOn w:val="Nagwek2"/>
    <w:rsid w:val="00DF53FB"/>
    <w:pPr>
      <w:numPr>
        <w:numId w:val="0"/>
      </w:numPr>
      <w:spacing w:before="0" w:after="0" w:line="264" w:lineRule="auto"/>
    </w:pPr>
    <w:rPr>
      <w:rFonts w:ascii="Times New Roman" w:hAnsi="Times New Roman" w:cs="Times New Roman"/>
      <w:sz w:val="24"/>
      <w:lang w:val="en-GB"/>
    </w:rPr>
  </w:style>
  <w:style w:type="paragraph" w:customStyle="1" w:styleId="Niveau3">
    <w:name w:val="Niveau 3"/>
    <w:basedOn w:val="Nagwek3"/>
    <w:rsid w:val="00DF53FB"/>
    <w:pPr>
      <w:tabs>
        <w:tab w:val="clear" w:pos="397"/>
        <w:tab w:val="left" w:pos="1418"/>
      </w:tabs>
      <w:spacing w:before="0" w:after="0" w:line="264" w:lineRule="auto"/>
      <w:ind w:left="0" w:firstLine="0"/>
    </w:pPr>
    <w:rPr>
      <w:rFonts w:ascii="Times New Roman" w:hAnsi="Times New Roman" w:cs="Times New Roman"/>
      <w:b w:val="0"/>
      <w:sz w:val="24"/>
      <w:lang w:val="en-GB"/>
    </w:rPr>
  </w:style>
  <w:style w:type="paragraph" w:customStyle="1" w:styleId="Nag3wekbazowy">
    <w:name w:val="Nag3ówek bazowy"/>
    <w:basedOn w:val="Normalny"/>
    <w:rsid w:val="00DF53FB"/>
    <w:pPr>
      <w:keepNext/>
      <w:keepLines/>
      <w:spacing w:line="180" w:lineRule="atLeast"/>
    </w:pPr>
    <w:rPr>
      <w:rFonts w:ascii="Arial" w:hAnsi="Arial" w:cs="Arial"/>
      <w:b/>
      <w:spacing w:val="-10"/>
      <w:kern w:val="1"/>
      <w:sz w:val="20"/>
      <w:szCs w:val="20"/>
    </w:rPr>
  </w:style>
  <w:style w:type="paragraph" w:customStyle="1" w:styleId="Tekstpodstawowy31">
    <w:name w:val="Tekst podstawowy 31"/>
    <w:basedOn w:val="Normalny"/>
    <w:rsid w:val="00DF53FB"/>
    <w:pPr>
      <w:spacing w:after="120"/>
    </w:pPr>
    <w:rPr>
      <w:sz w:val="16"/>
      <w:szCs w:val="16"/>
    </w:rPr>
  </w:style>
  <w:style w:type="paragraph" w:customStyle="1" w:styleId="Zwykytekst1">
    <w:name w:val="Zwykły tekst1"/>
    <w:basedOn w:val="Normalny"/>
    <w:rsid w:val="00DF53FB"/>
    <w:rPr>
      <w:rFonts w:ascii="Courier New" w:hAnsi="Courier New" w:cs="Courier New"/>
      <w:sz w:val="20"/>
      <w:szCs w:val="20"/>
    </w:rPr>
  </w:style>
  <w:style w:type="paragraph" w:customStyle="1" w:styleId="Tabela">
    <w:name w:val="Tabela"/>
    <w:basedOn w:val="Podpis13"/>
    <w:rsid w:val="00DF53FB"/>
    <w:pPr>
      <w:ind w:left="28"/>
    </w:pPr>
    <w:rPr>
      <w:rFonts w:ascii="Switzerland" w:hAnsi="Switzerland" w:cs="Switzerland"/>
      <w:color w:val="000000"/>
      <w:sz w:val="18"/>
    </w:rPr>
  </w:style>
  <w:style w:type="paragraph" w:customStyle="1" w:styleId="Mapadokumentu1">
    <w:name w:val="Mapa dokumentu1"/>
    <w:basedOn w:val="Normalny"/>
    <w:rsid w:val="00DF53FB"/>
    <w:pPr>
      <w:shd w:val="clear" w:color="auto" w:fill="000080"/>
    </w:pPr>
    <w:rPr>
      <w:rFonts w:ascii="Tahoma" w:hAnsi="Tahoma" w:cs="Tahoma"/>
    </w:rPr>
  </w:style>
  <w:style w:type="paragraph" w:customStyle="1" w:styleId="Tekstprzypisukocowego1">
    <w:name w:val="Tekst przypisu końcowego1"/>
    <w:basedOn w:val="Normalny"/>
    <w:rsid w:val="00DF53FB"/>
    <w:pPr>
      <w:spacing w:line="264" w:lineRule="auto"/>
    </w:pPr>
    <w:rPr>
      <w:sz w:val="20"/>
      <w:szCs w:val="20"/>
      <w:lang w:val="en-GB"/>
    </w:rPr>
  </w:style>
  <w:style w:type="paragraph" w:customStyle="1" w:styleId="Tekstdymka1">
    <w:name w:val="Tekst dymka1"/>
    <w:basedOn w:val="Normalny"/>
    <w:rsid w:val="00DF53FB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DF53FB"/>
    <w:pPr>
      <w:spacing w:before="57" w:after="57"/>
      <w:ind w:left="720" w:firstLine="696"/>
    </w:pPr>
    <w:rPr>
      <w:rFonts w:ascii="Arial" w:hAnsi="Arial" w:cs="Arial"/>
    </w:rPr>
  </w:style>
  <w:style w:type="paragraph" w:customStyle="1" w:styleId="Nagwek10">
    <w:name w:val="Nagłówek1"/>
    <w:rsid w:val="00DF53F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F53FB"/>
    <w:pPr>
      <w:ind w:left="708"/>
    </w:pPr>
  </w:style>
  <w:style w:type="paragraph" w:customStyle="1" w:styleId="Default">
    <w:name w:val="Default"/>
    <w:rsid w:val="00DF53FB"/>
    <w:pPr>
      <w:suppressAutoHyphens/>
      <w:spacing w:after="0" w:line="240" w:lineRule="auto"/>
    </w:pPr>
    <w:rPr>
      <w:rFonts w:ascii="E+H Serif" w:eastAsia="Times New Roman" w:hAnsi="E+H Serif" w:cs="E+H Serif"/>
      <w:color w:val="000000"/>
      <w:sz w:val="24"/>
      <w:szCs w:val="24"/>
      <w:lang w:eastAsia="ar-SA"/>
    </w:rPr>
  </w:style>
  <w:style w:type="paragraph" w:customStyle="1" w:styleId="Nagowek2">
    <w:name w:val="Nagłowek2"/>
    <w:basedOn w:val="Nagwek2"/>
    <w:qFormat/>
    <w:rsid w:val="00DF53FB"/>
    <w:rPr>
      <w:rFonts w:cs="Arial"/>
      <w:bCs/>
      <w:iCs/>
      <w:szCs w:val="28"/>
    </w:rPr>
  </w:style>
  <w:style w:type="paragraph" w:customStyle="1" w:styleId="Tekszasadniczy">
    <w:name w:val="Teks zasadniczy"/>
    <w:basedOn w:val="Wcicienormalne1"/>
    <w:rsid w:val="00DF53FB"/>
    <w:pPr>
      <w:ind w:left="851"/>
    </w:pPr>
  </w:style>
  <w:style w:type="paragraph" w:customStyle="1" w:styleId="nagwek20">
    <w:name w:val="nagłówek2"/>
    <w:basedOn w:val="Nagwek2"/>
    <w:rsid w:val="00DF53FB"/>
    <w:pPr>
      <w:numPr>
        <w:numId w:val="0"/>
      </w:numPr>
      <w:tabs>
        <w:tab w:val="left" w:pos="756"/>
      </w:tabs>
      <w:spacing w:before="120" w:after="0"/>
    </w:pPr>
    <w:rPr>
      <w:bCs/>
      <w:iCs/>
      <w:kern w:val="1"/>
    </w:rPr>
  </w:style>
  <w:style w:type="paragraph" w:customStyle="1" w:styleId="Tekstkomentarza1">
    <w:name w:val="Tekst komentarza1"/>
    <w:basedOn w:val="Normalny"/>
    <w:rsid w:val="00DF53FB"/>
    <w:rPr>
      <w:sz w:val="20"/>
      <w:szCs w:val="20"/>
    </w:rPr>
  </w:style>
  <w:style w:type="paragraph" w:customStyle="1" w:styleId="Tematkomentarza1">
    <w:name w:val="Temat komentarza1"/>
    <w:basedOn w:val="Tekstkomentarza1"/>
    <w:rsid w:val="00DF53FB"/>
    <w:rPr>
      <w:b/>
      <w:bCs/>
    </w:rPr>
  </w:style>
  <w:style w:type="paragraph" w:customStyle="1" w:styleId="Nagowek20">
    <w:name w:val="Nagłowek 2"/>
    <w:basedOn w:val="Nagwek2"/>
    <w:rsid w:val="00DF53FB"/>
    <w:pPr>
      <w:numPr>
        <w:numId w:val="0"/>
      </w:numPr>
      <w:tabs>
        <w:tab w:val="left" w:pos="1276"/>
      </w:tabs>
      <w:spacing w:before="120" w:after="0"/>
    </w:pPr>
    <w:rPr>
      <w:bCs/>
      <w:iCs/>
    </w:rPr>
  </w:style>
  <w:style w:type="paragraph" w:customStyle="1" w:styleId="Poprawka1">
    <w:name w:val="Poprawka1"/>
    <w:rsid w:val="00DF53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1">
    <w:name w:val="Bez odstępów1"/>
    <w:rsid w:val="00DF53FB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Znak1">
    <w:name w:val="Znak1"/>
    <w:basedOn w:val="Normalny"/>
    <w:rsid w:val="00DF53FB"/>
    <w:rPr>
      <w:rFonts w:ascii="Arial" w:hAnsi="Arial" w:cs="Arial"/>
    </w:rPr>
  </w:style>
  <w:style w:type="paragraph" w:customStyle="1" w:styleId="NormalnyWeb1">
    <w:name w:val="Normalny (Web)1"/>
    <w:basedOn w:val="Normalny"/>
    <w:rsid w:val="00DF53FB"/>
    <w:pPr>
      <w:spacing w:before="100" w:after="100"/>
    </w:pPr>
  </w:style>
  <w:style w:type="paragraph" w:customStyle="1" w:styleId="Styl1">
    <w:name w:val="Styl1"/>
    <w:basedOn w:val="Nagwek3"/>
    <w:qFormat/>
    <w:rsid w:val="00DF53FB"/>
    <w:rPr>
      <w:szCs w:val="22"/>
    </w:rPr>
  </w:style>
  <w:style w:type="paragraph" w:customStyle="1" w:styleId="Nagowek3">
    <w:name w:val="Nagłowek3"/>
    <w:basedOn w:val="Nagwek3"/>
    <w:rsid w:val="00DF53FB"/>
    <w:pPr>
      <w:tabs>
        <w:tab w:val="clear" w:pos="397"/>
        <w:tab w:val="left" w:pos="851"/>
      </w:tabs>
      <w:spacing w:before="120" w:after="0"/>
      <w:ind w:left="0" w:firstLine="0"/>
    </w:pPr>
    <w:rPr>
      <w:rFonts w:cs="Times New Roman"/>
      <w:szCs w:val="22"/>
      <w:lang w:val="en-US"/>
    </w:rPr>
  </w:style>
  <w:style w:type="paragraph" w:customStyle="1" w:styleId="nagowek21">
    <w:name w:val="nagłowek 2"/>
    <w:basedOn w:val="Nagwek2"/>
    <w:qFormat/>
    <w:rsid w:val="00DF53FB"/>
    <w:pPr>
      <w:numPr>
        <w:numId w:val="0"/>
      </w:numPr>
      <w:spacing w:after="0"/>
    </w:pPr>
    <w:rPr>
      <w:bCs/>
      <w:iCs/>
    </w:rPr>
  </w:style>
  <w:style w:type="paragraph" w:customStyle="1" w:styleId="nagwk1">
    <w:name w:val="nagłówk 1"/>
    <w:basedOn w:val="Nagwek1"/>
    <w:rsid w:val="00DF53FB"/>
    <w:pPr>
      <w:widowControl w:val="0"/>
      <w:numPr>
        <w:numId w:val="0"/>
      </w:numPr>
      <w:tabs>
        <w:tab w:val="num" w:pos="397"/>
      </w:tabs>
      <w:spacing w:after="0"/>
      <w:ind w:left="397" w:hanging="397"/>
    </w:pPr>
    <w:rPr>
      <w:rFonts w:ascii="Tahoma" w:hAnsi="Tahoma" w:cs="Tahoma"/>
      <w:bCs/>
      <w:smallCaps/>
      <w:sz w:val="22"/>
      <w:szCs w:val="22"/>
    </w:rPr>
  </w:style>
  <w:style w:type="paragraph" w:customStyle="1" w:styleId="Nagwek13">
    <w:name w:val="Nagłówek13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2">
    <w:name w:val="Podpis12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Tekstkomentarza3">
    <w:name w:val="Tekst komentarza3"/>
    <w:basedOn w:val="Normalny"/>
    <w:rsid w:val="00DF53FB"/>
    <w:pPr>
      <w:spacing w:after="200"/>
    </w:pPr>
    <w:rPr>
      <w:sz w:val="20"/>
      <w:szCs w:val="20"/>
    </w:rPr>
  </w:style>
  <w:style w:type="paragraph" w:customStyle="1" w:styleId="Nagwek12">
    <w:name w:val="Nagłówek12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1">
    <w:name w:val="Podpis11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1">
    <w:name w:val="Nagłówek11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10">
    <w:name w:val="Podpis10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100">
    <w:name w:val="Nagłówek10"/>
    <w:basedOn w:val="Normalny"/>
    <w:rsid w:val="00DF53FB"/>
    <w:pPr>
      <w:keepNext/>
      <w:spacing w:before="240" w:after="120" w:line="240" w:lineRule="exact"/>
    </w:pPr>
    <w:rPr>
      <w:rFonts w:ascii="Arial" w:eastAsia="Microsoft YaHei" w:hAnsi="Arial" w:cs="Lucida Sans"/>
      <w:sz w:val="28"/>
      <w:szCs w:val="28"/>
    </w:rPr>
  </w:style>
  <w:style w:type="paragraph" w:customStyle="1" w:styleId="Podpis9">
    <w:name w:val="Podpis9"/>
    <w:basedOn w:val="Normalny"/>
    <w:rsid w:val="00DF53FB"/>
    <w:pPr>
      <w:suppressLineNumbers/>
      <w:spacing w:before="120" w:after="120" w:line="240" w:lineRule="exact"/>
    </w:pPr>
    <w:rPr>
      <w:rFonts w:cs="Lucida Sans"/>
      <w:i/>
      <w:iCs/>
    </w:rPr>
  </w:style>
  <w:style w:type="paragraph" w:customStyle="1" w:styleId="Nagwek90">
    <w:name w:val="Nagłówek9"/>
    <w:basedOn w:val="Normalny"/>
    <w:rsid w:val="00DF53FB"/>
    <w:pPr>
      <w:keepNext/>
      <w:spacing w:before="240" w:after="120" w:line="240" w:lineRule="exact"/>
    </w:pPr>
    <w:rPr>
      <w:rFonts w:ascii="Arial" w:eastAsia="Lucida Sans Unicode" w:hAnsi="Arial" w:cs="Tahoma"/>
      <w:sz w:val="28"/>
      <w:szCs w:val="28"/>
    </w:rPr>
  </w:style>
  <w:style w:type="paragraph" w:customStyle="1" w:styleId="Podpis8">
    <w:name w:val="Podpis8"/>
    <w:basedOn w:val="Normalny"/>
    <w:rsid w:val="00DF53FB"/>
    <w:pPr>
      <w:suppressLineNumbers/>
      <w:spacing w:before="120" w:after="120" w:line="240" w:lineRule="exact"/>
    </w:pPr>
    <w:rPr>
      <w:rFonts w:cs="Tahoma"/>
      <w:i/>
      <w:iCs/>
    </w:rPr>
  </w:style>
  <w:style w:type="paragraph" w:customStyle="1" w:styleId="Studium">
    <w:name w:val="Studium"/>
    <w:basedOn w:val="Normalny"/>
    <w:rsid w:val="00DF53FB"/>
    <w:pPr>
      <w:spacing w:after="120" w:line="240" w:lineRule="exact"/>
    </w:pPr>
    <w:rPr>
      <w:rFonts w:ascii="Arial" w:hAnsi="Arial" w:cs="Arial"/>
      <w:kern w:val="1"/>
      <w:sz w:val="20"/>
      <w:szCs w:val="20"/>
    </w:rPr>
  </w:style>
  <w:style w:type="paragraph" w:customStyle="1" w:styleId="Normalny11pt">
    <w:name w:val="Normalny + 11 pt"/>
    <w:basedOn w:val="Normalny"/>
    <w:rsid w:val="00DF53FB"/>
    <w:pPr>
      <w:widowControl w:val="0"/>
      <w:tabs>
        <w:tab w:val="left" w:pos="426"/>
      </w:tabs>
      <w:spacing w:before="60" w:after="120" w:line="240" w:lineRule="exact"/>
    </w:pPr>
    <w:rPr>
      <w:sz w:val="22"/>
      <w:szCs w:val="22"/>
    </w:rPr>
  </w:style>
  <w:style w:type="paragraph" w:customStyle="1" w:styleId="normaltableau">
    <w:name w:val="normal_tableau"/>
    <w:basedOn w:val="Normalny"/>
    <w:rsid w:val="00DF53FB"/>
    <w:pPr>
      <w:spacing w:before="120" w:after="120" w:line="240" w:lineRule="exact"/>
    </w:pPr>
    <w:rPr>
      <w:rFonts w:ascii="Optima" w:hAnsi="Optima" w:cs="Optima"/>
      <w:kern w:val="1"/>
      <w:sz w:val="22"/>
      <w:szCs w:val="22"/>
      <w:lang w:val="en-GB"/>
    </w:rPr>
  </w:style>
  <w:style w:type="paragraph" w:customStyle="1" w:styleId="Nagwek21">
    <w:name w:val="Nagłówek2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Wcicienormalne2">
    <w:name w:val="Wcięcie normalne2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Wcicienormalne10">
    <w:name w:val="Wcięcie normalne1"/>
    <w:basedOn w:val="Normalny"/>
    <w:rsid w:val="00DF53FB"/>
    <w:pPr>
      <w:tabs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</w:tabs>
      <w:spacing w:after="240" w:line="240" w:lineRule="exact"/>
      <w:ind w:left="1008"/>
    </w:pPr>
    <w:rPr>
      <w:kern w:val="1"/>
      <w:sz w:val="22"/>
      <w:szCs w:val="22"/>
      <w:lang w:val="en-GB"/>
    </w:rPr>
  </w:style>
  <w:style w:type="paragraph" w:customStyle="1" w:styleId="Tekstpodstawowy34">
    <w:name w:val="Tekst podstawowy 34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10">
    <w:name w:val="Tekst podstawowy 21"/>
    <w:basedOn w:val="Normalny"/>
    <w:rsid w:val="00DF53FB"/>
    <w:pPr>
      <w:spacing w:after="120" w:line="480" w:lineRule="auto"/>
    </w:pPr>
    <w:rPr>
      <w:kern w:val="1"/>
      <w:sz w:val="22"/>
    </w:rPr>
  </w:style>
  <w:style w:type="paragraph" w:customStyle="1" w:styleId="Styl">
    <w:name w:val="Styl"/>
    <w:rsid w:val="00DF53F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Tekstpodstawowy310">
    <w:name w:val="Tekst podstawowy 31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10">
    <w:name w:val="Tekst podstawowy wcięty 31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Tekstpodstawowy22">
    <w:name w:val="Tekst podstawowy 22"/>
    <w:basedOn w:val="Normalny"/>
    <w:rsid w:val="00DF53FB"/>
    <w:pPr>
      <w:widowControl w:val="0"/>
      <w:spacing w:after="120" w:line="480" w:lineRule="auto"/>
      <w:jc w:val="center"/>
    </w:pPr>
    <w:rPr>
      <w:kern w:val="1"/>
      <w:sz w:val="22"/>
    </w:rPr>
  </w:style>
  <w:style w:type="paragraph" w:customStyle="1" w:styleId="Tekstpodstawowy32">
    <w:name w:val="Tekst podstawowy 3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3">
    <w:name w:val="Tekst podstawowy 23"/>
    <w:basedOn w:val="Normalny"/>
    <w:rsid w:val="00DF53FB"/>
    <w:pPr>
      <w:widowControl w:val="0"/>
      <w:spacing w:after="120" w:line="240" w:lineRule="exact"/>
    </w:pPr>
    <w:rPr>
      <w:kern w:val="1"/>
      <w:sz w:val="22"/>
    </w:rPr>
  </w:style>
  <w:style w:type="paragraph" w:customStyle="1" w:styleId="WW-ListBullet">
    <w:name w:val="WW-List Bull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10">
    <w:name w:val="Tekst podstawowy wcięty 2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22">
    <w:name w:val="Tekst podstawowy wcięty 22"/>
    <w:basedOn w:val="Normalny"/>
    <w:rsid w:val="00DF53FB"/>
    <w:pPr>
      <w:spacing w:after="120" w:line="240" w:lineRule="exact"/>
      <w:ind w:left="360"/>
    </w:pPr>
    <w:rPr>
      <w:color w:val="FF0000"/>
      <w:kern w:val="1"/>
      <w:sz w:val="22"/>
      <w:szCs w:val="22"/>
    </w:rPr>
  </w:style>
  <w:style w:type="paragraph" w:customStyle="1" w:styleId="Tekstpodstawowy33">
    <w:name w:val="Tekst podstawowy 33"/>
    <w:basedOn w:val="Normalny"/>
    <w:rsid w:val="00DF53FB"/>
    <w:pPr>
      <w:spacing w:before="252" w:after="120" w:line="240" w:lineRule="exact"/>
      <w:ind w:right="144"/>
    </w:pPr>
    <w:rPr>
      <w:color w:val="000000"/>
      <w:kern w:val="1"/>
      <w:sz w:val="22"/>
      <w:szCs w:val="22"/>
    </w:rPr>
  </w:style>
  <w:style w:type="paragraph" w:customStyle="1" w:styleId="Nagwek60">
    <w:name w:val="Nagłówek6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5">
    <w:name w:val="Podpis5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50">
    <w:name w:val="Nagłówek5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4">
    <w:name w:val="Podpis4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40">
    <w:name w:val="Nagłówek4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3">
    <w:name w:val="Podpis3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Nagwek30">
    <w:name w:val="Nagłówek3"/>
    <w:basedOn w:val="Normalny"/>
    <w:rsid w:val="00DF53FB"/>
    <w:pPr>
      <w:keepNext/>
      <w:widowControl w:val="0"/>
      <w:spacing w:before="240" w:after="120" w:line="240" w:lineRule="exact"/>
      <w:jc w:val="center"/>
    </w:pPr>
    <w:rPr>
      <w:rFonts w:ascii="Arial" w:hAnsi="Arial" w:cs="Arial"/>
      <w:kern w:val="1"/>
      <w:sz w:val="28"/>
      <w:szCs w:val="28"/>
    </w:rPr>
  </w:style>
  <w:style w:type="paragraph" w:customStyle="1" w:styleId="Podpis2">
    <w:name w:val="Podpis2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pis1">
    <w:name w:val="Podpis1"/>
    <w:basedOn w:val="Normalny"/>
    <w:rsid w:val="00DF53FB"/>
    <w:pPr>
      <w:widowControl w:val="0"/>
      <w:suppressLineNumbers/>
      <w:spacing w:before="120" w:after="120" w:line="240" w:lineRule="exact"/>
      <w:jc w:val="center"/>
    </w:pPr>
    <w:rPr>
      <w:i/>
      <w:iCs/>
      <w:kern w:val="1"/>
      <w:sz w:val="22"/>
    </w:rPr>
  </w:style>
  <w:style w:type="paragraph" w:customStyle="1" w:styleId="Podtytu2">
    <w:name w:val="Podtytuł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">
    <w:name w:val="Styl Tekst podstawowy + Pierwszy wiersz:  125 cm Interlinia:  1...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10">
    <w:name w:val="Zwykły tekst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1">
    <w:name w:val="Tekst blokowy1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ous-titreobjet">
    <w:name w:val="Sous-titre objet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StylTekstpodstawowyPierwszywiersz125cmInterlinia1ZnakZnak">
    <w:name w:val="Styl Tekst podstawowy + Pierwszy wiersz:  125 cm Interlinia:  1... Znak Znak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2">
    <w:name w:val="Tekst podstawowy wcięty 32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xl26">
    <w:name w:val="xl26"/>
    <w:basedOn w:val="Default"/>
    <w:rsid w:val="00DF53FB"/>
    <w:pPr>
      <w:widowControl w:val="0"/>
      <w:spacing w:before="100" w:after="100"/>
    </w:pPr>
    <w:rPr>
      <w:rFonts w:ascii="Times New Roman" w:eastAsia="Arial" w:hAnsi="Times New Roman" w:cs="Times New Roman"/>
      <w:color w:val="00000A"/>
    </w:rPr>
  </w:style>
  <w:style w:type="paragraph" w:customStyle="1" w:styleId="Podtytu1">
    <w:name w:val="Podtytuł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Podtytu32">
    <w:name w:val="Podtytu3 2"/>
    <w:basedOn w:val="Default"/>
    <w:rsid w:val="00DF53FB"/>
    <w:pPr>
      <w:widowControl w:val="0"/>
      <w:spacing w:after="60"/>
    </w:pPr>
    <w:rPr>
      <w:rFonts w:ascii="Times New Roman" w:eastAsia="Arial" w:hAnsi="Times New Roman" w:cs="Times New Roman"/>
      <w:color w:val="00000A"/>
    </w:rPr>
  </w:style>
  <w:style w:type="paragraph" w:customStyle="1" w:styleId="Tekstpodstawowy24">
    <w:name w:val="Tekst podstawowy 24"/>
    <w:basedOn w:val="Normalny"/>
    <w:rsid w:val="00DF53FB"/>
    <w:pPr>
      <w:widowControl w:val="0"/>
      <w:spacing w:after="120" w:line="240" w:lineRule="exact"/>
    </w:pPr>
    <w:rPr>
      <w:kern w:val="1"/>
      <w:sz w:val="22"/>
      <w:szCs w:val="22"/>
    </w:rPr>
  </w:style>
  <w:style w:type="paragraph" w:customStyle="1" w:styleId="Tekstpodstawowywcity23">
    <w:name w:val="Tekst podstawowy wcięty 23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Zwykytekst2">
    <w:name w:val="Zwykły tekst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blokowy2">
    <w:name w:val="Tekst blokowy2"/>
    <w:basedOn w:val="Default"/>
    <w:rsid w:val="00DF53FB"/>
    <w:pPr>
      <w:widowControl w:val="0"/>
    </w:pPr>
    <w:rPr>
      <w:rFonts w:ascii="Times New Roman" w:eastAsia="Arial" w:hAnsi="Times New Roman" w:cs="Times New Roman"/>
      <w:color w:val="00000A"/>
    </w:rPr>
  </w:style>
  <w:style w:type="paragraph" w:customStyle="1" w:styleId="Tekstpodstawowywcity33">
    <w:name w:val="Tekst podstawowy wcięty 33"/>
    <w:basedOn w:val="Default"/>
    <w:rsid w:val="00DF53FB"/>
    <w:pPr>
      <w:widowControl w:val="0"/>
      <w:spacing w:after="120"/>
    </w:pPr>
    <w:rPr>
      <w:rFonts w:ascii="Times New Roman" w:eastAsia="Arial" w:hAnsi="Times New Roman" w:cs="Times New Roman"/>
      <w:color w:val="00000A"/>
    </w:rPr>
  </w:style>
  <w:style w:type="paragraph" w:customStyle="1" w:styleId="Podtytu31">
    <w:name w:val="Podtytu3 1"/>
    <w:basedOn w:val="Default"/>
    <w:rsid w:val="00DF53FB"/>
    <w:pPr>
      <w:widowControl w:val="0"/>
      <w:spacing w:before="120" w:after="60"/>
    </w:pPr>
    <w:rPr>
      <w:rFonts w:ascii="Times New Roman" w:eastAsia="Arial" w:hAnsi="Times New Roman" w:cs="Times New Roman"/>
      <w:color w:val="00000A"/>
    </w:rPr>
  </w:style>
  <w:style w:type="paragraph" w:customStyle="1" w:styleId="Nagwek101">
    <w:name w:val="Nagłówek 10"/>
    <w:basedOn w:val="Nagwek1"/>
    <w:next w:val="Tekstpodstawowy"/>
    <w:rsid w:val="00DF53FB"/>
    <w:pPr>
      <w:keepNext w:val="0"/>
      <w:widowControl w:val="0"/>
      <w:numPr>
        <w:numId w:val="0"/>
      </w:numPr>
      <w:tabs>
        <w:tab w:val="left" w:pos="0"/>
        <w:tab w:val="left" w:pos="709"/>
        <w:tab w:val="left" w:pos="1584"/>
      </w:tabs>
      <w:spacing w:before="0" w:after="240" w:line="360" w:lineRule="auto"/>
      <w:ind w:left="1584" w:hanging="1584"/>
    </w:pPr>
    <w:rPr>
      <w:rFonts w:ascii="Times New Roman" w:hAnsi="Times New Roman" w:cs="Times New Roman"/>
      <w:bCs/>
      <w:caps w:val="0"/>
      <w:w w:val="113"/>
      <w:sz w:val="26"/>
      <w:szCs w:val="26"/>
      <w:lang w:val="en-US"/>
    </w:rPr>
  </w:style>
  <w:style w:type="paragraph" w:customStyle="1" w:styleId="Nagwek120">
    <w:name w:val="Nagłówek 12"/>
    <w:basedOn w:val="Normalny"/>
    <w:rsid w:val="00DF53FB"/>
    <w:pPr>
      <w:keepNext/>
      <w:tabs>
        <w:tab w:val="left" w:pos="1146"/>
      </w:tabs>
      <w:spacing w:before="120" w:after="120" w:line="240" w:lineRule="exact"/>
      <w:ind w:left="426" w:hanging="426"/>
    </w:pPr>
    <w:rPr>
      <w:w w:val="109"/>
      <w:kern w:val="1"/>
      <w:sz w:val="22"/>
    </w:rPr>
  </w:style>
  <w:style w:type="paragraph" w:customStyle="1" w:styleId="Standardowy3">
    <w:name w:val="Standardowy3"/>
    <w:rsid w:val="00DF53FB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Tekstkomentarza10">
    <w:name w:val="Tekst komentarza1"/>
    <w:basedOn w:val="Normalny"/>
    <w:rsid w:val="00DF53FB"/>
    <w:pPr>
      <w:spacing w:after="120" w:line="240" w:lineRule="exact"/>
      <w:jc w:val="center"/>
    </w:pPr>
    <w:rPr>
      <w:rFonts w:ascii="Arial" w:hAnsi="Arial" w:cs="Arial"/>
      <w:kern w:val="1"/>
      <w:sz w:val="20"/>
      <w:szCs w:val="20"/>
    </w:rPr>
  </w:style>
  <w:style w:type="paragraph" w:customStyle="1" w:styleId="Nagwekstronynieparzystej">
    <w:name w:val="Nagłówek strony nieparzystej"/>
    <w:basedOn w:val="Normalny"/>
    <w:rsid w:val="00DF53FB"/>
    <w:pPr>
      <w:tabs>
        <w:tab w:val="left" w:pos="1008"/>
        <w:tab w:val="left" w:pos="1728"/>
        <w:tab w:val="left" w:pos="2448"/>
        <w:tab w:val="left" w:pos="3168"/>
        <w:tab w:val="left" w:pos="3888"/>
        <w:tab w:val="center" w:pos="4153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right" w:pos="8306"/>
        <w:tab w:val="left" w:pos="8928"/>
        <w:tab w:val="left" w:pos="9648"/>
      </w:tabs>
      <w:spacing w:after="240" w:line="240" w:lineRule="exact"/>
    </w:pPr>
    <w:rPr>
      <w:kern w:val="1"/>
      <w:sz w:val="22"/>
      <w:szCs w:val="22"/>
      <w:lang w:val="en-GB"/>
    </w:rPr>
  </w:style>
  <w:style w:type="paragraph" w:customStyle="1" w:styleId="OG1">
    <w:name w:val="OG1"/>
    <w:rsid w:val="00DF53FB"/>
    <w:pPr>
      <w:tabs>
        <w:tab w:val="left" w:pos="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  <w:tab w:val="left" w:pos="9648"/>
        <w:tab w:val="left" w:pos="10368"/>
      </w:tabs>
      <w:suppressAutoHyphens/>
      <w:spacing w:after="0" w:line="240" w:lineRule="auto"/>
    </w:pPr>
    <w:rPr>
      <w:rFonts w:ascii="Times Roman" w:eastAsia="Arial" w:hAnsi="Times Roman" w:cs="Times Roman"/>
      <w:lang w:val="en-US" w:eastAsia="ar-SA"/>
    </w:rPr>
  </w:style>
  <w:style w:type="paragraph" w:customStyle="1" w:styleId="Plandokumentu1">
    <w:name w:val="Plan dokumentu1"/>
    <w:basedOn w:val="Normalny"/>
    <w:rsid w:val="00DF53FB"/>
    <w:pPr>
      <w:widowControl w:val="0"/>
      <w:shd w:val="clear" w:color="auto" w:fill="000080"/>
      <w:spacing w:after="120" w:line="240" w:lineRule="exact"/>
      <w:jc w:val="center"/>
    </w:pPr>
    <w:rPr>
      <w:rFonts w:ascii="Tahoma" w:hAnsi="Tahoma" w:cs="Tahoma"/>
      <w:kern w:val="1"/>
      <w:sz w:val="22"/>
    </w:rPr>
  </w:style>
  <w:style w:type="paragraph" w:customStyle="1" w:styleId="StylNagwek711ptPogrubienieCzarnyWyjustowany">
    <w:name w:val="Styl Nagłówek 7 + 11 pt Pogrubienie Czarny Wyjustowany"/>
    <w:basedOn w:val="Nagwek7"/>
    <w:rsid w:val="00DF53FB"/>
    <w:pPr>
      <w:keepNext w:val="0"/>
      <w:widowControl w:val="0"/>
      <w:numPr>
        <w:ilvl w:val="0"/>
        <w:numId w:val="0"/>
      </w:numPr>
      <w:tabs>
        <w:tab w:val="left" w:pos="3261"/>
      </w:tabs>
      <w:spacing w:after="60" w:line="240" w:lineRule="exact"/>
      <w:ind w:left="1560" w:hanging="709"/>
      <w:jc w:val="both"/>
    </w:pPr>
    <w:rPr>
      <w:rFonts w:ascii="Times New Roman" w:hAnsi="Times New Roman" w:cs="Times New Roman"/>
      <w:bCs/>
      <w:color w:val="000000"/>
      <w:sz w:val="22"/>
      <w:szCs w:val="22"/>
    </w:rPr>
  </w:style>
  <w:style w:type="paragraph" w:customStyle="1" w:styleId="MMTopic1">
    <w:name w:val="MM Topic 1"/>
    <w:basedOn w:val="Nagwek1"/>
    <w:rsid w:val="00DF53FB"/>
    <w:pPr>
      <w:numPr>
        <w:numId w:val="0"/>
      </w:numPr>
      <w:tabs>
        <w:tab w:val="left" w:pos="0"/>
      </w:tabs>
      <w:spacing w:line="360" w:lineRule="auto"/>
    </w:pPr>
    <w:rPr>
      <w:bCs/>
      <w:caps w:val="0"/>
      <w:sz w:val="32"/>
      <w:szCs w:val="32"/>
      <w:lang w:val="en-US"/>
    </w:rPr>
  </w:style>
  <w:style w:type="paragraph" w:customStyle="1" w:styleId="MMTitle">
    <w:name w:val="MM Title"/>
    <w:basedOn w:val="Tytu"/>
    <w:rsid w:val="00DF53FB"/>
    <w:pPr>
      <w:spacing w:before="240" w:after="60"/>
    </w:pPr>
    <w:rPr>
      <w:rFonts w:ascii="Arial" w:eastAsia="Arial" w:hAnsi="Arial" w:cs="Arial"/>
      <w:kern w:val="1"/>
      <w:szCs w:val="32"/>
    </w:rPr>
  </w:style>
  <w:style w:type="paragraph" w:customStyle="1" w:styleId="Zawartotabeli">
    <w:name w:val="Zawartość tabeli"/>
    <w:basedOn w:val="Normalny"/>
    <w:rsid w:val="00DF53FB"/>
    <w:pPr>
      <w:widowControl w:val="0"/>
      <w:suppressLineNumbers/>
      <w:spacing w:after="120" w:line="240" w:lineRule="exact"/>
      <w:jc w:val="center"/>
    </w:pPr>
    <w:rPr>
      <w:kern w:val="1"/>
      <w:sz w:val="22"/>
    </w:rPr>
  </w:style>
  <w:style w:type="paragraph" w:customStyle="1" w:styleId="Nagwektabeli">
    <w:name w:val="Nagłówek tabeli"/>
    <w:basedOn w:val="Zawartotabeli"/>
    <w:rsid w:val="00DF53FB"/>
    <w:rPr>
      <w:b/>
      <w:bCs/>
    </w:rPr>
  </w:style>
  <w:style w:type="paragraph" w:customStyle="1" w:styleId="Spistreci10">
    <w:name w:val="Spis treści 10"/>
    <w:basedOn w:val="Indeks"/>
    <w:rsid w:val="00DF53FB"/>
    <w:pPr>
      <w:tabs>
        <w:tab w:val="right" w:leader="dot" w:pos="12184"/>
      </w:tabs>
      <w:ind w:left="2547"/>
    </w:pPr>
  </w:style>
  <w:style w:type="paragraph" w:customStyle="1" w:styleId="Separatorindeksu">
    <w:name w:val="Separator indeksu"/>
    <w:basedOn w:val="Indeks"/>
    <w:rsid w:val="00DF53FB"/>
  </w:style>
  <w:style w:type="paragraph" w:customStyle="1" w:styleId="Wykazrde1">
    <w:name w:val="Wykaz źródeł1"/>
    <w:basedOn w:val="Normalny"/>
    <w:rsid w:val="00DF53FB"/>
    <w:pPr>
      <w:widowControl w:val="0"/>
      <w:spacing w:after="120" w:line="240" w:lineRule="exact"/>
      <w:ind w:left="240" w:hanging="240"/>
      <w:jc w:val="center"/>
    </w:pPr>
    <w:rPr>
      <w:kern w:val="1"/>
      <w:sz w:val="22"/>
    </w:rPr>
  </w:style>
  <w:style w:type="paragraph" w:customStyle="1" w:styleId="Nagwekwykazurde1">
    <w:name w:val="Nagłówek wykazu źródeł1"/>
    <w:basedOn w:val="Normalny"/>
    <w:rsid w:val="00DF53FB"/>
    <w:pPr>
      <w:widowControl w:val="0"/>
      <w:spacing w:before="120" w:after="120" w:line="240" w:lineRule="exact"/>
      <w:jc w:val="center"/>
    </w:pPr>
    <w:rPr>
      <w:rFonts w:ascii="Arial" w:hAnsi="Arial" w:cs="Arial"/>
      <w:b/>
      <w:bCs/>
      <w:kern w:val="1"/>
      <w:sz w:val="22"/>
    </w:rPr>
  </w:style>
  <w:style w:type="paragraph" w:customStyle="1" w:styleId="Nagwek80">
    <w:name w:val="Nagłówek8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7">
    <w:name w:val="Podpis7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Nagwek70">
    <w:name w:val="Nagłówek7"/>
    <w:basedOn w:val="Normalny"/>
    <w:rsid w:val="00DF53FB"/>
    <w:pPr>
      <w:keepNext/>
      <w:spacing w:before="240" w:after="120" w:line="240" w:lineRule="exact"/>
    </w:pPr>
    <w:rPr>
      <w:rFonts w:ascii="Arial" w:hAnsi="Arial" w:cs="Arial"/>
      <w:sz w:val="28"/>
      <w:szCs w:val="28"/>
    </w:rPr>
  </w:style>
  <w:style w:type="paragraph" w:customStyle="1" w:styleId="Podpis6">
    <w:name w:val="Podpis6"/>
    <w:basedOn w:val="Normalny"/>
    <w:rsid w:val="00DF53FB"/>
    <w:pPr>
      <w:suppressLineNumbers/>
      <w:spacing w:before="120" w:after="120" w:line="240" w:lineRule="exact"/>
    </w:pPr>
    <w:rPr>
      <w:i/>
      <w:iCs/>
      <w:sz w:val="22"/>
    </w:rPr>
  </w:style>
  <w:style w:type="paragraph" w:customStyle="1" w:styleId="Zawartoramki">
    <w:name w:val="Zawartość ramki"/>
    <w:basedOn w:val="Tekstpodstawowy"/>
    <w:rsid w:val="00DF53FB"/>
    <w:pPr>
      <w:spacing w:line="240" w:lineRule="exact"/>
      <w:jc w:val="both"/>
    </w:pPr>
    <w:rPr>
      <w:rFonts w:ascii="Times New Roman" w:hAnsi="Times New Roman" w:cs="Times New Roman"/>
      <w:b w:val="0"/>
      <w:caps w:val="0"/>
      <w:sz w:val="22"/>
      <w:szCs w:val="24"/>
    </w:rPr>
  </w:style>
  <w:style w:type="paragraph" w:customStyle="1" w:styleId="StylNagwek1WyjustowanyZlewej-032cmZprawej-02">
    <w:name w:val="Styl Nagłówek 1 + Wyjustowany Z lewej:  -032 cm Z prawej:  -02..."/>
    <w:basedOn w:val="Nagwek1"/>
    <w:rsid w:val="00DF53FB"/>
    <w:pPr>
      <w:keepNext w:val="0"/>
      <w:widowControl w:val="0"/>
      <w:numPr>
        <w:numId w:val="0"/>
      </w:numPr>
      <w:tabs>
        <w:tab w:val="left" w:pos="0"/>
      </w:tabs>
      <w:spacing w:before="0" w:line="360" w:lineRule="auto"/>
      <w:ind w:left="-181" w:right="-159"/>
    </w:pPr>
    <w:rPr>
      <w:rFonts w:ascii="Times New Roman" w:hAnsi="Times New Roman" w:cs="Times New Roman"/>
      <w:bCs/>
      <w:caps w:val="0"/>
      <w:sz w:val="32"/>
      <w:szCs w:val="32"/>
      <w:lang w:val="en-US"/>
    </w:rPr>
  </w:style>
  <w:style w:type="paragraph" w:customStyle="1" w:styleId="Tekstpodstawowy25">
    <w:name w:val="Tekst podstawowy 25"/>
    <w:basedOn w:val="Normalny"/>
    <w:rsid w:val="00DF53FB"/>
    <w:pPr>
      <w:spacing w:after="120" w:line="480" w:lineRule="auto"/>
    </w:pPr>
    <w:rPr>
      <w:sz w:val="22"/>
    </w:rPr>
  </w:style>
  <w:style w:type="paragraph" w:customStyle="1" w:styleId="Tekstpodstawowywcity24">
    <w:name w:val="Tekst podstawowy wcięty 24"/>
    <w:basedOn w:val="Normalny"/>
    <w:rsid w:val="00DF53FB"/>
    <w:pPr>
      <w:spacing w:after="120" w:line="480" w:lineRule="auto"/>
      <w:ind w:left="283"/>
    </w:pPr>
    <w:rPr>
      <w:sz w:val="22"/>
    </w:rPr>
  </w:style>
  <w:style w:type="paragraph" w:customStyle="1" w:styleId="Tekstkomentarza2">
    <w:name w:val="Tekst komentarza2"/>
    <w:basedOn w:val="Normalny"/>
    <w:rsid w:val="00DF53FB"/>
    <w:pPr>
      <w:spacing w:after="120" w:line="240" w:lineRule="exact"/>
    </w:pPr>
    <w:rPr>
      <w:sz w:val="20"/>
      <w:szCs w:val="20"/>
      <w:lang w:val="en-US"/>
    </w:rPr>
  </w:style>
  <w:style w:type="paragraph" w:customStyle="1" w:styleId="Listapunktowana21">
    <w:name w:val="Lista punktowana 21"/>
    <w:basedOn w:val="Normalny"/>
    <w:rsid w:val="00DF53FB"/>
    <w:pPr>
      <w:tabs>
        <w:tab w:val="left" w:pos="360"/>
      </w:tabs>
      <w:spacing w:after="160" w:line="252" w:lineRule="auto"/>
      <w:ind w:left="360" w:hanging="360"/>
    </w:pPr>
    <w:rPr>
      <w:rFonts w:eastAsia="Calibri"/>
      <w:sz w:val="22"/>
      <w:szCs w:val="22"/>
    </w:rPr>
  </w:style>
  <w:style w:type="paragraph" w:customStyle="1" w:styleId="msonormal0">
    <w:name w:val="msonormal"/>
    <w:basedOn w:val="Normalny"/>
    <w:rsid w:val="00DF53FB"/>
    <w:pPr>
      <w:spacing w:before="280" w:after="280"/>
    </w:pPr>
  </w:style>
  <w:style w:type="paragraph" w:customStyle="1" w:styleId="xl63">
    <w:name w:val="xl63"/>
    <w:basedOn w:val="Normalny"/>
    <w:rsid w:val="00DF53FB"/>
    <w:pPr>
      <w:spacing w:before="280" w:after="280"/>
    </w:pPr>
  </w:style>
  <w:style w:type="paragraph" w:customStyle="1" w:styleId="xl64">
    <w:name w:val="xl64"/>
    <w:basedOn w:val="Normalny"/>
    <w:rsid w:val="00DF53FB"/>
    <w:pPr>
      <w:spacing w:before="280" w:after="280"/>
    </w:pPr>
  </w:style>
  <w:style w:type="paragraph" w:customStyle="1" w:styleId="xl65">
    <w:name w:val="xl6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6">
    <w:name w:val="xl6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67">
    <w:name w:val="xl6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68">
    <w:name w:val="xl6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</w:pPr>
    <w:rPr>
      <w:color w:val="000000"/>
    </w:rPr>
  </w:style>
  <w:style w:type="paragraph" w:customStyle="1" w:styleId="xl70">
    <w:name w:val="xl7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1">
    <w:name w:val="xl7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5">
    <w:name w:val="xl7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6">
    <w:name w:val="xl7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7">
    <w:name w:val="xl7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78">
    <w:name w:val="xl7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9">
    <w:name w:val="xl7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0">
    <w:name w:val="xl80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1">
    <w:name w:val="xl81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2">
    <w:name w:val="xl8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3">
    <w:name w:val="xl83"/>
    <w:basedOn w:val="Normalny"/>
    <w:rsid w:val="00DF53FB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84">
    <w:name w:val="xl84"/>
    <w:basedOn w:val="Normalny"/>
    <w:rsid w:val="00DF53F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5">
    <w:name w:val="xl8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</w:rPr>
  </w:style>
  <w:style w:type="paragraph" w:customStyle="1" w:styleId="xl86">
    <w:name w:val="xl8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</w:rPr>
  </w:style>
  <w:style w:type="paragraph" w:customStyle="1" w:styleId="xl87">
    <w:name w:val="xl87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88">
    <w:name w:val="xl88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styleId="Nagwekspisutreci">
    <w:name w:val="TOC Heading"/>
    <w:basedOn w:val="Nagwek1"/>
    <w:qFormat/>
    <w:rsid w:val="00DF53FB"/>
    <w:pPr>
      <w:numPr>
        <w:numId w:val="0"/>
      </w:numPr>
      <w:suppressLineNumbers/>
      <w:spacing w:after="60" w:line="240" w:lineRule="exact"/>
    </w:pPr>
    <w:rPr>
      <w:rFonts w:ascii="Calibri Light" w:hAnsi="Calibri Light" w:cs="Calibri Light"/>
      <w:bCs/>
      <w:caps w:val="0"/>
      <w:sz w:val="32"/>
      <w:szCs w:val="32"/>
    </w:rPr>
  </w:style>
  <w:style w:type="paragraph" w:customStyle="1" w:styleId="NormalnyRysunek">
    <w:name w:val="Normalny_Rysunek"/>
    <w:basedOn w:val="Normalny"/>
    <w:rsid w:val="00DF53FB"/>
    <w:pPr>
      <w:spacing w:line="360" w:lineRule="auto"/>
      <w:jc w:val="center"/>
    </w:pPr>
    <w:rPr>
      <w:rFonts w:eastAsia="Calibri"/>
      <w:szCs w:val="20"/>
      <w:lang w:val="en-US"/>
    </w:rPr>
  </w:style>
  <w:style w:type="paragraph" w:customStyle="1" w:styleId="Autorzy">
    <w:name w:val="Autorzy"/>
    <w:basedOn w:val="Podtytu"/>
    <w:rsid w:val="00DF53FB"/>
    <w:pPr>
      <w:spacing w:before="120" w:after="120" w:line="276" w:lineRule="auto"/>
    </w:pPr>
    <w:rPr>
      <w:rFonts w:ascii="Calibri" w:eastAsia="Calibri" w:hAnsi="Calibri" w:cs="Calibri"/>
      <w:smallCaps/>
      <w:spacing w:val="15"/>
      <w:kern w:val="1"/>
      <w:sz w:val="32"/>
      <w:szCs w:val="24"/>
    </w:rPr>
  </w:style>
  <w:style w:type="paragraph" w:customStyle="1" w:styleId="Akapitzlist10">
    <w:name w:val="Akapit z listą1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2">
    <w:name w:val="Akapit z listą2"/>
    <w:basedOn w:val="Normalny"/>
    <w:rsid w:val="00DF53FB"/>
    <w:pPr>
      <w:spacing w:after="200" w:line="276" w:lineRule="auto"/>
      <w:ind w:left="720"/>
    </w:pPr>
    <w:rPr>
      <w:rFonts w:eastAsia="Calibri"/>
      <w:szCs w:val="22"/>
    </w:rPr>
  </w:style>
  <w:style w:type="paragraph" w:customStyle="1" w:styleId="Akapitzlist3">
    <w:name w:val="Akapit z listą3"/>
    <w:basedOn w:val="Normalny"/>
    <w:rsid w:val="00DF53FB"/>
    <w:pPr>
      <w:spacing w:after="200" w:line="276" w:lineRule="auto"/>
      <w:ind w:left="720"/>
    </w:pPr>
    <w:rPr>
      <w:sz w:val="22"/>
      <w:szCs w:val="22"/>
    </w:rPr>
  </w:style>
  <w:style w:type="paragraph" w:customStyle="1" w:styleId="Akapitzlist4">
    <w:name w:val="Akapit z listą4"/>
    <w:basedOn w:val="Normalny"/>
    <w:rsid w:val="00DF53FB"/>
    <w:pPr>
      <w:spacing w:after="200" w:line="276" w:lineRule="auto"/>
      <w:ind w:left="720"/>
    </w:pPr>
    <w:rPr>
      <w:rFonts w:eastAsia="Calibri"/>
      <w:szCs w:val="20"/>
      <w:lang w:val="en-US"/>
    </w:rPr>
  </w:style>
  <w:style w:type="paragraph" w:customStyle="1" w:styleId="Bezodstpw10">
    <w:name w:val="Bez odstępów1"/>
    <w:rsid w:val="00DF53FB"/>
    <w:pPr>
      <w:suppressAutoHyphens/>
      <w:spacing w:after="0" w:line="240" w:lineRule="auto"/>
      <w:jc w:val="both"/>
    </w:pPr>
    <w:rPr>
      <w:rFonts w:ascii="Calibri" w:eastAsia="Calibri" w:hAnsi="Calibri" w:cs="Calibri"/>
      <w:color w:val="00000A"/>
      <w:sz w:val="24"/>
      <w:lang w:eastAsia="ar-SA"/>
    </w:rPr>
  </w:style>
  <w:style w:type="paragraph" w:customStyle="1" w:styleId="Cytat1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2"/>
    </w:rPr>
  </w:style>
  <w:style w:type="paragraph" w:customStyle="1" w:styleId="Cytatintensywny1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i/>
      <w:iCs/>
      <w:color w:val="4F81BD"/>
      <w:szCs w:val="22"/>
    </w:rPr>
  </w:style>
  <w:style w:type="paragraph" w:customStyle="1" w:styleId="Cytatintensywny10">
    <w:name w:val="Cytat intensywny1"/>
    <w:basedOn w:val="Normalny"/>
    <w:rsid w:val="00DF53FB"/>
    <w:pPr>
      <w:pBdr>
        <w:top w:val="single" w:sz="4" w:space="1" w:color="808080"/>
        <w:left w:val="single" w:sz="4" w:space="4" w:color="808080"/>
        <w:bottom w:val="single" w:sz="4" w:space="4" w:color="808080"/>
        <w:right w:val="single" w:sz="4" w:space="4" w:color="808080"/>
      </w:pBdr>
      <w:shd w:val="clear" w:color="auto" w:fill="DBE5F1"/>
      <w:spacing w:before="200" w:after="280" w:line="276" w:lineRule="auto"/>
      <w:ind w:left="284" w:right="283"/>
    </w:pPr>
    <w:rPr>
      <w:rFonts w:eastAsia="Calibri"/>
      <w:b/>
      <w:bCs/>
      <w:i/>
      <w:iCs/>
      <w:color w:val="4F81BD"/>
      <w:szCs w:val="20"/>
      <w:lang w:val="en-US"/>
    </w:rPr>
  </w:style>
  <w:style w:type="paragraph" w:customStyle="1" w:styleId="Cytat10">
    <w:name w:val="Cytat1"/>
    <w:basedOn w:val="Normalny"/>
    <w:rsid w:val="00DF53FB"/>
    <w:pPr>
      <w:spacing w:after="200" w:line="276" w:lineRule="auto"/>
    </w:pPr>
    <w:rPr>
      <w:rFonts w:eastAsia="Calibri"/>
      <w:i/>
      <w:iCs/>
      <w:color w:val="000000"/>
      <w:szCs w:val="20"/>
      <w:lang w:val="en-US"/>
    </w:rPr>
  </w:style>
  <w:style w:type="paragraph" w:customStyle="1" w:styleId="Legenda10">
    <w:name w:val="Legenda1"/>
    <w:basedOn w:val="Normalny"/>
    <w:rsid w:val="00DF53FB"/>
    <w:pPr>
      <w:spacing w:after="240"/>
      <w:jc w:val="center"/>
    </w:pPr>
    <w:rPr>
      <w:bCs/>
      <w:i/>
      <w:sz w:val="20"/>
      <w:szCs w:val="20"/>
    </w:rPr>
  </w:style>
  <w:style w:type="paragraph" w:customStyle="1" w:styleId="m2021035315724238163msolistparagraph">
    <w:name w:val="m_2021035315724238163msolistparagraph"/>
    <w:basedOn w:val="Normalny"/>
    <w:rsid w:val="00DF53FB"/>
    <w:pPr>
      <w:spacing w:before="280" w:after="280"/>
    </w:pPr>
  </w:style>
  <w:style w:type="paragraph" w:customStyle="1" w:styleId="Mapadokumentu10">
    <w:name w:val="Mapa dokumentu1"/>
    <w:basedOn w:val="Normalny"/>
    <w:rsid w:val="00DF53FB"/>
    <w:rPr>
      <w:rFonts w:ascii="Tahoma" w:eastAsia="Calibri" w:hAnsi="Tahoma" w:cs="Tahoma"/>
      <w:sz w:val="16"/>
      <w:szCs w:val="16"/>
    </w:rPr>
  </w:style>
  <w:style w:type="paragraph" w:customStyle="1" w:styleId="Nag4">
    <w:name w:val="Nagł. 4"/>
    <w:basedOn w:val="Akapitzlist10"/>
    <w:rsid w:val="00DF53FB"/>
    <w:pPr>
      <w:ind w:left="0"/>
    </w:pPr>
    <w:rPr>
      <w:b/>
    </w:rPr>
  </w:style>
  <w:style w:type="paragraph" w:customStyle="1" w:styleId="Nagwekwtabeli">
    <w:name w:val="Nagłówek w tabeli"/>
    <w:basedOn w:val="Normalny"/>
    <w:rsid w:val="00DF53FB"/>
    <w:pPr>
      <w:keepNext/>
      <w:spacing w:before="60" w:after="60"/>
      <w:jc w:val="center"/>
    </w:pPr>
    <w:rPr>
      <w:rFonts w:eastAsia="Calibri"/>
      <w:b/>
      <w:sz w:val="20"/>
    </w:rPr>
  </w:style>
  <w:style w:type="paragraph" w:customStyle="1" w:styleId="Tekstwtabeli">
    <w:name w:val="Tekst w tabeli"/>
    <w:basedOn w:val="Nagwekwtabeli"/>
    <w:rsid w:val="00DF53FB"/>
    <w:rPr>
      <w:b w:val="0"/>
    </w:rPr>
  </w:style>
  <w:style w:type="paragraph" w:customStyle="1" w:styleId="nagwekwtabeli0">
    <w:name w:val="nagłówek w tabeli"/>
    <w:basedOn w:val="Tekstwtabeli"/>
    <w:rsid w:val="00DF53FB"/>
    <w:rPr>
      <w:i/>
      <w:szCs w:val="20"/>
    </w:rPr>
  </w:style>
  <w:style w:type="paragraph" w:customStyle="1" w:styleId="Objanienia">
    <w:name w:val="Objaśnienia"/>
    <w:basedOn w:val="Normalny"/>
    <w:rsid w:val="00DF53FB"/>
    <w:pPr>
      <w:spacing w:after="200" w:line="276" w:lineRule="auto"/>
    </w:pPr>
    <w:rPr>
      <w:vanish/>
      <w:color w:val="C00000"/>
      <w:szCs w:val="22"/>
    </w:rPr>
  </w:style>
  <w:style w:type="paragraph" w:customStyle="1" w:styleId="Poprawka10">
    <w:name w:val="Poprawka1"/>
    <w:rsid w:val="00DF53FB"/>
    <w:pPr>
      <w:suppressAutoHyphens/>
      <w:spacing w:after="0" w:line="240" w:lineRule="auto"/>
    </w:pPr>
    <w:rPr>
      <w:rFonts w:ascii="Calibri" w:eastAsia="Times New Roman" w:hAnsi="Calibri" w:cs="Calibri"/>
      <w:color w:val="00000A"/>
      <w:sz w:val="24"/>
      <w:lang w:eastAsia="ar-SA"/>
    </w:rPr>
  </w:style>
  <w:style w:type="paragraph" w:customStyle="1" w:styleId="ReportText">
    <w:name w:val="Report Text"/>
    <w:rsid w:val="00DF53FB"/>
    <w:pPr>
      <w:suppressAutoHyphens/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pisilustracji1">
    <w:name w:val="Spis ilustracji1"/>
    <w:basedOn w:val="Normalny"/>
    <w:rsid w:val="00DF53FB"/>
    <w:pPr>
      <w:spacing w:before="120" w:line="276" w:lineRule="auto"/>
    </w:pPr>
    <w:rPr>
      <w:szCs w:val="22"/>
    </w:rPr>
  </w:style>
  <w:style w:type="paragraph" w:customStyle="1" w:styleId="Spistreci">
    <w:name w:val="Spis treści"/>
    <w:rsid w:val="00DF53FB"/>
    <w:pPr>
      <w:suppressAutoHyphens/>
      <w:spacing w:before="840" w:after="120" w:line="276" w:lineRule="auto"/>
    </w:pPr>
    <w:rPr>
      <w:rFonts w:ascii="Calibri" w:eastAsia="Calibri" w:hAnsi="Calibri" w:cs="Calibri"/>
      <w:b/>
      <w:bCs/>
      <w:smallCaps/>
      <w:color w:val="00000A"/>
      <w:sz w:val="32"/>
      <w:szCs w:val="28"/>
      <w:lang w:eastAsia="ar-SA"/>
    </w:rPr>
  </w:style>
  <w:style w:type="paragraph" w:customStyle="1" w:styleId="Tabelapozycja">
    <w:name w:val="Tabela pozycja"/>
    <w:rsid w:val="00DF53FB"/>
    <w:pPr>
      <w:widowControl w:val="0"/>
      <w:suppressAutoHyphens/>
      <w:spacing w:after="0" w:line="240" w:lineRule="auto"/>
    </w:pPr>
    <w:rPr>
      <w:rFonts w:ascii="Arial" w:eastAsia="Calibri" w:hAnsi="Arial" w:cs="Arial"/>
      <w:color w:val="000000"/>
      <w:szCs w:val="20"/>
      <w:lang w:val="en-US" w:eastAsia="ar-SA"/>
    </w:rPr>
  </w:style>
  <w:style w:type="paragraph" w:customStyle="1" w:styleId="Tabelatre">
    <w:name w:val="Tabela treść"/>
    <w:basedOn w:val="Normalny"/>
    <w:rsid w:val="00DF53FB"/>
    <w:pPr>
      <w:spacing w:before="60" w:after="60"/>
    </w:pPr>
    <w:rPr>
      <w:rFonts w:ascii="Arial" w:eastAsia="Calibri" w:hAnsi="Arial" w:cs="Arial"/>
      <w:sz w:val="20"/>
      <w:szCs w:val="20"/>
    </w:rPr>
  </w:style>
  <w:style w:type="paragraph" w:customStyle="1" w:styleId="TekstPodstawowy0">
    <w:name w:val="Tekst Podstawowy"/>
    <w:basedOn w:val="Normalny"/>
    <w:rsid w:val="00DF53FB"/>
    <w:pPr>
      <w:spacing w:after="60" w:line="360" w:lineRule="auto"/>
      <w:ind w:left="431"/>
    </w:pPr>
    <w:rPr>
      <w:rFonts w:eastAsia="Calibri"/>
      <w:lang w:val="en-US"/>
    </w:rPr>
  </w:style>
  <w:style w:type="paragraph" w:customStyle="1" w:styleId="Tekstpodstawowy26">
    <w:name w:val="Tekst podstawowy 26"/>
    <w:basedOn w:val="Normalny"/>
    <w:rsid w:val="00DF53FB"/>
    <w:pPr>
      <w:spacing w:after="120" w:line="480" w:lineRule="auto"/>
    </w:pPr>
    <w:rPr>
      <w:rFonts w:ascii="Arial" w:hAnsi="Arial" w:cs="Arial"/>
    </w:rPr>
  </w:style>
  <w:style w:type="paragraph" w:customStyle="1" w:styleId="Tekstprzypisudolnego1">
    <w:name w:val="Tekst przypisu dolnego1"/>
    <w:basedOn w:val="Normalny"/>
    <w:rsid w:val="00DF53FB"/>
    <w:pPr>
      <w:spacing w:before="120"/>
    </w:pPr>
    <w:rPr>
      <w:rFonts w:eastAsia="Calibri"/>
      <w:sz w:val="22"/>
      <w:szCs w:val="22"/>
    </w:rPr>
  </w:style>
  <w:style w:type="paragraph" w:customStyle="1" w:styleId="Zwykytekst3">
    <w:name w:val="Zwykły tekst3"/>
    <w:basedOn w:val="Normalny"/>
    <w:rsid w:val="00DF53FB"/>
    <w:rPr>
      <w:rFonts w:eastAsia="Calibri"/>
      <w:sz w:val="22"/>
      <w:szCs w:val="21"/>
    </w:rPr>
  </w:style>
  <w:style w:type="paragraph" w:customStyle="1" w:styleId="MDPI31text">
    <w:name w:val="MDPI_3.1_text"/>
    <w:rsid w:val="00DF53FB"/>
    <w:pPr>
      <w:suppressAutoHyphens/>
      <w:spacing w:after="0" w:line="260" w:lineRule="atLeast"/>
      <w:ind w:firstLine="425"/>
      <w:jc w:val="both"/>
    </w:pPr>
    <w:rPr>
      <w:rFonts w:ascii="Palatino Linotype" w:eastAsia="Times New Roman" w:hAnsi="Palatino Linotype" w:cs="Palatino Linotype"/>
      <w:color w:val="000000"/>
      <w:sz w:val="20"/>
      <w:lang w:val="en-US" w:bidi="en-US"/>
    </w:rPr>
  </w:style>
  <w:style w:type="paragraph" w:customStyle="1" w:styleId="xl89">
    <w:name w:val="xl89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</w:pPr>
    <w:rPr>
      <w:color w:val="000000"/>
    </w:rPr>
  </w:style>
  <w:style w:type="paragraph" w:customStyle="1" w:styleId="xl90">
    <w:name w:val="xl90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</w:style>
  <w:style w:type="paragraph" w:customStyle="1" w:styleId="xl91">
    <w:name w:val="xl91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</w:style>
  <w:style w:type="paragraph" w:customStyle="1" w:styleId="xl92">
    <w:name w:val="xl92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3">
    <w:name w:val="xl93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color w:val="000000"/>
    </w:rPr>
  </w:style>
  <w:style w:type="paragraph" w:customStyle="1" w:styleId="xl94">
    <w:name w:val="xl94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b/>
      <w:bCs/>
    </w:rPr>
  </w:style>
  <w:style w:type="paragraph" w:customStyle="1" w:styleId="xl95">
    <w:name w:val="xl95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xl96">
    <w:name w:val="xl96"/>
    <w:basedOn w:val="Normalny"/>
    <w:rsid w:val="00DF53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b/>
      <w:bCs/>
    </w:rPr>
  </w:style>
  <w:style w:type="paragraph" w:customStyle="1" w:styleId="Spisilustracji2">
    <w:name w:val="Spis ilustracji2"/>
    <w:basedOn w:val="Normalny"/>
    <w:rsid w:val="00DF53FB"/>
    <w:pPr>
      <w:spacing w:before="120" w:line="276" w:lineRule="auto"/>
    </w:pPr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DF53FB"/>
    <w:rPr>
      <w:rFonts w:ascii="Segoe UI" w:hAnsi="Segoe UI" w:cs="Mangal"/>
      <w:sz w:val="18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DF53FB"/>
    <w:rPr>
      <w:rFonts w:ascii="Segoe UI" w:eastAsia="Times New Roman" w:hAnsi="Segoe UI" w:cs="Mangal"/>
      <w:color w:val="00000A"/>
      <w:sz w:val="18"/>
      <w:szCs w:val="16"/>
      <w:lang w:eastAsia="hi-IN" w:bidi="hi-IN"/>
    </w:rPr>
  </w:style>
  <w:style w:type="paragraph" w:styleId="Wcicienormalne">
    <w:name w:val="Normal Indent"/>
    <w:basedOn w:val="Normalny"/>
    <w:link w:val="WcicienormalneZnak"/>
    <w:autoRedefine/>
    <w:rsid w:val="00DF53FB"/>
    <w:pPr>
      <w:suppressAutoHyphens w:val="0"/>
      <w:ind w:left="1416"/>
    </w:pPr>
    <w:rPr>
      <w:rFonts w:ascii="Tahoma" w:eastAsiaTheme="minorHAnsi" w:hAnsi="Tahoma" w:cs="Tahoma"/>
      <w:color w:val="000000"/>
      <w:sz w:val="22"/>
      <w:szCs w:val="22"/>
      <w:lang w:eastAsia="en-US" w:bidi="ar-SA"/>
    </w:rPr>
  </w:style>
  <w:style w:type="paragraph" w:styleId="Akapitzlist">
    <w:name w:val="List Paragraph"/>
    <w:basedOn w:val="Normalny"/>
    <w:uiPriority w:val="34"/>
    <w:qFormat/>
    <w:rsid w:val="00DF53FB"/>
    <w:pPr>
      <w:ind w:left="708"/>
    </w:pPr>
    <w:rPr>
      <w:rFonts w:cs="Mangal"/>
      <w:szCs w:val="21"/>
    </w:rPr>
  </w:style>
  <w:style w:type="paragraph" w:styleId="Listanumerowana2">
    <w:name w:val="List Number 2"/>
    <w:basedOn w:val="Normalny"/>
    <w:rsid w:val="00DF53FB"/>
    <w:pPr>
      <w:numPr>
        <w:numId w:val="30"/>
      </w:numPr>
      <w:suppressAutoHyphens w:val="0"/>
      <w:spacing w:line="264" w:lineRule="auto"/>
      <w:jc w:val="left"/>
    </w:pPr>
    <w:rPr>
      <w:rFonts w:ascii="Times New Roman" w:hAnsi="Times New Roman" w:cs="Times New Roman"/>
      <w:color w:val="auto"/>
      <w:szCs w:val="20"/>
      <w:lang w:val="en-GB" w:eastAsia="da-DK" w:bidi="ar-SA"/>
    </w:rPr>
  </w:style>
  <w:style w:type="paragraph" w:customStyle="1" w:styleId="Styl2">
    <w:name w:val="Styl2"/>
    <w:basedOn w:val="Wcicienormalne"/>
    <w:link w:val="Styl2Znak"/>
    <w:qFormat/>
    <w:rsid w:val="00DF53FB"/>
    <w:pPr>
      <w:numPr>
        <w:numId w:val="32"/>
      </w:numPr>
      <w:spacing w:after="120"/>
    </w:pPr>
    <w:rPr>
      <w:color w:val="auto"/>
    </w:rPr>
  </w:style>
  <w:style w:type="paragraph" w:customStyle="1" w:styleId="Styl3">
    <w:name w:val="Styl3"/>
    <w:basedOn w:val="Normalny"/>
    <w:link w:val="Styl3Znak"/>
    <w:qFormat/>
    <w:rsid w:val="00DF53FB"/>
    <w:pPr>
      <w:numPr>
        <w:numId w:val="34"/>
      </w:numPr>
      <w:spacing w:after="120" w:line="360" w:lineRule="auto"/>
      <w:ind w:left="1418" w:hanging="284"/>
    </w:pPr>
    <w:rPr>
      <w:rFonts w:ascii="Tahoma" w:hAnsi="Tahoma" w:cs="Tahoma"/>
      <w:color w:val="000000"/>
      <w:sz w:val="22"/>
      <w:szCs w:val="22"/>
      <w:lang w:eastAsia="pl-PL" w:bidi="ar-SA"/>
    </w:rPr>
  </w:style>
  <w:style w:type="character" w:customStyle="1" w:styleId="Styl2Znak">
    <w:name w:val="Styl2 Znak"/>
    <w:link w:val="Styl2"/>
    <w:rsid w:val="00DF53FB"/>
    <w:rPr>
      <w:rFonts w:ascii="Tahoma" w:hAnsi="Tahoma" w:cs="Tahoma"/>
    </w:rPr>
  </w:style>
  <w:style w:type="character" w:customStyle="1" w:styleId="Styl3Znak">
    <w:name w:val="Styl3 Znak"/>
    <w:link w:val="Styl3"/>
    <w:rsid w:val="00DF53FB"/>
    <w:rPr>
      <w:rFonts w:ascii="Tahoma" w:eastAsia="Times New Roman" w:hAnsi="Tahoma" w:cs="Tahoma"/>
      <w:color w:val="000000"/>
      <w:lang w:eastAsia="pl-PL"/>
    </w:rPr>
  </w:style>
  <w:style w:type="character" w:styleId="Odwoaniedokomentarza">
    <w:name w:val="annotation reference"/>
    <w:uiPriority w:val="99"/>
    <w:semiHidden/>
    <w:unhideWhenUsed/>
    <w:rsid w:val="00DF53FB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F53FB"/>
    <w:rPr>
      <w:rFonts w:cs="Mangal"/>
      <w:sz w:val="20"/>
      <w:szCs w:val="18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rsid w:val="00DF53FB"/>
    <w:rPr>
      <w:rFonts w:ascii="Calibri" w:eastAsia="Times New Roman" w:hAnsi="Calibri" w:cs="Mangal"/>
      <w:color w:val="00000A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DF53FB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rsid w:val="00DF53FB"/>
    <w:rPr>
      <w:rFonts w:ascii="Calibri" w:eastAsia="Times New Roman" w:hAnsi="Calibri" w:cs="Mangal"/>
      <w:b/>
      <w:bCs/>
      <w:color w:val="00000A"/>
      <w:sz w:val="20"/>
      <w:szCs w:val="18"/>
      <w:lang w:eastAsia="hi-IN" w:bidi="hi-IN"/>
    </w:rPr>
  </w:style>
  <w:style w:type="paragraph" w:styleId="Tekstpodstawowy2">
    <w:name w:val="Body Text 2"/>
    <w:basedOn w:val="Normalny"/>
    <w:link w:val="Tekstpodstawowy2Znak2"/>
    <w:uiPriority w:val="99"/>
    <w:semiHidden/>
    <w:unhideWhenUsed/>
    <w:rsid w:val="00DF53FB"/>
    <w:pPr>
      <w:spacing w:after="120" w:line="480" w:lineRule="auto"/>
    </w:pPr>
    <w:rPr>
      <w:rFonts w:cs="Mangal"/>
      <w:szCs w:val="21"/>
    </w:rPr>
  </w:style>
  <w:style w:type="character" w:customStyle="1" w:styleId="Tekstpodstawowy2Znak2">
    <w:name w:val="Tekst podstawowy 2 Znak2"/>
    <w:basedOn w:val="Domylnaczcionkaakapitu"/>
    <w:link w:val="Tekstpodstawowy2"/>
    <w:uiPriority w:val="99"/>
    <w:semiHidden/>
    <w:rsid w:val="00DF53FB"/>
    <w:rPr>
      <w:rFonts w:ascii="Calibri" w:eastAsia="Times New Roman" w:hAnsi="Calibri" w:cs="Mangal"/>
      <w:color w:val="00000A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4560C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7</Pages>
  <Words>2238</Words>
  <Characters>13430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Sprawa</dc:creator>
  <cp:keywords/>
  <dc:description/>
  <cp:lastModifiedBy>Adriann Wróbel</cp:lastModifiedBy>
  <cp:revision>80</cp:revision>
  <dcterms:created xsi:type="dcterms:W3CDTF">2023-05-31T11:05:00Z</dcterms:created>
  <dcterms:modified xsi:type="dcterms:W3CDTF">2026-05-20T10:07:00Z</dcterms:modified>
</cp:coreProperties>
</file>